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366C0" w14:textId="77777777" w:rsidR="005363D5" w:rsidRDefault="005363D5">
      <w:pPr>
        <w:jc w:val="center"/>
        <w:rPr>
          <w:rFonts w:ascii="Arial" w:hAnsi="Arial"/>
          <w:sz w:val="22"/>
          <w:szCs w:val="22"/>
        </w:rPr>
      </w:pPr>
    </w:p>
    <w:p w14:paraId="1DE9AA4B" w14:textId="77777777" w:rsidR="005363D5" w:rsidRDefault="005363D5">
      <w:pPr>
        <w:jc w:val="center"/>
        <w:rPr>
          <w:rFonts w:ascii="Arial" w:hAnsi="Arial"/>
          <w:sz w:val="22"/>
          <w:szCs w:val="22"/>
        </w:rPr>
      </w:pPr>
    </w:p>
    <w:p w14:paraId="2836D138" w14:textId="77777777" w:rsidR="005363D5" w:rsidRDefault="005363D5">
      <w:pPr>
        <w:jc w:val="center"/>
        <w:rPr>
          <w:rFonts w:ascii="Arial" w:hAnsi="Arial"/>
          <w:sz w:val="22"/>
          <w:szCs w:val="22"/>
        </w:rPr>
      </w:pPr>
    </w:p>
    <w:p w14:paraId="5A05203E" w14:textId="77777777" w:rsidR="005363D5" w:rsidRDefault="005363D5">
      <w:pPr>
        <w:jc w:val="center"/>
        <w:rPr>
          <w:rFonts w:ascii="Arial" w:hAnsi="Arial"/>
          <w:sz w:val="22"/>
          <w:szCs w:val="22"/>
        </w:rPr>
      </w:pPr>
    </w:p>
    <w:p w14:paraId="11B2CEA1" w14:textId="77777777" w:rsidR="005363D5" w:rsidRDefault="005363D5">
      <w:pPr>
        <w:jc w:val="center"/>
        <w:rPr>
          <w:rFonts w:ascii="Arial" w:hAnsi="Arial"/>
          <w:sz w:val="22"/>
          <w:szCs w:val="22"/>
        </w:rPr>
      </w:pPr>
    </w:p>
    <w:p w14:paraId="0C3B0DEB" w14:textId="57D78299" w:rsidR="005363D5" w:rsidRDefault="00E639BE">
      <w:pPr>
        <w:jc w:val="center"/>
        <w:rPr>
          <w:rFonts w:ascii="Arial" w:hAnsi="Arial"/>
          <w:sz w:val="22"/>
          <w:szCs w:val="22"/>
        </w:rPr>
      </w:pPr>
      <w:r>
        <w:rPr>
          <w:rFonts w:ascii="Arial Narrow" w:hAnsi="Arial Narrow"/>
          <w:noProof/>
          <w:sz w:val="16"/>
          <w:szCs w:val="16"/>
        </w:rPr>
        <w:drawing>
          <wp:anchor distT="0" distB="0" distL="114300" distR="114300" simplePos="0" relativeHeight="251659264" behindDoc="0" locked="0" layoutInCell="1" allowOverlap="1" wp14:anchorId="01BA02B3" wp14:editId="58063BB5">
            <wp:simplePos x="0" y="0"/>
            <wp:positionH relativeFrom="column">
              <wp:posOffset>-747395</wp:posOffset>
            </wp:positionH>
            <wp:positionV relativeFrom="paragraph">
              <wp:posOffset>-1293495</wp:posOffset>
            </wp:positionV>
            <wp:extent cx="7562850" cy="1200150"/>
            <wp:effectExtent l="0" t="0" r="0" b="0"/>
            <wp:wrapSquare wrapText="bothSides"/>
            <wp:docPr id="3" name="Slika 3"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dop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62850" cy="1200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91A532" w14:textId="77777777" w:rsidR="005363D5" w:rsidRDefault="005363D5" w:rsidP="0000344E">
      <w:pPr>
        <w:pStyle w:val="Kazalovsebine2"/>
      </w:pPr>
    </w:p>
    <w:p w14:paraId="5E48B05E" w14:textId="77777777" w:rsidR="00420E50" w:rsidRPr="00420E50" w:rsidRDefault="00420E50" w:rsidP="00420E50"/>
    <w:p w14:paraId="5AFFD949" w14:textId="77777777" w:rsidR="005363D5" w:rsidRDefault="005363D5" w:rsidP="0000344E">
      <w:pPr>
        <w:pStyle w:val="Kazalovsebine2"/>
      </w:pPr>
    </w:p>
    <w:p w14:paraId="243F9A91" w14:textId="77777777" w:rsidR="005363D5" w:rsidRDefault="005363D5" w:rsidP="0000344E">
      <w:pPr>
        <w:pStyle w:val="Kazalovsebine2"/>
      </w:pPr>
    </w:p>
    <w:p w14:paraId="15AB2B6C" w14:textId="77777777" w:rsidR="00BD65CA" w:rsidRPr="00BD65CA" w:rsidRDefault="00BD65CA" w:rsidP="00BD65CA"/>
    <w:p w14:paraId="62AD9531" w14:textId="77777777" w:rsidR="005363D5" w:rsidRDefault="005363D5" w:rsidP="0000344E">
      <w:pPr>
        <w:pStyle w:val="Kazalovsebine2"/>
      </w:pPr>
    </w:p>
    <w:p w14:paraId="062FF1C9" w14:textId="363E6923" w:rsidR="00960B4A" w:rsidRPr="00455734" w:rsidRDefault="00960B4A" w:rsidP="00960B4A">
      <w:pPr>
        <w:tabs>
          <w:tab w:val="center" w:pos="4962"/>
        </w:tabs>
        <w:spacing w:before="120"/>
        <w:jc w:val="center"/>
        <w:rPr>
          <w:rFonts w:eastAsia="Batang"/>
          <w:i/>
          <w:sz w:val="28"/>
          <w:szCs w:val="28"/>
          <w:lang w:eastAsia="ko-KR"/>
        </w:rPr>
      </w:pPr>
      <w:r w:rsidRPr="00455734">
        <w:rPr>
          <w:rFonts w:eastAsia="Batang"/>
          <w:i/>
          <w:sz w:val="28"/>
          <w:szCs w:val="28"/>
          <w:lang w:eastAsia="ko-KR"/>
        </w:rPr>
        <w:t xml:space="preserve">Razpisna dokumentacija za oddajo javnega naročila </w:t>
      </w:r>
      <w:r>
        <w:rPr>
          <w:rFonts w:eastAsia="Batang"/>
          <w:i/>
          <w:sz w:val="28"/>
          <w:szCs w:val="28"/>
          <w:lang w:eastAsia="ko-KR"/>
        </w:rPr>
        <w:t>po o</w:t>
      </w:r>
      <w:r w:rsidR="00983F53" w:rsidRPr="00153F61">
        <w:rPr>
          <w:rFonts w:eastAsia="Batang"/>
          <w:i/>
          <w:sz w:val="28"/>
          <w:szCs w:val="28"/>
          <w:lang w:eastAsia="ko-KR"/>
        </w:rPr>
        <w:t>d</w:t>
      </w:r>
      <w:r>
        <w:rPr>
          <w:rFonts w:eastAsia="Batang"/>
          <w:i/>
          <w:sz w:val="28"/>
          <w:szCs w:val="28"/>
          <w:lang w:eastAsia="ko-KR"/>
        </w:rPr>
        <w:t>prtem postopku</w:t>
      </w:r>
    </w:p>
    <w:p w14:paraId="785B5754" w14:textId="77777777" w:rsidR="00960B4A" w:rsidRPr="00455734" w:rsidRDefault="00960B4A" w:rsidP="00960B4A">
      <w:pPr>
        <w:tabs>
          <w:tab w:val="center" w:pos="4962"/>
        </w:tabs>
        <w:spacing w:before="120"/>
        <w:jc w:val="center"/>
        <w:rPr>
          <w:rFonts w:eastAsia="Batang"/>
          <w:i/>
          <w:sz w:val="28"/>
          <w:szCs w:val="28"/>
          <w:lang w:eastAsia="ko-KR"/>
        </w:rPr>
      </w:pPr>
    </w:p>
    <w:p w14:paraId="633221E6" w14:textId="77777777" w:rsidR="00960B4A" w:rsidRPr="00455734" w:rsidRDefault="00960B4A" w:rsidP="00960B4A">
      <w:pPr>
        <w:tabs>
          <w:tab w:val="center" w:pos="4962"/>
        </w:tabs>
        <w:spacing w:before="120"/>
        <w:jc w:val="center"/>
        <w:rPr>
          <w:rFonts w:eastAsia="Batang"/>
          <w:i/>
          <w:sz w:val="28"/>
          <w:szCs w:val="28"/>
          <w:lang w:eastAsia="ko-KR"/>
        </w:rPr>
      </w:pPr>
      <w:r w:rsidRPr="00455734">
        <w:rPr>
          <w:rFonts w:eastAsia="Batang"/>
          <w:i/>
          <w:sz w:val="28"/>
          <w:szCs w:val="28"/>
          <w:lang w:eastAsia="ko-KR"/>
        </w:rPr>
        <w:t>Predmet javnega naročila:</w:t>
      </w:r>
    </w:p>
    <w:p w14:paraId="154B50F2" w14:textId="77777777" w:rsidR="00960B4A" w:rsidRPr="00455734" w:rsidRDefault="00960B4A" w:rsidP="00960B4A">
      <w:pPr>
        <w:keepLines/>
        <w:jc w:val="center"/>
        <w:rPr>
          <w:rFonts w:eastAsia="Batang"/>
          <w:b/>
          <w:i/>
          <w:sz w:val="28"/>
          <w:szCs w:val="28"/>
          <w:lang w:eastAsia="ko-KR"/>
        </w:rPr>
      </w:pPr>
    </w:p>
    <w:p w14:paraId="056D05F8" w14:textId="77777777" w:rsidR="00960B4A" w:rsidRPr="00455734" w:rsidRDefault="00960B4A" w:rsidP="00960B4A">
      <w:pPr>
        <w:keepLines/>
        <w:jc w:val="center"/>
        <w:rPr>
          <w:rFonts w:eastAsia="Batang"/>
          <w:b/>
          <w:i/>
          <w:sz w:val="28"/>
          <w:szCs w:val="28"/>
          <w:lang w:eastAsia="ko-KR"/>
        </w:rPr>
      </w:pPr>
    </w:p>
    <w:p w14:paraId="428ABB75" w14:textId="77777777" w:rsidR="00960B4A" w:rsidRPr="00175F42" w:rsidRDefault="00960B4A" w:rsidP="00960B4A">
      <w:pPr>
        <w:tabs>
          <w:tab w:val="center" w:pos="4962"/>
        </w:tabs>
        <w:spacing w:before="120"/>
        <w:jc w:val="center"/>
        <w:rPr>
          <w:rFonts w:eastAsia="Batang"/>
          <w:b/>
          <w:i/>
          <w:sz w:val="28"/>
          <w:szCs w:val="28"/>
          <w:lang w:eastAsia="ko-KR"/>
        </w:rPr>
      </w:pPr>
      <w:r w:rsidRPr="00175F42">
        <w:rPr>
          <w:rFonts w:eastAsia="Batang"/>
          <w:b/>
          <w:i/>
          <w:sz w:val="28"/>
          <w:szCs w:val="28"/>
          <w:lang w:eastAsia="ko-KR"/>
        </w:rPr>
        <w:t>(Olja in masti SŽ-VIT 2019-2021)</w:t>
      </w:r>
    </w:p>
    <w:p w14:paraId="5C462A39" w14:textId="77777777" w:rsidR="00395164" w:rsidRPr="001C0CBF" w:rsidRDefault="00395164" w:rsidP="006F4251">
      <w:pPr>
        <w:jc w:val="center"/>
        <w:rPr>
          <w:rFonts w:ascii="Arial" w:hAnsi="Arial" w:cs="Arial"/>
          <w:b/>
          <w:sz w:val="32"/>
          <w:lang w:val="pl-PL"/>
        </w:rPr>
      </w:pPr>
    </w:p>
    <w:p w14:paraId="0ACEA62D" w14:textId="77777777" w:rsidR="006F4280" w:rsidRDefault="006F4280" w:rsidP="006F4280">
      <w:pPr>
        <w:pStyle w:val="Kazalovsebine2"/>
      </w:pPr>
    </w:p>
    <w:p w14:paraId="34C9BB2E" w14:textId="77777777" w:rsidR="005363D5" w:rsidRDefault="005363D5" w:rsidP="0000344E">
      <w:pPr>
        <w:pStyle w:val="Kazalovsebine2"/>
      </w:pPr>
    </w:p>
    <w:p w14:paraId="3A1E9B58" w14:textId="77777777" w:rsidR="005363D5" w:rsidRDefault="005363D5" w:rsidP="0000344E">
      <w:pPr>
        <w:pStyle w:val="Kazalovsebine2"/>
      </w:pPr>
    </w:p>
    <w:p w14:paraId="7623A614" w14:textId="77777777" w:rsidR="005363D5" w:rsidRDefault="005363D5" w:rsidP="0000344E">
      <w:pPr>
        <w:pStyle w:val="Kazalovsebine2"/>
      </w:pPr>
    </w:p>
    <w:p w14:paraId="0FDBD5F4" w14:textId="77777777" w:rsidR="00E639BE" w:rsidRPr="004D365D" w:rsidRDefault="00E639BE" w:rsidP="00E639BE">
      <w:pPr>
        <w:spacing w:line="360" w:lineRule="auto"/>
        <w:jc w:val="right"/>
        <w:rPr>
          <w:b/>
        </w:rPr>
      </w:pPr>
    </w:p>
    <w:p w14:paraId="15742CA9" w14:textId="77777777" w:rsidR="00E639BE" w:rsidRPr="00960B4A" w:rsidRDefault="00E639BE" w:rsidP="00E639BE">
      <w:pPr>
        <w:spacing w:line="360" w:lineRule="auto"/>
        <w:ind w:left="4254" w:firstLine="709"/>
        <w:jc w:val="center"/>
        <w:rPr>
          <w:i/>
        </w:rPr>
      </w:pPr>
      <w:r w:rsidRPr="00960B4A">
        <w:rPr>
          <w:i/>
        </w:rPr>
        <w:t>Odgovorna oseba naročnika</w:t>
      </w:r>
    </w:p>
    <w:p w14:paraId="24E20831" w14:textId="226B30AC" w:rsidR="00E639BE" w:rsidRPr="00960B4A" w:rsidRDefault="00E639BE" w:rsidP="00E639BE">
      <w:pPr>
        <w:spacing w:line="360" w:lineRule="auto"/>
        <w:jc w:val="center"/>
        <w:rPr>
          <w:i/>
        </w:rPr>
      </w:pPr>
      <w:r w:rsidRPr="00960B4A">
        <w:rPr>
          <w:i/>
        </w:rPr>
        <w:t xml:space="preserve">                                                                                Dušan Žičkar</w:t>
      </w:r>
    </w:p>
    <w:p w14:paraId="0E610D81" w14:textId="05370071" w:rsidR="00E639BE" w:rsidRPr="00960B4A" w:rsidRDefault="00E639BE" w:rsidP="00E639BE">
      <w:pPr>
        <w:spacing w:line="360" w:lineRule="auto"/>
        <w:jc w:val="center"/>
        <w:rPr>
          <w:i/>
        </w:rPr>
      </w:pPr>
      <w:r w:rsidRPr="00960B4A">
        <w:rPr>
          <w:i/>
        </w:rPr>
        <w:t xml:space="preserve">                                                                         </w:t>
      </w:r>
      <w:r w:rsidR="00B41108" w:rsidRPr="00960B4A">
        <w:rPr>
          <w:i/>
        </w:rPr>
        <w:t xml:space="preserve"> </w:t>
      </w:r>
      <w:r w:rsidRPr="00960B4A">
        <w:rPr>
          <w:i/>
        </w:rPr>
        <w:t xml:space="preserve">    Direktor </w:t>
      </w:r>
    </w:p>
    <w:p w14:paraId="7763257B" w14:textId="77777777" w:rsidR="005363D5" w:rsidRPr="00960B4A" w:rsidRDefault="005363D5" w:rsidP="0000344E">
      <w:pPr>
        <w:pStyle w:val="Kazalovsebine2"/>
        <w:rPr>
          <w:i/>
        </w:rPr>
      </w:pPr>
    </w:p>
    <w:p w14:paraId="405392DF" w14:textId="77777777" w:rsidR="005363D5" w:rsidRPr="004D365D" w:rsidRDefault="005363D5" w:rsidP="0000344E">
      <w:pPr>
        <w:pStyle w:val="Kazalovsebine2"/>
      </w:pPr>
    </w:p>
    <w:p w14:paraId="6F86EC4F" w14:textId="77777777" w:rsidR="00E639BE" w:rsidRDefault="00E639BE"/>
    <w:p w14:paraId="014506C5" w14:textId="77777777" w:rsidR="00A2526F" w:rsidRDefault="00A2526F"/>
    <w:p w14:paraId="50215ECD" w14:textId="77777777" w:rsidR="00A2526F" w:rsidRDefault="00A2526F"/>
    <w:p w14:paraId="3A1A4EDE" w14:textId="77777777" w:rsidR="0058456B" w:rsidRPr="004D365D" w:rsidRDefault="0058456B"/>
    <w:p w14:paraId="737683F2" w14:textId="5F465277" w:rsidR="0074579C" w:rsidRPr="00960B4A" w:rsidRDefault="00960B4A" w:rsidP="00960B4A">
      <w:pPr>
        <w:rPr>
          <w:i/>
        </w:rPr>
      </w:pPr>
      <w:r w:rsidRPr="00960B4A">
        <w:rPr>
          <w:i/>
        </w:rPr>
        <w:t>Datum:</w:t>
      </w:r>
    </w:p>
    <w:p w14:paraId="079A8054" w14:textId="77777777" w:rsidR="00E03D1C" w:rsidRDefault="00E03D1C">
      <w:pPr>
        <w:jc w:val="center"/>
      </w:pPr>
    </w:p>
    <w:p w14:paraId="27D68CB4" w14:textId="77777777" w:rsidR="00960B4A" w:rsidRDefault="00960B4A" w:rsidP="00574B0B">
      <w:pPr>
        <w:jc w:val="center"/>
        <w:rPr>
          <w:b/>
          <w:sz w:val="32"/>
          <w:szCs w:val="32"/>
        </w:rPr>
      </w:pPr>
    </w:p>
    <w:p w14:paraId="57A8A7DE" w14:textId="77777777" w:rsidR="00574B0B" w:rsidRPr="00A2526F" w:rsidRDefault="00574B0B" w:rsidP="00574B0B">
      <w:pPr>
        <w:jc w:val="center"/>
        <w:rPr>
          <w:sz w:val="32"/>
          <w:szCs w:val="32"/>
        </w:rPr>
      </w:pPr>
      <w:r w:rsidRPr="00A2526F">
        <w:rPr>
          <w:b/>
          <w:sz w:val="32"/>
          <w:szCs w:val="32"/>
        </w:rPr>
        <w:lastRenderedPageBreak/>
        <w:t xml:space="preserve">NAVODILA PONUDNIKOM ZA PRIPRAVO PONUDBE </w:t>
      </w:r>
    </w:p>
    <w:p w14:paraId="7C3CCA88" w14:textId="77777777" w:rsidR="00574B0B" w:rsidRPr="00A2526F" w:rsidRDefault="00574B0B" w:rsidP="00A0779E">
      <w:pPr>
        <w:autoSpaceDE w:val="0"/>
        <w:autoSpaceDN w:val="0"/>
        <w:adjustRightInd w:val="0"/>
        <w:rPr>
          <w:rFonts w:ascii="TimesNewRomanPS-BoldMT" w:hAnsi="TimesNewRomanPS-BoldMT" w:cs="TimesNewRomanPS-BoldMT"/>
          <w:b/>
          <w:bCs/>
          <w:sz w:val="16"/>
          <w:szCs w:val="16"/>
        </w:rPr>
      </w:pPr>
    </w:p>
    <w:p w14:paraId="6D138E53" w14:textId="77777777" w:rsidR="00DF0199" w:rsidRDefault="00DF0199" w:rsidP="00A0779E">
      <w:pPr>
        <w:autoSpaceDE w:val="0"/>
        <w:autoSpaceDN w:val="0"/>
        <w:adjustRightInd w:val="0"/>
        <w:rPr>
          <w:rFonts w:ascii="TimesNewRomanPS-BoldMT" w:hAnsi="TimesNewRomanPS-BoldMT" w:cs="TimesNewRomanPS-BoldMT"/>
          <w:b/>
          <w:bCs/>
        </w:rPr>
      </w:pPr>
      <w:r w:rsidRPr="006C559E">
        <w:rPr>
          <w:rFonts w:ascii="TimesNewRomanPS-BoldMT" w:hAnsi="TimesNewRomanPS-BoldMT" w:cs="TimesNewRomanPS-BoldMT"/>
          <w:b/>
          <w:bCs/>
        </w:rPr>
        <w:t>VSEBINA RAZPISNE DOKUMENTACI</w:t>
      </w:r>
      <w:r w:rsidR="00A0779E" w:rsidRPr="006C559E">
        <w:rPr>
          <w:rFonts w:ascii="TimesNewRomanPS-BoldMT" w:hAnsi="TimesNewRomanPS-BoldMT" w:cs="TimesNewRomanPS-BoldMT"/>
          <w:b/>
          <w:bCs/>
        </w:rPr>
        <w:t>JE</w:t>
      </w:r>
    </w:p>
    <w:sdt>
      <w:sdtPr>
        <w:rPr>
          <w:rFonts w:ascii="Times New Roman" w:eastAsia="Times New Roman" w:hAnsi="Times New Roman" w:cs="Times New Roman"/>
          <w:b w:val="0"/>
          <w:bCs w:val="0"/>
          <w:smallCaps/>
          <w:color w:val="auto"/>
          <w:sz w:val="24"/>
          <w:szCs w:val="24"/>
          <w:lang w:eastAsia="sl-SI"/>
        </w:rPr>
        <w:id w:val="13333687"/>
        <w:docPartObj>
          <w:docPartGallery w:val="Table of Contents"/>
          <w:docPartUnique/>
        </w:docPartObj>
      </w:sdtPr>
      <w:sdtEndPr>
        <w:rPr>
          <w:b/>
          <w:bCs/>
          <w:sz w:val="22"/>
          <w:szCs w:val="22"/>
        </w:rPr>
      </w:sdtEndPr>
      <w:sdtContent>
        <w:p w14:paraId="3DAD5F76" w14:textId="1D6CD07A" w:rsidR="004A0665" w:rsidRPr="00CC378B" w:rsidRDefault="004A0665" w:rsidP="007876E9">
          <w:pPr>
            <w:pStyle w:val="NaslovTOC"/>
            <w:spacing w:before="120" w:line="240" w:lineRule="auto"/>
            <w:rPr>
              <w:rFonts w:ascii="Times New Roman" w:hAnsi="Times New Roman" w:cs="Times New Roman"/>
              <w:b w:val="0"/>
              <w:color w:val="auto"/>
              <w:sz w:val="24"/>
              <w:szCs w:val="24"/>
            </w:rPr>
          </w:pPr>
          <w:r w:rsidRPr="00CC378B">
            <w:rPr>
              <w:rFonts w:ascii="Times New Roman" w:hAnsi="Times New Roman" w:cs="Times New Roman"/>
              <w:b w:val="0"/>
              <w:color w:val="auto"/>
              <w:sz w:val="24"/>
              <w:szCs w:val="24"/>
            </w:rPr>
            <w:t>Kazalo</w:t>
          </w:r>
        </w:p>
        <w:p w14:paraId="137CC63A" w14:textId="77777777" w:rsidR="00CC378B" w:rsidRPr="00CC378B" w:rsidRDefault="00091913">
          <w:pPr>
            <w:pStyle w:val="Kazalovsebine3"/>
            <w:rPr>
              <w:rFonts w:asciiTheme="minorHAnsi" w:eastAsiaTheme="minorEastAsia" w:hAnsiTheme="minorHAnsi" w:cstheme="minorBidi"/>
              <w:smallCaps w:val="0"/>
              <w:noProof/>
            </w:rPr>
          </w:pPr>
          <w:r w:rsidRPr="00CC378B">
            <w:rPr>
              <w:bCs/>
            </w:rPr>
            <w:fldChar w:fldCharType="begin"/>
          </w:r>
          <w:r w:rsidR="004A0665" w:rsidRPr="00CC378B">
            <w:instrText xml:space="preserve"> TOC \o "1-3" \h \z \u </w:instrText>
          </w:r>
          <w:r w:rsidRPr="00CC378B">
            <w:rPr>
              <w:bCs/>
            </w:rPr>
            <w:fldChar w:fldCharType="separate"/>
          </w:r>
          <w:hyperlink w:anchor="_Toc532533761" w:history="1">
            <w:r w:rsidR="00CC378B" w:rsidRPr="00CC378B">
              <w:rPr>
                <w:rStyle w:val="Hiperpovezava"/>
                <w:noProof/>
              </w:rPr>
              <w:t>1.</w:t>
            </w:r>
            <w:r w:rsidR="00CC378B" w:rsidRPr="00CC378B">
              <w:rPr>
                <w:rFonts w:asciiTheme="minorHAnsi" w:eastAsiaTheme="minorEastAsia" w:hAnsiTheme="minorHAnsi" w:cstheme="minorBidi"/>
                <w:smallCaps w:val="0"/>
                <w:noProof/>
              </w:rPr>
              <w:tab/>
            </w:r>
            <w:r w:rsidR="00CC378B" w:rsidRPr="00CC378B">
              <w:rPr>
                <w:rStyle w:val="Hiperpovezava"/>
                <w:noProof/>
              </w:rPr>
              <w:t>Osnovni podatki o naročilu</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_Toc532533761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34CD4D14" w14:textId="77777777" w:rsidR="00CC378B" w:rsidRPr="00CC378B" w:rsidRDefault="00137A50">
          <w:pPr>
            <w:pStyle w:val="Kazalovsebine3"/>
            <w:rPr>
              <w:rFonts w:asciiTheme="minorHAnsi" w:eastAsiaTheme="minorEastAsia" w:hAnsiTheme="minorHAnsi" w:cstheme="minorBidi"/>
              <w:smallCaps w:val="0"/>
              <w:noProof/>
            </w:rPr>
          </w:pPr>
          <w:hyperlink w:anchor="_Toc532533762" w:history="1">
            <w:r w:rsidR="00CC378B" w:rsidRPr="00CC378B">
              <w:rPr>
                <w:rStyle w:val="Hiperpovezava"/>
                <w:noProof/>
              </w:rPr>
              <w:t>2.</w:t>
            </w:r>
            <w:r w:rsidR="00CC378B" w:rsidRPr="00CC378B">
              <w:rPr>
                <w:rFonts w:asciiTheme="minorHAnsi" w:eastAsiaTheme="minorEastAsia" w:hAnsiTheme="minorHAnsi" w:cstheme="minorBidi"/>
                <w:smallCaps w:val="0"/>
                <w:noProof/>
              </w:rPr>
              <w:tab/>
            </w:r>
            <w:r w:rsidR="00CC378B" w:rsidRPr="00CC378B">
              <w:rPr>
                <w:rStyle w:val="Hiperpovezava"/>
                <w:noProof/>
              </w:rPr>
              <w:t>Ponudnik</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_Toc532533762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4312BFF9" w14:textId="77777777" w:rsidR="00CC378B" w:rsidRPr="00CC378B" w:rsidRDefault="00137A50">
          <w:pPr>
            <w:pStyle w:val="Kazalovsebine3"/>
            <w:rPr>
              <w:rFonts w:asciiTheme="minorHAnsi" w:eastAsiaTheme="minorEastAsia" w:hAnsiTheme="minorHAnsi" w:cstheme="minorBidi"/>
              <w:smallCaps w:val="0"/>
              <w:noProof/>
            </w:rPr>
          </w:pPr>
          <w:hyperlink w:anchor="_Toc532533763" w:history="1">
            <w:r w:rsidR="00CC378B" w:rsidRPr="00CC378B">
              <w:rPr>
                <w:rStyle w:val="Hiperpovezava"/>
                <w:noProof/>
              </w:rPr>
              <w:t>3.</w:t>
            </w:r>
            <w:r w:rsidR="00CC378B" w:rsidRPr="00CC378B">
              <w:rPr>
                <w:rFonts w:asciiTheme="minorHAnsi" w:eastAsiaTheme="minorEastAsia" w:hAnsiTheme="minorHAnsi" w:cstheme="minorBidi"/>
                <w:smallCaps w:val="0"/>
                <w:noProof/>
              </w:rPr>
              <w:tab/>
            </w:r>
            <w:r w:rsidR="00CC378B" w:rsidRPr="00CC378B">
              <w:rPr>
                <w:rStyle w:val="Hiperpovezava"/>
                <w:noProof/>
              </w:rPr>
              <w:t>Rok in način predložitve ponudbe</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_Toc532533763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415B86C7" w14:textId="77777777" w:rsidR="00CC378B" w:rsidRPr="00CC378B" w:rsidRDefault="00137A50">
          <w:pPr>
            <w:pStyle w:val="Kazalovsebine3"/>
            <w:rPr>
              <w:rFonts w:asciiTheme="minorHAnsi" w:eastAsiaTheme="minorEastAsia" w:hAnsiTheme="minorHAnsi" w:cstheme="minorBidi"/>
              <w:smallCaps w:val="0"/>
              <w:noProof/>
            </w:rPr>
          </w:pPr>
          <w:hyperlink w:anchor="_Toc532533764" w:history="1">
            <w:r w:rsidR="00CC378B" w:rsidRPr="00CC378B">
              <w:rPr>
                <w:rStyle w:val="Hiperpovezava"/>
                <w:noProof/>
              </w:rPr>
              <w:t>4.</w:t>
            </w:r>
            <w:r w:rsidR="00CC378B" w:rsidRPr="00CC378B">
              <w:rPr>
                <w:rFonts w:asciiTheme="minorHAnsi" w:eastAsiaTheme="minorEastAsia" w:hAnsiTheme="minorHAnsi" w:cstheme="minorBidi"/>
                <w:smallCaps w:val="0"/>
                <w:noProof/>
              </w:rPr>
              <w:tab/>
            </w:r>
            <w:r w:rsidR="00CC378B" w:rsidRPr="00CC378B">
              <w:rPr>
                <w:rStyle w:val="Hiperpovezava"/>
                <w:noProof/>
              </w:rPr>
              <w:t>Čas in kraj odpiranja ponudb</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_Toc532533764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6F4E5988" w14:textId="77777777" w:rsidR="00CC378B" w:rsidRPr="00CC378B" w:rsidRDefault="00137A50">
          <w:pPr>
            <w:pStyle w:val="Kazalovsebine3"/>
            <w:rPr>
              <w:rFonts w:asciiTheme="minorHAnsi" w:eastAsiaTheme="minorEastAsia" w:hAnsiTheme="minorHAnsi" w:cstheme="minorBidi"/>
              <w:smallCaps w:val="0"/>
              <w:noProof/>
            </w:rPr>
          </w:pPr>
          <w:hyperlink w:anchor="_Toc532533765" w:history="1">
            <w:r w:rsidR="00CC378B" w:rsidRPr="00CC378B">
              <w:rPr>
                <w:rStyle w:val="Hiperpovezava"/>
                <w:noProof/>
              </w:rPr>
              <w:t>5.</w:t>
            </w:r>
            <w:r w:rsidR="00CC378B" w:rsidRPr="00CC378B">
              <w:rPr>
                <w:rFonts w:asciiTheme="minorHAnsi" w:eastAsiaTheme="minorEastAsia" w:hAnsiTheme="minorHAnsi" w:cstheme="minorBidi"/>
                <w:smallCaps w:val="0"/>
                <w:noProof/>
              </w:rPr>
              <w:tab/>
            </w:r>
            <w:r w:rsidR="00CC378B" w:rsidRPr="00CC378B">
              <w:rPr>
                <w:rStyle w:val="Hiperpovezava"/>
                <w:noProof/>
              </w:rPr>
              <w:t>Ugotavljanje sposobnosti</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_Toc532533765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2BCD9D0F" w14:textId="77777777" w:rsidR="00CC378B" w:rsidRPr="00CC378B" w:rsidRDefault="00137A50">
          <w:pPr>
            <w:pStyle w:val="Kazalovsebine3"/>
            <w:rPr>
              <w:rFonts w:asciiTheme="minorHAnsi" w:eastAsiaTheme="minorEastAsia" w:hAnsiTheme="minorHAnsi" w:cstheme="minorBidi"/>
              <w:smallCaps w:val="0"/>
              <w:noProof/>
            </w:rPr>
          </w:pPr>
          <w:hyperlink w:anchor="_Toc532533766" w:history="1">
            <w:r w:rsidR="00CC378B" w:rsidRPr="00CC378B">
              <w:rPr>
                <w:rStyle w:val="Hiperpovezava"/>
                <w:noProof/>
              </w:rPr>
              <w:t>5.1</w:t>
            </w:r>
            <w:r w:rsidR="00CC378B" w:rsidRPr="00CC378B">
              <w:rPr>
                <w:rFonts w:asciiTheme="minorHAnsi" w:eastAsiaTheme="minorEastAsia" w:hAnsiTheme="minorHAnsi" w:cstheme="minorBidi"/>
                <w:smallCaps w:val="0"/>
                <w:noProof/>
              </w:rPr>
              <w:tab/>
            </w:r>
            <w:r w:rsidR="00CC378B" w:rsidRPr="00CC378B">
              <w:rPr>
                <w:rStyle w:val="Hiperpovezava"/>
                <w:noProof/>
              </w:rPr>
              <w:t>Razlogi za izključitev in pogoji za sodelovanje</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_Toc532533766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0A0F1C99" w14:textId="77777777" w:rsidR="00CC378B" w:rsidRPr="00CC378B" w:rsidRDefault="00137A50">
          <w:pPr>
            <w:pStyle w:val="Kazalovsebine3"/>
            <w:rPr>
              <w:rFonts w:asciiTheme="minorHAnsi" w:eastAsiaTheme="minorEastAsia" w:hAnsiTheme="minorHAnsi" w:cstheme="minorBidi"/>
              <w:smallCaps w:val="0"/>
              <w:noProof/>
            </w:rPr>
          </w:pPr>
          <w:hyperlink w:anchor="_Toc532533767" w:history="1">
            <w:r w:rsidR="00CC378B" w:rsidRPr="00CC378B">
              <w:rPr>
                <w:rStyle w:val="Hiperpovezava"/>
                <w:noProof/>
              </w:rPr>
              <w:t>5.1.1</w:t>
            </w:r>
            <w:r w:rsidR="00CC378B" w:rsidRPr="00CC378B">
              <w:rPr>
                <w:rFonts w:asciiTheme="minorHAnsi" w:eastAsiaTheme="minorEastAsia" w:hAnsiTheme="minorHAnsi" w:cstheme="minorBidi"/>
                <w:smallCaps w:val="0"/>
                <w:noProof/>
              </w:rPr>
              <w:tab/>
            </w:r>
            <w:r w:rsidR="00CC378B" w:rsidRPr="00CC378B">
              <w:rPr>
                <w:rStyle w:val="Hiperpovezava"/>
                <w:noProof/>
              </w:rPr>
              <w:t>Razlogi za izključitev</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_Toc532533767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00C8CC63" w14:textId="77777777" w:rsidR="00CC378B" w:rsidRPr="00CC378B" w:rsidRDefault="00137A50">
          <w:pPr>
            <w:pStyle w:val="Kazalovsebine3"/>
            <w:rPr>
              <w:rFonts w:asciiTheme="minorHAnsi" w:eastAsiaTheme="minorEastAsia" w:hAnsiTheme="minorHAnsi" w:cstheme="minorBidi"/>
              <w:smallCaps w:val="0"/>
              <w:noProof/>
            </w:rPr>
          </w:pPr>
          <w:hyperlink w:anchor="_Toc532533768" w:history="1">
            <w:r w:rsidR="00CC378B" w:rsidRPr="00CC378B">
              <w:rPr>
                <w:rStyle w:val="Hiperpovezava"/>
                <w:noProof/>
              </w:rPr>
              <w:t>5.1.2</w:t>
            </w:r>
            <w:r w:rsidR="00CC378B" w:rsidRPr="00CC378B">
              <w:rPr>
                <w:rFonts w:asciiTheme="minorHAnsi" w:eastAsiaTheme="minorEastAsia" w:hAnsiTheme="minorHAnsi" w:cstheme="minorBidi"/>
                <w:smallCaps w:val="0"/>
                <w:noProof/>
              </w:rPr>
              <w:tab/>
            </w:r>
            <w:r w:rsidR="00CC378B" w:rsidRPr="00CC378B">
              <w:rPr>
                <w:rStyle w:val="Hiperpovezava"/>
                <w:noProof/>
                <w:shd w:val="clear" w:color="auto" w:fill="FFFFFF"/>
              </w:rPr>
              <w:t>Pogoji za sodelovanje</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_Toc532533768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3255AB49" w14:textId="77777777" w:rsidR="00CC378B" w:rsidRPr="00CC378B" w:rsidRDefault="00137A50">
          <w:pPr>
            <w:pStyle w:val="Kazalovsebine3"/>
            <w:rPr>
              <w:rFonts w:asciiTheme="minorHAnsi" w:eastAsiaTheme="minorEastAsia" w:hAnsiTheme="minorHAnsi" w:cstheme="minorBidi"/>
              <w:smallCaps w:val="0"/>
              <w:noProof/>
            </w:rPr>
          </w:pPr>
          <w:hyperlink w:anchor="_Toc532533769" w:history="1">
            <w:r w:rsidR="00CC378B" w:rsidRPr="00CC378B">
              <w:rPr>
                <w:rStyle w:val="Hiperpovezava"/>
                <w:noProof/>
              </w:rPr>
              <w:t>6.</w:t>
            </w:r>
            <w:r w:rsidR="00CC378B" w:rsidRPr="00CC378B">
              <w:rPr>
                <w:rFonts w:asciiTheme="minorHAnsi" w:eastAsiaTheme="minorEastAsia" w:hAnsiTheme="minorHAnsi" w:cstheme="minorBidi"/>
                <w:smallCaps w:val="0"/>
                <w:noProof/>
              </w:rPr>
              <w:tab/>
            </w:r>
            <w:r w:rsidR="00CC378B" w:rsidRPr="00CC378B">
              <w:rPr>
                <w:rStyle w:val="Hiperpovezava"/>
                <w:noProof/>
              </w:rPr>
              <w:t>Merilo za ocenjevanje ponudb</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_Toc532533769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1B98E7A4" w14:textId="77777777" w:rsidR="00CC378B" w:rsidRPr="00CC378B" w:rsidRDefault="00137A50">
          <w:pPr>
            <w:pStyle w:val="Kazalovsebine3"/>
            <w:rPr>
              <w:rFonts w:asciiTheme="minorHAnsi" w:eastAsiaTheme="minorEastAsia" w:hAnsiTheme="minorHAnsi" w:cstheme="minorBidi"/>
              <w:smallCaps w:val="0"/>
              <w:noProof/>
            </w:rPr>
          </w:pPr>
          <w:hyperlink w:anchor="_Toc532533770" w:history="1">
            <w:r w:rsidR="00CC378B" w:rsidRPr="00CC378B">
              <w:rPr>
                <w:rStyle w:val="Hiperpovezava"/>
                <w:rFonts w:eastAsia="Batang"/>
                <w:noProof/>
              </w:rPr>
              <w:t>7.</w:t>
            </w:r>
            <w:r w:rsidR="00CC378B" w:rsidRPr="00CC378B">
              <w:rPr>
                <w:rFonts w:asciiTheme="minorHAnsi" w:eastAsiaTheme="minorEastAsia" w:hAnsiTheme="minorHAnsi" w:cstheme="minorBidi"/>
                <w:smallCaps w:val="0"/>
                <w:noProof/>
              </w:rPr>
              <w:tab/>
            </w:r>
            <w:r w:rsidR="00CC378B" w:rsidRPr="00CC378B">
              <w:rPr>
                <w:rStyle w:val="Hiperpovezava"/>
                <w:rFonts w:eastAsia="Batang"/>
                <w:noProof/>
              </w:rPr>
              <w:t>Definicija dopustne ponudbe</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_Toc532533770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53FB2E92" w14:textId="77777777" w:rsidR="00CC378B" w:rsidRPr="00CC378B" w:rsidRDefault="00137A50">
          <w:pPr>
            <w:pStyle w:val="Kazalovsebine3"/>
            <w:rPr>
              <w:rFonts w:asciiTheme="minorHAnsi" w:eastAsiaTheme="minorEastAsia" w:hAnsiTheme="minorHAnsi" w:cstheme="minorBidi"/>
              <w:smallCaps w:val="0"/>
              <w:noProof/>
            </w:rPr>
          </w:pPr>
          <w:hyperlink w:anchor="_Toc532533771" w:history="1">
            <w:r w:rsidR="00CC378B" w:rsidRPr="00CC378B">
              <w:rPr>
                <w:rStyle w:val="Hiperpovezava"/>
                <w:rFonts w:eastAsia="Batang"/>
                <w:noProof/>
              </w:rPr>
              <w:t>8.</w:t>
            </w:r>
            <w:r w:rsidR="00CC378B" w:rsidRPr="00CC378B">
              <w:rPr>
                <w:rFonts w:asciiTheme="minorHAnsi" w:eastAsiaTheme="minorEastAsia" w:hAnsiTheme="minorHAnsi" w:cstheme="minorBidi"/>
                <w:smallCaps w:val="0"/>
                <w:noProof/>
              </w:rPr>
              <w:tab/>
            </w:r>
            <w:r w:rsidR="00CC378B" w:rsidRPr="00CC378B">
              <w:rPr>
                <w:rStyle w:val="Hiperpovezava"/>
                <w:rFonts w:eastAsia="Batang"/>
                <w:noProof/>
              </w:rPr>
              <w:t>Pregled ponudb</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_Toc532533771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66366AC5" w14:textId="77777777" w:rsidR="00CC378B" w:rsidRPr="00CC378B" w:rsidRDefault="00137A50">
          <w:pPr>
            <w:pStyle w:val="Kazalovsebine3"/>
            <w:rPr>
              <w:rFonts w:asciiTheme="minorHAnsi" w:eastAsiaTheme="minorEastAsia" w:hAnsiTheme="minorHAnsi" w:cstheme="minorBidi"/>
              <w:smallCaps w:val="0"/>
              <w:noProof/>
            </w:rPr>
          </w:pPr>
          <w:hyperlink w:anchor="_Toc532533772" w:history="1">
            <w:r w:rsidR="00CC378B" w:rsidRPr="00CC378B">
              <w:rPr>
                <w:rStyle w:val="Hiperpovezava"/>
                <w:rFonts w:eastAsia="Batang"/>
                <w:noProof/>
              </w:rPr>
              <w:t>9.</w:t>
            </w:r>
            <w:r w:rsidR="00CC378B" w:rsidRPr="00CC378B">
              <w:rPr>
                <w:rFonts w:asciiTheme="minorHAnsi" w:eastAsiaTheme="minorEastAsia" w:hAnsiTheme="minorHAnsi" w:cstheme="minorBidi"/>
                <w:smallCaps w:val="0"/>
                <w:noProof/>
              </w:rPr>
              <w:tab/>
            </w:r>
            <w:r w:rsidR="00CC378B" w:rsidRPr="00CC378B">
              <w:rPr>
                <w:rStyle w:val="Hiperpovezava"/>
                <w:rFonts w:eastAsia="Batang"/>
                <w:noProof/>
              </w:rPr>
              <w:t>Dopolnjevanje, spreminjanje in pojasnjevanje ponudb</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_Toc532533772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50AAF3E9" w14:textId="77777777" w:rsidR="00CC378B" w:rsidRPr="00CC378B" w:rsidRDefault="00137A50">
          <w:pPr>
            <w:pStyle w:val="Kazalovsebine3"/>
            <w:rPr>
              <w:rFonts w:asciiTheme="minorHAnsi" w:eastAsiaTheme="minorEastAsia" w:hAnsiTheme="minorHAnsi" w:cstheme="minorBidi"/>
              <w:smallCaps w:val="0"/>
              <w:noProof/>
            </w:rPr>
          </w:pPr>
          <w:hyperlink w:anchor="_Toc532533773" w:history="1">
            <w:r w:rsidR="00CC378B" w:rsidRPr="00CC378B">
              <w:rPr>
                <w:rStyle w:val="Hiperpovezava"/>
                <w:noProof/>
              </w:rPr>
              <w:t>10.</w:t>
            </w:r>
            <w:r w:rsidR="00CC378B" w:rsidRPr="00CC378B">
              <w:rPr>
                <w:rFonts w:asciiTheme="minorHAnsi" w:eastAsiaTheme="minorEastAsia" w:hAnsiTheme="minorHAnsi" w:cstheme="minorBidi"/>
                <w:smallCaps w:val="0"/>
                <w:noProof/>
              </w:rPr>
              <w:tab/>
            </w:r>
            <w:r w:rsidR="00CC378B" w:rsidRPr="00CC378B">
              <w:rPr>
                <w:rStyle w:val="Hiperpovezava"/>
                <w:noProof/>
              </w:rPr>
              <w:t>Ponudba</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_Toc532533773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495C2482" w14:textId="77777777" w:rsidR="00CC378B" w:rsidRPr="00CC378B" w:rsidRDefault="00137A50">
          <w:pPr>
            <w:pStyle w:val="Kazalovsebine3"/>
            <w:rPr>
              <w:rFonts w:asciiTheme="minorHAnsi" w:eastAsiaTheme="minorEastAsia" w:hAnsiTheme="minorHAnsi" w:cstheme="minorBidi"/>
              <w:smallCaps w:val="0"/>
              <w:noProof/>
            </w:rPr>
          </w:pPr>
          <w:hyperlink w:anchor="_Toc532533774" w:history="1">
            <w:r w:rsidR="00CC378B" w:rsidRPr="00CC378B">
              <w:rPr>
                <w:rStyle w:val="Hiperpovezava"/>
                <w:rFonts w:eastAsia="Batang"/>
                <w:noProof/>
              </w:rPr>
              <w:t>10.1.</w:t>
            </w:r>
            <w:r w:rsidR="00CC378B" w:rsidRPr="00CC378B">
              <w:rPr>
                <w:rFonts w:asciiTheme="minorHAnsi" w:eastAsiaTheme="minorEastAsia" w:hAnsiTheme="minorHAnsi" w:cstheme="minorBidi"/>
                <w:smallCaps w:val="0"/>
                <w:noProof/>
              </w:rPr>
              <w:tab/>
            </w:r>
            <w:r w:rsidR="00CC378B" w:rsidRPr="00CC378B">
              <w:rPr>
                <w:rStyle w:val="Hiperpovezava"/>
                <w:rFonts w:eastAsia="Batang"/>
                <w:noProof/>
              </w:rPr>
              <w:t>Ponudbena dokumentacija</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_Toc532533774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6EF17A85" w14:textId="77777777" w:rsidR="00CC378B" w:rsidRPr="00CC378B" w:rsidRDefault="00137A50">
          <w:pPr>
            <w:pStyle w:val="Kazalovsebine3"/>
            <w:rPr>
              <w:rFonts w:asciiTheme="minorHAnsi" w:eastAsiaTheme="minorEastAsia" w:hAnsiTheme="minorHAnsi" w:cstheme="minorBidi"/>
              <w:smallCaps w:val="0"/>
              <w:noProof/>
            </w:rPr>
          </w:pPr>
          <w:hyperlink w:anchor="_Toc532533775" w:history="1">
            <w:r w:rsidR="00CC378B" w:rsidRPr="00CC378B">
              <w:rPr>
                <w:rStyle w:val="Hiperpovezava"/>
                <w:noProof/>
              </w:rPr>
              <w:t>10.2 Sestavljanje ponudbe</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_Toc532533775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40F644B7" w14:textId="77777777" w:rsidR="00CC378B" w:rsidRPr="00CC378B" w:rsidRDefault="00137A50">
          <w:pPr>
            <w:pStyle w:val="Kazalovsebine3"/>
            <w:rPr>
              <w:rFonts w:asciiTheme="minorHAnsi" w:eastAsiaTheme="minorEastAsia" w:hAnsiTheme="minorHAnsi" w:cstheme="minorBidi"/>
              <w:smallCaps w:val="0"/>
              <w:noProof/>
            </w:rPr>
          </w:pPr>
          <w:hyperlink w:anchor="_Toc532533776" w:history="1">
            <w:r w:rsidR="00CC378B" w:rsidRPr="00CC378B">
              <w:rPr>
                <w:rStyle w:val="Hiperpovezava"/>
                <w:noProof/>
              </w:rPr>
              <w:t>10.2.1. Obrazec »ESPD« za vse gospodarske subjekte</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_Toc532533776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42B6F8D2" w14:textId="77777777" w:rsidR="00CC378B" w:rsidRPr="00CC378B" w:rsidRDefault="00137A50">
          <w:pPr>
            <w:pStyle w:val="Kazalovsebine3"/>
            <w:rPr>
              <w:rFonts w:asciiTheme="minorHAnsi" w:eastAsiaTheme="minorEastAsia" w:hAnsiTheme="minorHAnsi" w:cstheme="minorBidi"/>
              <w:smallCaps w:val="0"/>
              <w:noProof/>
            </w:rPr>
          </w:pPr>
          <w:hyperlink w:anchor="_Toc532533777" w:history="1">
            <w:r w:rsidR="00CC378B" w:rsidRPr="00CC378B">
              <w:rPr>
                <w:rStyle w:val="Hiperpovezava"/>
                <w:noProof/>
              </w:rPr>
              <w:t>10.2.2 Obrazec 2 »Predračun«</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_Toc532533777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0074700D" w14:textId="77777777" w:rsidR="00CC378B" w:rsidRPr="00CC378B" w:rsidRDefault="00137A50">
          <w:pPr>
            <w:pStyle w:val="Kazalovsebine3"/>
            <w:rPr>
              <w:rFonts w:asciiTheme="minorHAnsi" w:eastAsiaTheme="minorEastAsia" w:hAnsiTheme="minorHAnsi" w:cstheme="minorBidi"/>
              <w:smallCaps w:val="0"/>
              <w:noProof/>
            </w:rPr>
          </w:pPr>
          <w:hyperlink w:anchor="_Toc532533778" w:history="1">
            <w:r w:rsidR="00CC378B" w:rsidRPr="00CC378B">
              <w:rPr>
                <w:rStyle w:val="Hiperpovezava"/>
                <w:noProof/>
              </w:rPr>
              <w:t>10.3. Jezik ponudbe</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_Toc532533778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0DFB5B72" w14:textId="77777777" w:rsidR="00CC378B" w:rsidRPr="00CC378B" w:rsidRDefault="00137A50">
          <w:pPr>
            <w:pStyle w:val="Kazalovsebine3"/>
            <w:rPr>
              <w:rFonts w:asciiTheme="minorHAnsi" w:eastAsiaTheme="minorEastAsia" w:hAnsiTheme="minorHAnsi" w:cstheme="minorBidi"/>
              <w:smallCaps w:val="0"/>
              <w:noProof/>
            </w:rPr>
          </w:pPr>
          <w:hyperlink w:anchor="_Toc532533779" w:history="1">
            <w:r w:rsidR="00CC378B" w:rsidRPr="00CC378B">
              <w:rPr>
                <w:rStyle w:val="Hiperpovezava"/>
                <w:noProof/>
              </w:rPr>
              <w:t>10.4. Variantne ponudbe</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_Toc532533779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7EEFEB25" w14:textId="77777777" w:rsidR="00CC378B" w:rsidRPr="00CC378B" w:rsidRDefault="00137A50">
          <w:pPr>
            <w:pStyle w:val="Kazalovsebine3"/>
            <w:rPr>
              <w:rFonts w:asciiTheme="minorHAnsi" w:eastAsiaTheme="minorEastAsia" w:hAnsiTheme="minorHAnsi" w:cstheme="minorBidi"/>
              <w:smallCaps w:val="0"/>
              <w:noProof/>
            </w:rPr>
          </w:pPr>
          <w:hyperlink w:anchor="_Toc532533780" w:history="1">
            <w:r w:rsidR="00CC378B" w:rsidRPr="00CC378B">
              <w:rPr>
                <w:rStyle w:val="Hiperpovezava"/>
                <w:noProof/>
              </w:rPr>
              <w:t>10.5. Veljavnost ponudbe</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_Toc532533780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551CE1C4" w14:textId="77777777" w:rsidR="00CC378B" w:rsidRPr="00CC378B" w:rsidRDefault="00137A50">
          <w:pPr>
            <w:pStyle w:val="Kazalovsebine3"/>
            <w:rPr>
              <w:rFonts w:asciiTheme="minorHAnsi" w:eastAsiaTheme="minorEastAsia" w:hAnsiTheme="minorHAnsi" w:cstheme="minorBidi"/>
              <w:smallCaps w:val="0"/>
              <w:noProof/>
            </w:rPr>
          </w:pPr>
          <w:hyperlink w:anchor="_Toc532533781" w:history="1">
            <w:r w:rsidR="00CC378B" w:rsidRPr="00CC378B">
              <w:rPr>
                <w:rStyle w:val="Hiperpovezava"/>
                <w:noProof/>
              </w:rPr>
              <w:t>10.6. Plačilni pogoji - rok plačila</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_Toc532533781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500DED0D" w14:textId="77777777" w:rsidR="00CC378B" w:rsidRPr="00CC378B" w:rsidRDefault="00137A50">
          <w:pPr>
            <w:pStyle w:val="Kazalovsebine3"/>
            <w:rPr>
              <w:rFonts w:asciiTheme="minorHAnsi" w:eastAsiaTheme="minorEastAsia" w:hAnsiTheme="minorHAnsi" w:cstheme="minorBidi"/>
              <w:smallCaps w:val="0"/>
              <w:noProof/>
            </w:rPr>
          </w:pPr>
          <w:hyperlink w:anchor="_Toc532533782" w:history="1">
            <w:r w:rsidR="00CC378B" w:rsidRPr="00CC378B">
              <w:rPr>
                <w:rStyle w:val="Hiperpovezava"/>
                <w:noProof/>
              </w:rPr>
              <w:t>11.</w:t>
            </w:r>
            <w:r w:rsidR="00CC378B" w:rsidRPr="00CC378B">
              <w:rPr>
                <w:rFonts w:asciiTheme="minorHAnsi" w:eastAsiaTheme="minorEastAsia" w:hAnsiTheme="minorHAnsi" w:cstheme="minorBidi"/>
                <w:smallCaps w:val="0"/>
                <w:noProof/>
              </w:rPr>
              <w:tab/>
            </w:r>
            <w:r w:rsidR="00CC378B" w:rsidRPr="00CC378B">
              <w:rPr>
                <w:rStyle w:val="Hiperpovezava"/>
                <w:noProof/>
              </w:rPr>
              <w:t>Finančno zavarovanje</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_Toc532533782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414BE530" w14:textId="77777777" w:rsidR="00CC378B" w:rsidRPr="00CC378B" w:rsidRDefault="00137A50">
          <w:pPr>
            <w:pStyle w:val="Kazalovsebine3"/>
            <w:rPr>
              <w:rFonts w:asciiTheme="minorHAnsi" w:eastAsiaTheme="minorEastAsia" w:hAnsiTheme="minorHAnsi" w:cstheme="minorBidi"/>
              <w:smallCaps w:val="0"/>
              <w:noProof/>
            </w:rPr>
          </w:pPr>
          <w:hyperlink w:anchor="_Toc532533783" w:history="1">
            <w:r w:rsidR="00CC378B" w:rsidRPr="00CC378B">
              <w:rPr>
                <w:rStyle w:val="Hiperpovezava"/>
                <w:noProof/>
              </w:rPr>
              <w:t>12.</w:t>
            </w:r>
            <w:r w:rsidR="00CC378B" w:rsidRPr="00CC378B">
              <w:rPr>
                <w:rFonts w:asciiTheme="minorHAnsi" w:eastAsiaTheme="minorEastAsia" w:hAnsiTheme="minorHAnsi" w:cstheme="minorBidi"/>
                <w:smallCaps w:val="0"/>
                <w:noProof/>
              </w:rPr>
              <w:tab/>
            </w:r>
            <w:r w:rsidR="00CC378B" w:rsidRPr="00CC378B">
              <w:rPr>
                <w:rStyle w:val="Hiperpovezava"/>
                <w:noProof/>
              </w:rPr>
              <w:t>Skupna ponudba</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_Toc532533783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17A437A2" w14:textId="77777777" w:rsidR="00CC378B" w:rsidRPr="00CC378B" w:rsidRDefault="00137A50">
          <w:pPr>
            <w:pStyle w:val="Kazalovsebine3"/>
            <w:rPr>
              <w:rFonts w:asciiTheme="minorHAnsi" w:eastAsiaTheme="minorEastAsia" w:hAnsiTheme="minorHAnsi" w:cstheme="minorBidi"/>
              <w:smallCaps w:val="0"/>
              <w:noProof/>
            </w:rPr>
          </w:pPr>
          <w:hyperlink w:anchor="_Toc532533784" w:history="1">
            <w:r w:rsidR="00CC378B" w:rsidRPr="00CC378B">
              <w:rPr>
                <w:rStyle w:val="Hiperpovezava"/>
                <w:noProof/>
              </w:rPr>
              <w:t>13.</w:t>
            </w:r>
            <w:r w:rsidR="00CC378B" w:rsidRPr="00CC378B">
              <w:rPr>
                <w:rFonts w:asciiTheme="minorHAnsi" w:eastAsiaTheme="minorEastAsia" w:hAnsiTheme="minorHAnsi" w:cstheme="minorBidi"/>
                <w:smallCaps w:val="0"/>
                <w:noProof/>
              </w:rPr>
              <w:tab/>
            </w:r>
            <w:r w:rsidR="00CC378B" w:rsidRPr="00CC378B">
              <w:rPr>
                <w:rStyle w:val="Hiperpovezava"/>
                <w:noProof/>
              </w:rPr>
              <w:t>Ponudba s podizvajalci</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_Toc532533784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11F7097C" w14:textId="77777777" w:rsidR="00CC378B" w:rsidRPr="00CC378B" w:rsidRDefault="00137A50">
          <w:pPr>
            <w:pStyle w:val="Kazalovsebine3"/>
            <w:rPr>
              <w:rFonts w:asciiTheme="minorHAnsi" w:eastAsiaTheme="minorEastAsia" w:hAnsiTheme="minorHAnsi" w:cstheme="minorBidi"/>
              <w:smallCaps w:val="0"/>
              <w:noProof/>
            </w:rPr>
          </w:pPr>
          <w:hyperlink w:anchor="_Toc532533785" w:history="1">
            <w:r w:rsidR="00CC378B" w:rsidRPr="00CC378B">
              <w:rPr>
                <w:rStyle w:val="Hiperpovezava"/>
                <w:noProof/>
              </w:rPr>
              <w:t>14.</w:t>
            </w:r>
            <w:r w:rsidR="00CC378B" w:rsidRPr="00CC378B">
              <w:rPr>
                <w:rFonts w:asciiTheme="minorHAnsi" w:eastAsiaTheme="minorEastAsia" w:hAnsiTheme="minorHAnsi" w:cstheme="minorBidi"/>
                <w:smallCaps w:val="0"/>
                <w:noProof/>
              </w:rPr>
              <w:tab/>
            </w:r>
            <w:r w:rsidR="00CC378B" w:rsidRPr="00CC378B">
              <w:rPr>
                <w:rStyle w:val="Hiperpovezava"/>
                <w:noProof/>
              </w:rPr>
              <w:t>Neobičajno nizka ponudba</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_Toc532533785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4D33A666" w14:textId="77777777" w:rsidR="00CC378B" w:rsidRPr="00CC378B" w:rsidRDefault="00137A50">
          <w:pPr>
            <w:pStyle w:val="Kazalovsebine3"/>
            <w:rPr>
              <w:rFonts w:asciiTheme="minorHAnsi" w:eastAsiaTheme="minorEastAsia" w:hAnsiTheme="minorHAnsi" w:cstheme="minorBidi"/>
              <w:smallCaps w:val="0"/>
              <w:noProof/>
            </w:rPr>
          </w:pPr>
          <w:hyperlink w:anchor="_Toc532533786" w:history="1">
            <w:r w:rsidR="00CC378B" w:rsidRPr="00CC378B">
              <w:rPr>
                <w:rStyle w:val="Hiperpovezava"/>
                <w:noProof/>
              </w:rPr>
              <w:t>15.</w:t>
            </w:r>
            <w:r w:rsidR="00CC378B" w:rsidRPr="00CC378B">
              <w:rPr>
                <w:rFonts w:asciiTheme="minorHAnsi" w:eastAsiaTheme="minorEastAsia" w:hAnsiTheme="minorHAnsi" w:cstheme="minorBidi"/>
                <w:smallCaps w:val="0"/>
                <w:noProof/>
              </w:rPr>
              <w:tab/>
            </w:r>
            <w:r w:rsidR="00CC378B" w:rsidRPr="00CC378B">
              <w:rPr>
                <w:rStyle w:val="Hiperpovezava"/>
                <w:noProof/>
              </w:rPr>
              <w:t>Oddaja javnega naročila</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_Toc532533786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5183746A" w14:textId="77777777" w:rsidR="00CC378B" w:rsidRPr="00CC378B" w:rsidRDefault="00137A50">
          <w:pPr>
            <w:pStyle w:val="Kazalovsebine3"/>
            <w:rPr>
              <w:rFonts w:asciiTheme="minorHAnsi" w:eastAsiaTheme="minorEastAsia" w:hAnsiTheme="minorHAnsi" w:cstheme="minorBidi"/>
              <w:smallCaps w:val="0"/>
              <w:noProof/>
            </w:rPr>
          </w:pPr>
          <w:hyperlink w:anchor="_Toc532533787" w:history="1">
            <w:r w:rsidR="00CC378B" w:rsidRPr="00CC378B">
              <w:rPr>
                <w:rStyle w:val="Hiperpovezava"/>
                <w:noProof/>
              </w:rPr>
              <w:t>16.</w:t>
            </w:r>
            <w:r w:rsidR="00CC378B" w:rsidRPr="00CC378B">
              <w:rPr>
                <w:rFonts w:asciiTheme="minorHAnsi" w:eastAsiaTheme="minorEastAsia" w:hAnsiTheme="minorHAnsi" w:cstheme="minorBidi"/>
                <w:smallCaps w:val="0"/>
                <w:noProof/>
              </w:rPr>
              <w:tab/>
            </w:r>
            <w:r w:rsidR="00CC378B" w:rsidRPr="00CC378B">
              <w:rPr>
                <w:rStyle w:val="Hiperpovezava"/>
                <w:noProof/>
              </w:rPr>
              <w:t>Sklenitev pogodbe</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_Toc532533787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3B15ECC9" w14:textId="77777777" w:rsidR="00CC378B" w:rsidRPr="00CC378B" w:rsidRDefault="00137A50">
          <w:pPr>
            <w:pStyle w:val="Kazalovsebine3"/>
            <w:rPr>
              <w:rFonts w:asciiTheme="minorHAnsi" w:eastAsiaTheme="minorEastAsia" w:hAnsiTheme="minorHAnsi" w:cstheme="minorBidi"/>
              <w:smallCaps w:val="0"/>
              <w:noProof/>
            </w:rPr>
          </w:pPr>
          <w:hyperlink w:anchor="_Toc532533788" w:history="1">
            <w:r w:rsidR="00CC378B" w:rsidRPr="00CC378B">
              <w:rPr>
                <w:rStyle w:val="Hiperpovezava"/>
                <w:noProof/>
              </w:rPr>
              <w:t>17.</w:t>
            </w:r>
            <w:r w:rsidR="00CC378B" w:rsidRPr="00CC378B">
              <w:rPr>
                <w:rFonts w:asciiTheme="minorHAnsi" w:eastAsiaTheme="minorEastAsia" w:hAnsiTheme="minorHAnsi" w:cstheme="minorBidi"/>
                <w:smallCaps w:val="0"/>
                <w:noProof/>
              </w:rPr>
              <w:tab/>
            </w:r>
            <w:r w:rsidR="00CC378B" w:rsidRPr="00CC378B">
              <w:rPr>
                <w:rStyle w:val="Hiperpovezava"/>
                <w:noProof/>
              </w:rPr>
              <w:t>Odstop od izvedbe javnega naročila</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_Toc532533788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5329B289" w14:textId="77777777" w:rsidR="00CC378B" w:rsidRPr="00CC378B" w:rsidRDefault="00137A50">
          <w:pPr>
            <w:pStyle w:val="Kazalovsebine3"/>
            <w:rPr>
              <w:rFonts w:asciiTheme="minorHAnsi" w:eastAsiaTheme="minorEastAsia" w:hAnsiTheme="minorHAnsi" w:cstheme="minorBidi"/>
              <w:smallCaps w:val="0"/>
              <w:noProof/>
            </w:rPr>
          </w:pPr>
          <w:hyperlink w:anchor="_Toc532533789" w:history="1">
            <w:r w:rsidR="00CC378B" w:rsidRPr="00CC378B">
              <w:rPr>
                <w:rStyle w:val="Hiperpovezava"/>
                <w:noProof/>
              </w:rPr>
              <w:t>18.</w:t>
            </w:r>
            <w:r w:rsidR="00CC378B" w:rsidRPr="00CC378B">
              <w:rPr>
                <w:rFonts w:asciiTheme="minorHAnsi" w:eastAsiaTheme="minorEastAsia" w:hAnsiTheme="minorHAnsi" w:cstheme="minorBidi"/>
                <w:smallCaps w:val="0"/>
                <w:noProof/>
              </w:rPr>
              <w:tab/>
            </w:r>
            <w:r w:rsidR="00CC378B" w:rsidRPr="00CC378B">
              <w:rPr>
                <w:rStyle w:val="Hiperpovezava"/>
                <w:noProof/>
              </w:rPr>
              <w:t>Zaupnost podatkov</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_Toc532533789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01B3119B" w14:textId="77777777" w:rsidR="00CC378B" w:rsidRPr="00CC378B" w:rsidRDefault="00137A50">
          <w:pPr>
            <w:pStyle w:val="Kazalovsebine3"/>
            <w:rPr>
              <w:rFonts w:asciiTheme="minorHAnsi" w:eastAsiaTheme="minorEastAsia" w:hAnsiTheme="minorHAnsi" w:cstheme="minorBidi"/>
              <w:smallCaps w:val="0"/>
              <w:noProof/>
            </w:rPr>
          </w:pPr>
          <w:hyperlink w:anchor="_Toc532533790" w:history="1">
            <w:r w:rsidR="00CC378B" w:rsidRPr="00CC378B">
              <w:rPr>
                <w:rStyle w:val="Hiperpovezava"/>
                <w:noProof/>
              </w:rPr>
              <w:t>19.</w:t>
            </w:r>
            <w:r w:rsidR="00CC378B" w:rsidRPr="00CC378B">
              <w:rPr>
                <w:rFonts w:asciiTheme="minorHAnsi" w:eastAsiaTheme="minorEastAsia" w:hAnsiTheme="minorHAnsi" w:cstheme="minorBidi"/>
                <w:smallCaps w:val="0"/>
                <w:noProof/>
              </w:rPr>
              <w:tab/>
            </w:r>
            <w:r w:rsidR="00CC378B" w:rsidRPr="00CC378B">
              <w:rPr>
                <w:rStyle w:val="Hiperpovezava"/>
                <w:noProof/>
              </w:rPr>
              <w:t>Pravno varstvo</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_Toc532533790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4DB726FF" w14:textId="77777777" w:rsidR="00CC378B" w:rsidRPr="00CC378B" w:rsidRDefault="00137A50">
          <w:pPr>
            <w:pStyle w:val="Kazalovsebine3"/>
            <w:rPr>
              <w:rFonts w:asciiTheme="minorHAnsi" w:eastAsiaTheme="minorEastAsia" w:hAnsiTheme="minorHAnsi" w:cstheme="minorBidi"/>
              <w:smallCaps w:val="0"/>
              <w:noProof/>
            </w:rPr>
          </w:pPr>
          <w:hyperlink w:anchor="_Toc532533791" w:history="1">
            <w:r w:rsidR="00CC378B" w:rsidRPr="00CC378B">
              <w:rPr>
                <w:rStyle w:val="Hiperpovezava"/>
                <w:noProof/>
              </w:rPr>
              <w:t>20.</w:t>
            </w:r>
            <w:r w:rsidR="00CC378B" w:rsidRPr="00CC378B">
              <w:rPr>
                <w:rFonts w:asciiTheme="minorHAnsi" w:eastAsiaTheme="minorEastAsia" w:hAnsiTheme="minorHAnsi" w:cstheme="minorBidi"/>
                <w:smallCaps w:val="0"/>
                <w:noProof/>
              </w:rPr>
              <w:tab/>
            </w:r>
            <w:r w:rsidR="00CC378B" w:rsidRPr="00CC378B">
              <w:rPr>
                <w:rStyle w:val="Hiperpovezava"/>
                <w:noProof/>
              </w:rPr>
              <w:t>Opozorila</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_Toc532533791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065FED9E" w14:textId="77777777" w:rsidR="00CC378B" w:rsidRPr="00CC378B" w:rsidRDefault="00137A50">
          <w:pPr>
            <w:pStyle w:val="Kazalovsebine3"/>
            <w:rPr>
              <w:rFonts w:asciiTheme="minorHAnsi" w:eastAsiaTheme="minorEastAsia" w:hAnsiTheme="minorHAnsi" w:cstheme="minorBidi"/>
              <w:smallCaps w:val="0"/>
              <w:noProof/>
            </w:rPr>
          </w:pPr>
          <w:hyperlink w:anchor="_Toc532533792" w:history="1">
            <w:r w:rsidR="00CC378B" w:rsidRPr="00CC378B">
              <w:rPr>
                <w:rStyle w:val="Hiperpovezava"/>
                <w:bCs/>
                <w:noProof/>
                <w:kern w:val="32"/>
                <w:lang w:eastAsia="ko-KR"/>
              </w:rPr>
              <w:t>21.</w:t>
            </w:r>
            <w:r w:rsidR="00CC378B" w:rsidRPr="00CC378B">
              <w:rPr>
                <w:rFonts w:asciiTheme="minorHAnsi" w:eastAsiaTheme="minorEastAsia" w:hAnsiTheme="minorHAnsi" w:cstheme="minorBidi"/>
                <w:smallCaps w:val="0"/>
                <w:noProof/>
              </w:rPr>
              <w:tab/>
            </w:r>
            <w:r w:rsidR="00CC378B" w:rsidRPr="00CC378B">
              <w:rPr>
                <w:rStyle w:val="Hiperpovezava"/>
                <w:bCs/>
                <w:noProof/>
                <w:kern w:val="32"/>
                <w:lang w:eastAsia="ko-KR"/>
              </w:rPr>
              <w:t>Razpisni obrazci</w:t>
            </w:r>
            <w:r w:rsidR="00CC378B" w:rsidRPr="00CC378B">
              <w:rPr>
                <w:noProof/>
                <w:webHidden/>
              </w:rPr>
              <w:tab/>
            </w:r>
            <w:r w:rsidR="00CC378B" w:rsidRPr="00CC378B">
              <w:rPr>
                <w:noProof/>
                <w:webHidden/>
              </w:rPr>
              <w:fldChar w:fldCharType="begin"/>
            </w:r>
            <w:r w:rsidR="00CC378B" w:rsidRPr="00CC378B">
              <w:rPr>
                <w:noProof/>
                <w:webHidden/>
              </w:rPr>
              <w:instrText xml:space="preserve"> PAGEREF _Toc532533792 \h </w:instrText>
            </w:r>
            <w:r w:rsidR="00CC378B" w:rsidRPr="00CC378B">
              <w:rPr>
                <w:noProof/>
                <w:webHidden/>
              </w:rPr>
            </w:r>
            <w:r w:rsidR="00CC378B" w:rsidRPr="00CC378B">
              <w:rPr>
                <w:noProof/>
                <w:webHidden/>
              </w:rPr>
              <w:fldChar w:fldCharType="separate"/>
            </w:r>
            <w:r w:rsidR="00374F46">
              <w:rPr>
                <w:noProof/>
                <w:webHidden/>
              </w:rPr>
              <w:t>2</w:t>
            </w:r>
            <w:r w:rsidR="00CC378B" w:rsidRPr="00CC378B">
              <w:rPr>
                <w:noProof/>
                <w:webHidden/>
              </w:rPr>
              <w:fldChar w:fldCharType="end"/>
            </w:r>
          </w:hyperlink>
        </w:p>
        <w:p w14:paraId="292B7CDF" w14:textId="77777777" w:rsidR="00CC378B" w:rsidRPr="00CC378B" w:rsidRDefault="00137A50">
          <w:pPr>
            <w:pStyle w:val="Kazalovsebine2"/>
            <w:tabs>
              <w:tab w:val="right" w:leader="dot" w:pos="10472"/>
            </w:tabs>
            <w:rPr>
              <w:rFonts w:asciiTheme="minorHAnsi" w:eastAsiaTheme="minorEastAsia" w:hAnsiTheme="minorHAnsi" w:cstheme="minorBidi"/>
              <w:b w:val="0"/>
              <w:bCs w:val="0"/>
              <w:smallCaps w:val="0"/>
              <w:noProof/>
            </w:rPr>
          </w:pPr>
          <w:hyperlink w:anchor="_Toc532533793" w:history="1">
            <w:r w:rsidR="00CC378B" w:rsidRPr="00CC378B">
              <w:rPr>
                <w:rStyle w:val="Hiperpovezava"/>
                <w:b w:val="0"/>
                <w:noProof/>
              </w:rPr>
              <w:t>Obrazec 1</w:t>
            </w:r>
            <w:r w:rsidR="00CC378B" w:rsidRPr="00CC378B">
              <w:rPr>
                <w:b w:val="0"/>
                <w:noProof/>
                <w:webHidden/>
              </w:rPr>
              <w:tab/>
            </w:r>
            <w:r w:rsidR="00CC378B" w:rsidRPr="00CC378B">
              <w:rPr>
                <w:b w:val="0"/>
                <w:noProof/>
                <w:webHidden/>
              </w:rPr>
              <w:fldChar w:fldCharType="begin"/>
            </w:r>
            <w:r w:rsidR="00CC378B" w:rsidRPr="00CC378B">
              <w:rPr>
                <w:b w:val="0"/>
                <w:noProof/>
                <w:webHidden/>
              </w:rPr>
              <w:instrText xml:space="preserve"> PAGEREF _Toc532533793 \h </w:instrText>
            </w:r>
            <w:r w:rsidR="00CC378B" w:rsidRPr="00CC378B">
              <w:rPr>
                <w:b w:val="0"/>
                <w:noProof/>
                <w:webHidden/>
              </w:rPr>
            </w:r>
            <w:r w:rsidR="00CC378B" w:rsidRPr="00CC378B">
              <w:rPr>
                <w:b w:val="0"/>
                <w:noProof/>
                <w:webHidden/>
              </w:rPr>
              <w:fldChar w:fldCharType="separate"/>
            </w:r>
            <w:r w:rsidR="00374F46">
              <w:rPr>
                <w:b w:val="0"/>
                <w:noProof/>
                <w:webHidden/>
              </w:rPr>
              <w:t>2</w:t>
            </w:r>
            <w:r w:rsidR="00CC378B" w:rsidRPr="00CC378B">
              <w:rPr>
                <w:b w:val="0"/>
                <w:noProof/>
                <w:webHidden/>
              </w:rPr>
              <w:fldChar w:fldCharType="end"/>
            </w:r>
          </w:hyperlink>
        </w:p>
        <w:p w14:paraId="046252E1" w14:textId="77777777" w:rsidR="00CC378B" w:rsidRPr="00CC378B" w:rsidRDefault="00137A50">
          <w:pPr>
            <w:pStyle w:val="Kazalovsebine2"/>
            <w:tabs>
              <w:tab w:val="right" w:leader="dot" w:pos="10472"/>
            </w:tabs>
            <w:rPr>
              <w:rFonts w:asciiTheme="minorHAnsi" w:eastAsiaTheme="minorEastAsia" w:hAnsiTheme="minorHAnsi" w:cstheme="minorBidi"/>
              <w:b w:val="0"/>
              <w:bCs w:val="0"/>
              <w:smallCaps w:val="0"/>
              <w:noProof/>
            </w:rPr>
          </w:pPr>
          <w:hyperlink w:anchor="_Toc532533794" w:history="1">
            <w:r w:rsidR="00CC378B" w:rsidRPr="00CC378B">
              <w:rPr>
                <w:rStyle w:val="Hiperpovezava"/>
                <w:b w:val="0"/>
                <w:noProof/>
              </w:rPr>
              <w:t>Obrazec 2</w:t>
            </w:r>
            <w:r w:rsidR="00CC378B" w:rsidRPr="00CC378B">
              <w:rPr>
                <w:b w:val="0"/>
                <w:noProof/>
                <w:webHidden/>
              </w:rPr>
              <w:tab/>
            </w:r>
            <w:r w:rsidR="00CC378B" w:rsidRPr="00CC378B">
              <w:rPr>
                <w:b w:val="0"/>
                <w:noProof/>
                <w:webHidden/>
              </w:rPr>
              <w:fldChar w:fldCharType="begin"/>
            </w:r>
            <w:r w:rsidR="00CC378B" w:rsidRPr="00CC378B">
              <w:rPr>
                <w:b w:val="0"/>
                <w:noProof/>
                <w:webHidden/>
              </w:rPr>
              <w:instrText xml:space="preserve"> PAGEREF _Toc532533794 \h </w:instrText>
            </w:r>
            <w:r w:rsidR="00CC378B" w:rsidRPr="00CC378B">
              <w:rPr>
                <w:b w:val="0"/>
                <w:noProof/>
                <w:webHidden/>
              </w:rPr>
            </w:r>
            <w:r w:rsidR="00CC378B" w:rsidRPr="00CC378B">
              <w:rPr>
                <w:b w:val="0"/>
                <w:noProof/>
                <w:webHidden/>
              </w:rPr>
              <w:fldChar w:fldCharType="separate"/>
            </w:r>
            <w:r w:rsidR="00374F46">
              <w:rPr>
                <w:b w:val="0"/>
                <w:noProof/>
                <w:webHidden/>
              </w:rPr>
              <w:t>2</w:t>
            </w:r>
            <w:r w:rsidR="00CC378B" w:rsidRPr="00CC378B">
              <w:rPr>
                <w:b w:val="0"/>
                <w:noProof/>
                <w:webHidden/>
              </w:rPr>
              <w:fldChar w:fldCharType="end"/>
            </w:r>
          </w:hyperlink>
        </w:p>
        <w:p w14:paraId="4B122960" w14:textId="77777777" w:rsidR="00CC378B" w:rsidRPr="00CC378B" w:rsidRDefault="00137A50">
          <w:pPr>
            <w:pStyle w:val="Kazalovsebine2"/>
            <w:tabs>
              <w:tab w:val="right" w:leader="dot" w:pos="10472"/>
            </w:tabs>
            <w:rPr>
              <w:rFonts w:asciiTheme="minorHAnsi" w:eastAsiaTheme="minorEastAsia" w:hAnsiTheme="minorHAnsi" w:cstheme="minorBidi"/>
              <w:b w:val="0"/>
              <w:bCs w:val="0"/>
              <w:smallCaps w:val="0"/>
              <w:noProof/>
            </w:rPr>
          </w:pPr>
          <w:hyperlink w:anchor="_Toc532533795" w:history="1">
            <w:r w:rsidR="00CC378B" w:rsidRPr="00CC378B">
              <w:rPr>
                <w:rStyle w:val="Hiperpovezava"/>
                <w:b w:val="0"/>
                <w:noProof/>
              </w:rPr>
              <w:t>Obrazec 3</w:t>
            </w:r>
            <w:r w:rsidR="00CC378B" w:rsidRPr="00CC378B">
              <w:rPr>
                <w:b w:val="0"/>
                <w:noProof/>
                <w:webHidden/>
              </w:rPr>
              <w:tab/>
            </w:r>
            <w:r w:rsidR="00CC378B" w:rsidRPr="00CC378B">
              <w:rPr>
                <w:b w:val="0"/>
                <w:noProof/>
                <w:webHidden/>
              </w:rPr>
              <w:fldChar w:fldCharType="begin"/>
            </w:r>
            <w:r w:rsidR="00CC378B" w:rsidRPr="00CC378B">
              <w:rPr>
                <w:b w:val="0"/>
                <w:noProof/>
                <w:webHidden/>
              </w:rPr>
              <w:instrText xml:space="preserve"> PAGEREF _Toc532533795 \h </w:instrText>
            </w:r>
            <w:r w:rsidR="00CC378B" w:rsidRPr="00CC378B">
              <w:rPr>
                <w:b w:val="0"/>
                <w:noProof/>
                <w:webHidden/>
              </w:rPr>
            </w:r>
            <w:r w:rsidR="00CC378B" w:rsidRPr="00CC378B">
              <w:rPr>
                <w:b w:val="0"/>
                <w:noProof/>
                <w:webHidden/>
              </w:rPr>
              <w:fldChar w:fldCharType="separate"/>
            </w:r>
            <w:r w:rsidR="00374F46">
              <w:rPr>
                <w:b w:val="0"/>
                <w:noProof/>
                <w:webHidden/>
              </w:rPr>
              <w:t>2</w:t>
            </w:r>
            <w:r w:rsidR="00CC378B" w:rsidRPr="00CC378B">
              <w:rPr>
                <w:b w:val="0"/>
                <w:noProof/>
                <w:webHidden/>
              </w:rPr>
              <w:fldChar w:fldCharType="end"/>
            </w:r>
          </w:hyperlink>
        </w:p>
        <w:p w14:paraId="12CA2517" w14:textId="77777777" w:rsidR="00CC378B" w:rsidRPr="00CC378B" w:rsidRDefault="00137A50">
          <w:pPr>
            <w:pStyle w:val="Kazalovsebine2"/>
            <w:tabs>
              <w:tab w:val="right" w:leader="dot" w:pos="10472"/>
            </w:tabs>
            <w:rPr>
              <w:rFonts w:asciiTheme="minorHAnsi" w:eastAsiaTheme="minorEastAsia" w:hAnsiTheme="minorHAnsi" w:cstheme="minorBidi"/>
              <w:b w:val="0"/>
              <w:bCs w:val="0"/>
              <w:smallCaps w:val="0"/>
              <w:noProof/>
            </w:rPr>
          </w:pPr>
          <w:hyperlink w:anchor="_Toc532533796" w:history="1">
            <w:r w:rsidR="00CC378B" w:rsidRPr="00CC378B">
              <w:rPr>
                <w:rStyle w:val="Hiperpovezava"/>
                <w:b w:val="0"/>
                <w:noProof/>
              </w:rPr>
              <w:t>Obrazec 3a</w:t>
            </w:r>
            <w:r w:rsidR="00CC378B" w:rsidRPr="00CC378B">
              <w:rPr>
                <w:b w:val="0"/>
                <w:noProof/>
                <w:webHidden/>
              </w:rPr>
              <w:tab/>
            </w:r>
            <w:r w:rsidR="00CC378B" w:rsidRPr="00CC378B">
              <w:rPr>
                <w:b w:val="0"/>
                <w:noProof/>
                <w:webHidden/>
              </w:rPr>
              <w:fldChar w:fldCharType="begin"/>
            </w:r>
            <w:r w:rsidR="00CC378B" w:rsidRPr="00CC378B">
              <w:rPr>
                <w:b w:val="0"/>
                <w:noProof/>
                <w:webHidden/>
              </w:rPr>
              <w:instrText xml:space="preserve"> PAGEREF _Toc532533796 \h </w:instrText>
            </w:r>
            <w:r w:rsidR="00CC378B" w:rsidRPr="00CC378B">
              <w:rPr>
                <w:b w:val="0"/>
                <w:noProof/>
                <w:webHidden/>
              </w:rPr>
            </w:r>
            <w:r w:rsidR="00CC378B" w:rsidRPr="00CC378B">
              <w:rPr>
                <w:b w:val="0"/>
                <w:noProof/>
                <w:webHidden/>
              </w:rPr>
              <w:fldChar w:fldCharType="separate"/>
            </w:r>
            <w:r w:rsidR="00374F46">
              <w:rPr>
                <w:b w:val="0"/>
                <w:noProof/>
                <w:webHidden/>
              </w:rPr>
              <w:t>2</w:t>
            </w:r>
            <w:r w:rsidR="00CC378B" w:rsidRPr="00CC378B">
              <w:rPr>
                <w:b w:val="0"/>
                <w:noProof/>
                <w:webHidden/>
              </w:rPr>
              <w:fldChar w:fldCharType="end"/>
            </w:r>
          </w:hyperlink>
        </w:p>
        <w:p w14:paraId="6FFD9554" w14:textId="77777777" w:rsidR="00CC378B" w:rsidRPr="00CC378B" w:rsidRDefault="00137A50">
          <w:pPr>
            <w:pStyle w:val="Kazalovsebine2"/>
            <w:tabs>
              <w:tab w:val="right" w:leader="dot" w:pos="10472"/>
            </w:tabs>
            <w:rPr>
              <w:rFonts w:asciiTheme="minorHAnsi" w:eastAsiaTheme="minorEastAsia" w:hAnsiTheme="minorHAnsi" w:cstheme="minorBidi"/>
              <w:b w:val="0"/>
              <w:bCs w:val="0"/>
              <w:smallCaps w:val="0"/>
              <w:noProof/>
            </w:rPr>
          </w:pPr>
          <w:hyperlink w:anchor="_Toc532533797" w:history="1">
            <w:r w:rsidR="00CC378B" w:rsidRPr="00CC378B">
              <w:rPr>
                <w:rStyle w:val="Hiperpovezava"/>
                <w:b w:val="0"/>
                <w:noProof/>
              </w:rPr>
              <w:t>OBRAZEC 3b</w:t>
            </w:r>
            <w:r w:rsidR="00CC378B" w:rsidRPr="00CC378B">
              <w:rPr>
                <w:b w:val="0"/>
                <w:noProof/>
                <w:webHidden/>
              </w:rPr>
              <w:tab/>
            </w:r>
            <w:r w:rsidR="00CC378B" w:rsidRPr="00CC378B">
              <w:rPr>
                <w:b w:val="0"/>
                <w:noProof/>
                <w:webHidden/>
              </w:rPr>
              <w:fldChar w:fldCharType="begin"/>
            </w:r>
            <w:r w:rsidR="00CC378B" w:rsidRPr="00CC378B">
              <w:rPr>
                <w:b w:val="0"/>
                <w:noProof/>
                <w:webHidden/>
              </w:rPr>
              <w:instrText xml:space="preserve"> PAGEREF _Toc532533797 \h </w:instrText>
            </w:r>
            <w:r w:rsidR="00CC378B" w:rsidRPr="00CC378B">
              <w:rPr>
                <w:b w:val="0"/>
                <w:noProof/>
                <w:webHidden/>
              </w:rPr>
            </w:r>
            <w:r w:rsidR="00CC378B" w:rsidRPr="00CC378B">
              <w:rPr>
                <w:b w:val="0"/>
                <w:noProof/>
                <w:webHidden/>
              </w:rPr>
              <w:fldChar w:fldCharType="separate"/>
            </w:r>
            <w:r w:rsidR="00374F46">
              <w:rPr>
                <w:b w:val="0"/>
                <w:noProof/>
                <w:webHidden/>
              </w:rPr>
              <w:t>2</w:t>
            </w:r>
            <w:r w:rsidR="00CC378B" w:rsidRPr="00CC378B">
              <w:rPr>
                <w:b w:val="0"/>
                <w:noProof/>
                <w:webHidden/>
              </w:rPr>
              <w:fldChar w:fldCharType="end"/>
            </w:r>
          </w:hyperlink>
        </w:p>
        <w:p w14:paraId="6E56BDA3" w14:textId="77777777" w:rsidR="00CC378B" w:rsidRPr="00CC378B" w:rsidRDefault="00137A50">
          <w:pPr>
            <w:pStyle w:val="Kazalovsebine2"/>
            <w:tabs>
              <w:tab w:val="right" w:leader="dot" w:pos="10472"/>
            </w:tabs>
            <w:rPr>
              <w:rFonts w:asciiTheme="minorHAnsi" w:eastAsiaTheme="minorEastAsia" w:hAnsiTheme="minorHAnsi" w:cstheme="minorBidi"/>
              <w:b w:val="0"/>
              <w:bCs w:val="0"/>
              <w:smallCaps w:val="0"/>
              <w:noProof/>
            </w:rPr>
          </w:pPr>
          <w:hyperlink w:anchor="_Toc532533798" w:history="1">
            <w:r w:rsidR="00CC378B" w:rsidRPr="00CC378B">
              <w:rPr>
                <w:rStyle w:val="Hiperpovezava"/>
                <w:b w:val="0"/>
                <w:noProof/>
              </w:rPr>
              <w:t>Obrazec 4</w:t>
            </w:r>
            <w:r w:rsidR="00CC378B" w:rsidRPr="00CC378B">
              <w:rPr>
                <w:b w:val="0"/>
                <w:noProof/>
                <w:webHidden/>
              </w:rPr>
              <w:tab/>
            </w:r>
            <w:r w:rsidR="00CC378B" w:rsidRPr="00CC378B">
              <w:rPr>
                <w:b w:val="0"/>
                <w:noProof/>
                <w:webHidden/>
              </w:rPr>
              <w:fldChar w:fldCharType="begin"/>
            </w:r>
            <w:r w:rsidR="00CC378B" w:rsidRPr="00CC378B">
              <w:rPr>
                <w:b w:val="0"/>
                <w:noProof/>
                <w:webHidden/>
              </w:rPr>
              <w:instrText xml:space="preserve"> PAGEREF _Toc532533798 \h </w:instrText>
            </w:r>
            <w:r w:rsidR="00CC378B" w:rsidRPr="00CC378B">
              <w:rPr>
                <w:b w:val="0"/>
                <w:noProof/>
                <w:webHidden/>
              </w:rPr>
            </w:r>
            <w:r w:rsidR="00CC378B" w:rsidRPr="00CC378B">
              <w:rPr>
                <w:b w:val="0"/>
                <w:noProof/>
                <w:webHidden/>
              </w:rPr>
              <w:fldChar w:fldCharType="separate"/>
            </w:r>
            <w:r w:rsidR="00374F46">
              <w:rPr>
                <w:b w:val="0"/>
                <w:noProof/>
                <w:webHidden/>
              </w:rPr>
              <w:t>2</w:t>
            </w:r>
            <w:r w:rsidR="00CC378B" w:rsidRPr="00CC378B">
              <w:rPr>
                <w:b w:val="0"/>
                <w:noProof/>
                <w:webHidden/>
              </w:rPr>
              <w:fldChar w:fldCharType="end"/>
            </w:r>
          </w:hyperlink>
        </w:p>
        <w:p w14:paraId="10B5F574" w14:textId="77777777" w:rsidR="00CC378B" w:rsidRPr="00CC378B" w:rsidRDefault="00137A50">
          <w:pPr>
            <w:pStyle w:val="Kazalovsebine2"/>
            <w:tabs>
              <w:tab w:val="right" w:leader="dot" w:pos="10472"/>
            </w:tabs>
            <w:rPr>
              <w:rFonts w:asciiTheme="minorHAnsi" w:eastAsiaTheme="minorEastAsia" w:hAnsiTheme="minorHAnsi" w:cstheme="minorBidi"/>
              <w:b w:val="0"/>
              <w:bCs w:val="0"/>
              <w:smallCaps w:val="0"/>
              <w:noProof/>
            </w:rPr>
          </w:pPr>
          <w:hyperlink w:anchor="_Toc532533799" w:history="1">
            <w:r w:rsidR="00CC378B" w:rsidRPr="00CC378B">
              <w:rPr>
                <w:rStyle w:val="Hiperpovezava"/>
                <w:b w:val="0"/>
                <w:noProof/>
              </w:rPr>
              <w:t>OBRAZEC 4a</w:t>
            </w:r>
            <w:r w:rsidR="00CC378B" w:rsidRPr="00CC378B">
              <w:rPr>
                <w:b w:val="0"/>
                <w:noProof/>
                <w:webHidden/>
              </w:rPr>
              <w:tab/>
            </w:r>
            <w:r w:rsidR="00CC378B" w:rsidRPr="00CC378B">
              <w:rPr>
                <w:b w:val="0"/>
                <w:noProof/>
                <w:webHidden/>
              </w:rPr>
              <w:fldChar w:fldCharType="begin"/>
            </w:r>
            <w:r w:rsidR="00CC378B" w:rsidRPr="00CC378B">
              <w:rPr>
                <w:b w:val="0"/>
                <w:noProof/>
                <w:webHidden/>
              </w:rPr>
              <w:instrText xml:space="preserve"> PAGEREF _Toc532533799 \h </w:instrText>
            </w:r>
            <w:r w:rsidR="00CC378B" w:rsidRPr="00CC378B">
              <w:rPr>
                <w:b w:val="0"/>
                <w:noProof/>
                <w:webHidden/>
              </w:rPr>
            </w:r>
            <w:r w:rsidR="00CC378B" w:rsidRPr="00CC378B">
              <w:rPr>
                <w:b w:val="0"/>
                <w:noProof/>
                <w:webHidden/>
              </w:rPr>
              <w:fldChar w:fldCharType="separate"/>
            </w:r>
            <w:r w:rsidR="00374F46">
              <w:rPr>
                <w:b w:val="0"/>
                <w:noProof/>
                <w:webHidden/>
              </w:rPr>
              <w:t>2</w:t>
            </w:r>
            <w:r w:rsidR="00CC378B" w:rsidRPr="00CC378B">
              <w:rPr>
                <w:b w:val="0"/>
                <w:noProof/>
                <w:webHidden/>
              </w:rPr>
              <w:fldChar w:fldCharType="end"/>
            </w:r>
          </w:hyperlink>
        </w:p>
        <w:p w14:paraId="2F961186" w14:textId="77777777" w:rsidR="00CC378B" w:rsidRPr="00CC378B" w:rsidRDefault="00137A50">
          <w:pPr>
            <w:pStyle w:val="Kazalovsebine2"/>
            <w:tabs>
              <w:tab w:val="right" w:leader="dot" w:pos="10472"/>
            </w:tabs>
            <w:rPr>
              <w:rFonts w:asciiTheme="minorHAnsi" w:eastAsiaTheme="minorEastAsia" w:hAnsiTheme="minorHAnsi" w:cstheme="minorBidi"/>
              <w:b w:val="0"/>
              <w:bCs w:val="0"/>
              <w:smallCaps w:val="0"/>
              <w:noProof/>
            </w:rPr>
          </w:pPr>
          <w:hyperlink w:anchor="_Toc532533800" w:history="1">
            <w:r w:rsidR="00CC378B" w:rsidRPr="00CC378B">
              <w:rPr>
                <w:rStyle w:val="Hiperpovezava"/>
                <w:b w:val="0"/>
                <w:noProof/>
              </w:rPr>
              <w:t>Obrazec 5</w:t>
            </w:r>
            <w:r w:rsidR="00CC378B" w:rsidRPr="00CC378B">
              <w:rPr>
                <w:b w:val="0"/>
                <w:noProof/>
                <w:webHidden/>
              </w:rPr>
              <w:tab/>
            </w:r>
            <w:r w:rsidR="00CC378B" w:rsidRPr="00CC378B">
              <w:rPr>
                <w:b w:val="0"/>
                <w:noProof/>
                <w:webHidden/>
              </w:rPr>
              <w:fldChar w:fldCharType="begin"/>
            </w:r>
            <w:r w:rsidR="00CC378B" w:rsidRPr="00CC378B">
              <w:rPr>
                <w:b w:val="0"/>
                <w:noProof/>
                <w:webHidden/>
              </w:rPr>
              <w:instrText xml:space="preserve"> PAGEREF _Toc532533800 \h </w:instrText>
            </w:r>
            <w:r w:rsidR="00CC378B" w:rsidRPr="00CC378B">
              <w:rPr>
                <w:b w:val="0"/>
                <w:noProof/>
                <w:webHidden/>
              </w:rPr>
            </w:r>
            <w:r w:rsidR="00CC378B" w:rsidRPr="00CC378B">
              <w:rPr>
                <w:b w:val="0"/>
                <w:noProof/>
                <w:webHidden/>
              </w:rPr>
              <w:fldChar w:fldCharType="separate"/>
            </w:r>
            <w:r w:rsidR="00374F46">
              <w:rPr>
                <w:b w:val="0"/>
                <w:noProof/>
                <w:webHidden/>
              </w:rPr>
              <w:t>2</w:t>
            </w:r>
            <w:r w:rsidR="00CC378B" w:rsidRPr="00CC378B">
              <w:rPr>
                <w:b w:val="0"/>
                <w:noProof/>
                <w:webHidden/>
              </w:rPr>
              <w:fldChar w:fldCharType="end"/>
            </w:r>
          </w:hyperlink>
        </w:p>
        <w:p w14:paraId="2B2B05DE" w14:textId="77777777" w:rsidR="00CC378B" w:rsidRPr="00CC378B" w:rsidRDefault="00137A50">
          <w:pPr>
            <w:pStyle w:val="Kazalovsebine2"/>
            <w:tabs>
              <w:tab w:val="right" w:leader="dot" w:pos="10472"/>
            </w:tabs>
            <w:rPr>
              <w:rFonts w:asciiTheme="minorHAnsi" w:eastAsiaTheme="minorEastAsia" w:hAnsiTheme="minorHAnsi" w:cstheme="minorBidi"/>
              <w:b w:val="0"/>
              <w:bCs w:val="0"/>
              <w:smallCaps w:val="0"/>
              <w:noProof/>
            </w:rPr>
          </w:pPr>
          <w:hyperlink w:anchor="_Toc532533801" w:history="1">
            <w:r w:rsidR="00CC378B" w:rsidRPr="00CC378B">
              <w:rPr>
                <w:rStyle w:val="Hiperpovezava"/>
                <w:b w:val="0"/>
                <w:noProof/>
              </w:rPr>
              <w:t>Obrazec 6</w:t>
            </w:r>
            <w:r w:rsidR="00CC378B" w:rsidRPr="00CC378B">
              <w:rPr>
                <w:b w:val="0"/>
                <w:noProof/>
                <w:webHidden/>
              </w:rPr>
              <w:tab/>
            </w:r>
            <w:r w:rsidR="00CC378B" w:rsidRPr="00CC378B">
              <w:rPr>
                <w:b w:val="0"/>
                <w:noProof/>
                <w:webHidden/>
              </w:rPr>
              <w:fldChar w:fldCharType="begin"/>
            </w:r>
            <w:r w:rsidR="00CC378B" w:rsidRPr="00CC378B">
              <w:rPr>
                <w:b w:val="0"/>
                <w:noProof/>
                <w:webHidden/>
              </w:rPr>
              <w:instrText xml:space="preserve"> PAGEREF _Toc532533801 \h </w:instrText>
            </w:r>
            <w:r w:rsidR="00CC378B" w:rsidRPr="00CC378B">
              <w:rPr>
                <w:b w:val="0"/>
                <w:noProof/>
                <w:webHidden/>
              </w:rPr>
            </w:r>
            <w:r w:rsidR="00CC378B" w:rsidRPr="00CC378B">
              <w:rPr>
                <w:b w:val="0"/>
                <w:noProof/>
                <w:webHidden/>
              </w:rPr>
              <w:fldChar w:fldCharType="separate"/>
            </w:r>
            <w:r w:rsidR="00374F46">
              <w:rPr>
                <w:b w:val="0"/>
                <w:noProof/>
                <w:webHidden/>
              </w:rPr>
              <w:t>2</w:t>
            </w:r>
            <w:r w:rsidR="00CC378B" w:rsidRPr="00CC378B">
              <w:rPr>
                <w:b w:val="0"/>
                <w:noProof/>
                <w:webHidden/>
              </w:rPr>
              <w:fldChar w:fldCharType="end"/>
            </w:r>
          </w:hyperlink>
        </w:p>
        <w:p w14:paraId="2C8CD45D" w14:textId="77777777" w:rsidR="00CC378B" w:rsidRPr="00CC378B" w:rsidRDefault="00137A50">
          <w:pPr>
            <w:pStyle w:val="Kazalovsebine2"/>
            <w:tabs>
              <w:tab w:val="right" w:leader="dot" w:pos="10472"/>
            </w:tabs>
            <w:rPr>
              <w:rFonts w:asciiTheme="minorHAnsi" w:eastAsiaTheme="minorEastAsia" w:hAnsiTheme="minorHAnsi" w:cstheme="minorBidi"/>
              <w:b w:val="0"/>
              <w:bCs w:val="0"/>
              <w:smallCaps w:val="0"/>
              <w:noProof/>
            </w:rPr>
          </w:pPr>
          <w:hyperlink w:anchor="_Toc532533802" w:history="1">
            <w:r w:rsidR="00CC378B" w:rsidRPr="00CC378B">
              <w:rPr>
                <w:rStyle w:val="Hiperpovezava"/>
                <w:b w:val="0"/>
                <w:noProof/>
              </w:rPr>
              <w:t>Obrazec 7</w:t>
            </w:r>
            <w:r w:rsidR="00CC378B" w:rsidRPr="00CC378B">
              <w:rPr>
                <w:b w:val="0"/>
                <w:noProof/>
                <w:webHidden/>
              </w:rPr>
              <w:tab/>
            </w:r>
            <w:r w:rsidR="00CC378B" w:rsidRPr="00CC378B">
              <w:rPr>
                <w:b w:val="0"/>
                <w:noProof/>
                <w:webHidden/>
              </w:rPr>
              <w:fldChar w:fldCharType="begin"/>
            </w:r>
            <w:r w:rsidR="00CC378B" w:rsidRPr="00CC378B">
              <w:rPr>
                <w:b w:val="0"/>
                <w:noProof/>
                <w:webHidden/>
              </w:rPr>
              <w:instrText xml:space="preserve"> PAGEREF _Toc532533802 \h </w:instrText>
            </w:r>
            <w:r w:rsidR="00CC378B" w:rsidRPr="00CC378B">
              <w:rPr>
                <w:b w:val="0"/>
                <w:noProof/>
                <w:webHidden/>
              </w:rPr>
            </w:r>
            <w:r w:rsidR="00CC378B" w:rsidRPr="00CC378B">
              <w:rPr>
                <w:b w:val="0"/>
                <w:noProof/>
                <w:webHidden/>
              </w:rPr>
              <w:fldChar w:fldCharType="separate"/>
            </w:r>
            <w:r w:rsidR="00374F46">
              <w:rPr>
                <w:b w:val="0"/>
                <w:noProof/>
                <w:webHidden/>
              </w:rPr>
              <w:t>2</w:t>
            </w:r>
            <w:r w:rsidR="00CC378B" w:rsidRPr="00CC378B">
              <w:rPr>
                <w:b w:val="0"/>
                <w:noProof/>
                <w:webHidden/>
              </w:rPr>
              <w:fldChar w:fldCharType="end"/>
            </w:r>
          </w:hyperlink>
        </w:p>
        <w:p w14:paraId="31BBCEE6" w14:textId="77777777" w:rsidR="00CC378B" w:rsidRPr="00CC378B" w:rsidRDefault="00137A50">
          <w:pPr>
            <w:pStyle w:val="Kazalovsebine2"/>
            <w:tabs>
              <w:tab w:val="right" w:leader="dot" w:pos="10472"/>
            </w:tabs>
            <w:rPr>
              <w:rFonts w:asciiTheme="minorHAnsi" w:eastAsiaTheme="minorEastAsia" w:hAnsiTheme="minorHAnsi" w:cstheme="minorBidi"/>
              <w:b w:val="0"/>
              <w:bCs w:val="0"/>
              <w:smallCaps w:val="0"/>
              <w:noProof/>
            </w:rPr>
          </w:pPr>
          <w:hyperlink w:anchor="_Toc532533803" w:history="1">
            <w:r w:rsidR="00CC378B" w:rsidRPr="00CC378B">
              <w:rPr>
                <w:rStyle w:val="Hiperpovezava"/>
                <w:b w:val="0"/>
                <w:noProof/>
              </w:rPr>
              <w:t>Obrazec 8</w:t>
            </w:r>
            <w:r w:rsidR="00CC378B" w:rsidRPr="00CC378B">
              <w:rPr>
                <w:b w:val="0"/>
                <w:noProof/>
                <w:webHidden/>
              </w:rPr>
              <w:tab/>
            </w:r>
            <w:r w:rsidR="00CC378B" w:rsidRPr="00CC378B">
              <w:rPr>
                <w:b w:val="0"/>
                <w:noProof/>
                <w:webHidden/>
              </w:rPr>
              <w:fldChar w:fldCharType="begin"/>
            </w:r>
            <w:r w:rsidR="00CC378B" w:rsidRPr="00CC378B">
              <w:rPr>
                <w:b w:val="0"/>
                <w:noProof/>
                <w:webHidden/>
              </w:rPr>
              <w:instrText xml:space="preserve"> PAGEREF _Toc532533803 \h </w:instrText>
            </w:r>
            <w:r w:rsidR="00CC378B" w:rsidRPr="00CC378B">
              <w:rPr>
                <w:b w:val="0"/>
                <w:noProof/>
                <w:webHidden/>
              </w:rPr>
            </w:r>
            <w:r w:rsidR="00CC378B" w:rsidRPr="00CC378B">
              <w:rPr>
                <w:b w:val="0"/>
                <w:noProof/>
                <w:webHidden/>
              </w:rPr>
              <w:fldChar w:fldCharType="separate"/>
            </w:r>
            <w:r w:rsidR="00374F46">
              <w:rPr>
                <w:b w:val="0"/>
                <w:noProof/>
                <w:webHidden/>
              </w:rPr>
              <w:t>2</w:t>
            </w:r>
            <w:r w:rsidR="00CC378B" w:rsidRPr="00CC378B">
              <w:rPr>
                <w:b w:val="0"/>
                <w:noProof/>
                <w:webHidden/>
              </w:rPr>
              <w:fldChar w:fldCharType="end"/>
            </w:r>
          </w:hyperlink>
        </w:p>
        <w:p w14:paraId="0CFD229A" w14:textId="77777777" w:rsidR="00CC378B" w:rsidRPr="00CC378B" w:rsidRDefault="00137A50">
          <w:pPr>
            <w:pStyle w:val="Kazalovsebine2"/>
            <w:tabs>
              <w:tab w:val="right" w:leader="dot" w:pos="10472"/>
            </w:tabs>
            <w:rPr>
              <w:rFonts w:asciiTheme="minorHAnsi" w:eastAsiaTheme="minorEastAsia" w:hAnsiTheme="minorHAnsi" w:cstheme="minorBidi"/>
              <w:b w:val="0"/>
              <w:bCs w:val="0"/>
              <w:smallCaps w:val="0"/>
              <w:noProof/>
            </w:rPr>
          </w:pPr>
          <w:hyperlink w:anchor="_Toc532533804" w:history="1">
            <w:r w:rsidR="00CC378B" w:rsidRPr="00CC378B">
              <w:rPr>
                <w:rStyle w:val="Hiperpovezava"/>
                <w:b w:val="0"/>
                <w:noProof/>
              </w:rPr>
              <w:t>Obrazec 9</w:t>
            </w:r>
            <w:r w:rsidR="00CC378B" w:rsidRPr="00CC378B">
              <w:rPr>
                <w:b w:val="0"/>
                <w:noProof/>
                <w:webHidden/>
              </w:rPr>
              <w:tab/>
            </w:r>
            <w:r w:rsidR="00CC378B" w:rsidRPr="00CC378B">
              <w:rPr>
                <w:b w:val="0"/>
                <w:noProof/>
                <w:webHidden/>
              </w:rPr>
              <w:fldChar w:fldCharType="begin"/>
            </w:r>
            <w:r w:rsidR="00CC378B" w:rsidRPr="00CC378B">
              <w:rPr>
                <w:b w:val="0"/>
                <w:noProof/>
                <w:webHidden/>
              </w:rPr>
              <w:instrText xml:space="preserve"> PAGEREF _Toc532533804 \h </w:instrText>
            </w:r>
            <w:r w:rsidR="00CC378B" w:rsidRPr="00CC378B">
              <w:rPr>
                <w:b w:val="0"/>
                <w:noProof/>
                <w:webHidden/>
              </w:rPr>
            </w:r>
            <w:r w:rsidR="00CC378B" w:rsidRPr="00CC378B">
              <w:rPr>
                <w:b w:val="0"/>
                <w:noProof/>
                <w:webHidden/>
              </w:rPr>
              <w:fldChar w:fldCharType="separate"/>
            </w:r>
            <w:r w:rsidR="00374F46">
              <w:rPr>
                <w:b w:val="0"/>
                <w:noProof/>
                <w:webHidden/>
              </w:rPr>
              <w:t>2</w:t>
            </w:r>
            <w:r w:rsidR="00CC378B" w:rsidRPr="00CC378B">
              <w:rPr>
                <w:b w:val="0"/>
                <w:noProof/>
                <w:webHidden/>
              </w:rPr>
              <w:fldChar w:fldCharType="end"/>
            </w:r>
          </w:hyperlink>
        </w:p>
        <w:p w14:paraId="662527A3" w14:textId="77777777" w:rsidR="00CC378B" w:rsidRPr="00CC378B" w:rsidRDefault="00137A50">
          <w:pPr>
            <w:pStyle w:val="Kazalovsebine2"/>
            <w:tabs>
              <w:tab w:val="right" w:leader="dot" w:pos="10472"/>
            </w:tabs>
            <w:rPr>
              <w:rFonts w:asciiTheme="minorHAnsi" w:eastAsiaTheme="minorEastAsia" w:hAnsiTheme="minorHAnsi" w:cstheme="minorBidi"/>
              <w:b w:val="0"/>
              <w:bCs w:val="0"/>
              <w:smallCaps w:val="0"/>
              <w:noProof/>
            </w:rPr>
          </w:pPr>
          <w:hyperlink w:anchor="_Toc532533805" w:history="1">
            <w:r w:rsidR="00CC378B" w:rsidRPr="00CC378B">
              <w:rPr>
                <w:rStyle w:val="Hiperpovezava"/>
                <w:b w:val="0"/>
                <w:noProof/>
              </w:rPr>
              <w:t>Obrazec 10</w:t>
            </w:r>
            <w:r w:rsidR="00CC378B" w:rsidRPr="00CC378B">
              <w:rPr>
                <w:b w:val="0"/>
                <w:noProof/>
                <w:webHidden/>
              </w:rPr>
              <w:tab/>
            </w:r>
            <w:r w:rsidR="00CC378B" w:rsidRPr="00CC378B">
              <w:rPr>
                <w:b w:val="0"/>
                <w:noProof/>
                <w:webHidden/>
              </w:rPr>
              <w:fldChar w:fldCharType="begin"/>
            </w:r>
            <w:r w:rsidR="00CC378B" w:rsidRPr="00CC378B">
              <w:rPr>
                <w:b w:val="0"/>
                <w:noProof/>
                <w:webHidden/>
              </w:rPr>
              <w:instrText xml:space="preserve"> PAGEREF _Toc532533805 \h </w:instrText>
            </w:r>
            <w:r w:rsidR="00CC378B" w:rsidRPr="00CC378B">
              <w:rPr>
                <w:b w:val="0"/>
                <w:noProof/>
                <w:webHidden/>
              </w:rPr>
            </w:r>
            <w:r w:rsidR="00CC378B" w:rsidRPr="00CC378B">
              <w:rPr>
                <w:b w:val="0"/>
                <w:noProof/>
                <w:webHidden/>
              </w:rPr>
              <w:fldChar w:fldCharType="separate"/>
            </w:r>
            <w:r w:rsidR="00374F46">
              <w:rPr>
                <w:b w:val="0"/>
                <w:noProof/>
                <w:webHidden/>
              </w:rPr>
              <w:t>2</w:t>
            </w:r>
            <w:r w:rsidR="00CC378B" w:rsidRPr="00CC378B">
              <w:rPr>
                <w:b w:val="0"/>
                <w:noProof/>
                <w:webHidden/>
              </w:rPr>
              <w:fldChar w:fldCharType="end"/>
            </w:r>
          </w:hyperlink>
        </w:p>
        <w:p w14:paraId="3A6E932C" w14:textId="77777777" w:rsidR="00CC378B" w:rsidRPr="00CC378B" w:rsidRDefault="00137A50">
          <w:pPr>
            <w:pStyle w:val="Kazalovsebine2"/>
            <w:tabs>
              <w:tab w:val="right" w:leader="dot" w:pos="10472"/>
            </w:tabs>
            <w:rPr>
              <w:rFonts w:asciiTheme="minorHAnsi" w:eastAsiaTheme="minorEastAsia" w:hAnsiTheme="minorHAnsi" w:cstheme="minorBidi"/>
              <w:b w:val="0"/>
              <w:bCs w:val="0"/>
              <w:smallCaps w:val="0"/>
              <w:noProof/>
            </w:rPr>
          </w:pPr>
          <w:hyperlink w:anchor="_Toc532533806" w:history="1">
            <w:r w:rsidR="00CC378B" w:rsidRPr="00CC378B">
              <w:rPr>
                <w:rStyle w:val="Hiperpovezava"/>
                <w:rFonts w:eastAsia="Batang"/>
                <w:b w:val="0"/>
                <w:noProof/>
                <w:lang w:eastAsia="ko-KR"/>
              </w:rPr>
              <w:t>Obrazec 11</w:t>
            </w:r>
            <w:r w:rsidR="00CC378B" w:rsidRPr="00CC378B">
              <w:rPr>
                <w:b w:val="0"/>
                <w:noProof/>
                <w:webHidden/>
              </w:rPr>
              <w:tab/>
            </w:r>
            <w:r w:rsidR="00CC378B" w:rsidRPr="00CC378B">
              <w:rPr>
                <w:b w:val="0"/>
                <w:noProof/>
                <w:webHidden/>
              </w:rPr>
              <w:fldChar w:fldCharType="begin"/>
            </w:r>
            <w:r w:rsidR="00CC378B" w:rsidRPr="00CC378B">
              <w:rPr>
                <w:b w:val="0"/>
                <w:noProof/>
                <w:webHidden/>
              </w:rPr>
              <w:instrText xml:space="preserve"> PAGEREF _Toc532533806 \h </w:instrText>
            </w:r>
            <w:r w:rsidR="00CC378B" w:rsidRPr="00CC378B">
              <w:rPr>
                <w:b w:val="0"/>
                <w:noProof/>
                <w:webHidden/>
              </w:rPr>
            </w:r>
            <w:r w:rsidR="00CC378B" w:rsidRPr="00CC378B">
              <w:rPr>
                <w:b w:val="0"/>
                <w:noProof/>
                <w:webHidden/>
              </w:rPr>
              <w:fldChar w:fldCharType="separate"/>
            </w:r>
            <w:r w:rsidR="00374F46">
              <w:rPr>
                <w:b w:val="0"/>
                <w:noProof/>
                <w:webHidden/>
              </w:rPr>
              <w:t>2</w:t>
            </w:r>
            <w:r w:rsidR="00CC378B" w:rsidRPr="00CC378B">
              <w:rPr>
                <w:b w:val="0"/>
                <w:noProof/>
                <w:webHidden/>
              </w:rPr>
              <w:fldChar w:fldCharType="end"/>
            </w:r>
          </w:hyperlink>
        </w:p>
        <w:p w14:paraId="4F863E68" w14:textId="3B5A8476" w:rsidR="007876E9" w:rsidRDefault="00091913" w:rsidP="007876E9">
          <w:pPr>
            <w:pStyle w:val="Kazalovsebine2"/>
            <w:tabs>
              <w:tab w:val="right" w:leader="dot" w:pos="10472"/>
            </w:tabs>
          </w:pPr>
          <w:r w:rsidRPr="00CC378B">
            <w:rPr>
              <w:b w:val="0"/>
            </w:rPr>
            <w:fldChar w:fldCharType="end"/>
          </w:r>
        </w:p>
      </w:sdtContent>
    </w:sdt>
    <w:bookmarkStart w:id="0" w:name="_Toc125192842" w:displacedByCustomXml="prev"/>
    <w:bookmarkStart w:id="1" w:name="_Toc130197563" w:displacedByCustomXml="prev"/>
    <w:bookmarkStart w:id="2" w:name="_Toc130198064" w:displacedByCustomXml="prev"/>
    <w:bookmarkStart w:id="3" w:name="_Toc130198124" w:displacedByCustomXml="prev"/>
    <w:bookmarkStart w:id="4" w:name="_Toc130799585" w:displacedByCustomXml="prev"/>
    <w:bookmarkStart w:id="5" w:name="_Toc132106356" w:displacedByCustomXml="prev"/>
    <w:bookmarkStart w:id="6" w:name="_Toc132424970" w:displacedByCustomXml="prev"/>
    <w:bookmarkStart w:id="7" w:name="_Toc132432219" w:displacedByCustomXml="prev"/>
    <w:bookmarkStart w:id="8" w:name="_Toc157334751" w:displacedByCustomXml="prev"/>
    <w:p w14:paraId="2083C3B2" w14:textId="31C0E10B" w:rsidR="0096540E" w:rsidRDefault="0096540E" w:rsidP="007876E9">
      <w:pPr>
        <w:pStyle w:val="Naslov3"/>
        <w:numPr>
          <w:ilvl w:val="0"/>
          <w:numId w:val="8"/>
        </w:numPr>
        <w:spacing w:before="0"/>
        <w:ind w:left="357" w:hanging="357"/>
        <w:rPr>
          <w:rFonts w:ascii="Times New Roman" w:hAnsi="Times New Roman" w:cs="Times New Roman"/>
          <w:sz w:val="24"/>
          <w:szCs w:val="24"/>
        </w:rPr>
      </w:pPr>
      <w:bookmarkStart w:id="9" w:name="_Toc532533761"/>
      <w:r>
        <w:rPr>
          <w:rFonts w:ascii="Times New Roman" w:hAnsi="Times New Roman" w:cs="Times New Roman"/>
          <w:sz w:val="24"/>
          <w:szCs w:val="24"/>
        </w:rPr>
        <w:lastRenderedPageBreak/>
        <w:t>Osnovni podatki o naročilu</w:t>
      </w:r>
      <w:bookmarkEnd w:id="9"/>
    </w:p>
    <w:p w14:paraId="79F7350A" w14:textId="77777777" w:rsidR="0096540E" w:rsidRPr="00BC7A07" w:rsidRDefault="0096540E" w:rsidP="0096540E">
      <w:pPr>
        <w:rPr>
          <w:sz w:val="16"/>
          <w:szCs w:val="16"/>
        </w:rPr>
      </w:pPr>
    </w:p>
    <w:p w14:paraId="758CB21D" w14:textId="3C2F55D7" w:rsidR="00633839" w:rsidRDefault="007C5CAB" w:rsidP="0096540E">
      <w:pPr>
        <w:jc w:val="both"/>
      </w:pPr>
      <w:r w:rsidRPr="000C085E">
        <w:t xml:space="preserve">Na </w:t>
      </w:r>
      <w:r w:rsidRPr="00564547">
        <w:t>podlagi Zakona o javnem naročanju (</w:t>
      </w:r>
      <w:proofErr w:type="spellStart"/>
      <w:r w:rsidRPr="00564547">
        <w:t>Ur.l</w:t>
      </w:r>
      <w:proofErr w:type="spellEnd"/>
      <w:r w:rsidRPr="00564547">
        <w:t>. RS, št. 91/</w:t>
      </w:r>
      <w:r w:rsidRPr="001F37F4">
        <w:t>2015</w:t>
      </w:r>
      <w:r w:rsidR="00872709" w:rsidRPr="001F37F4">
        <w:t xml:space="preserve"> in 14/18</w:t>
      </w:r>
      <w:r w:rsidRPr="001F37F4">
        <w:t>, v nadaljevanju: ZJN-3) naročnik SŽ – Vleka in tehnika, d.o.o., Zaloška cesta 217, 1000 Ljubljana, vodi oddaj</w:t>
      </w:r>
      <w:r w:rsidR="001219FC">
        <w:t>o javnega naročila na podlagi 40</w:t>
      </w:r>
      <w:r w:rsidRPr="001F37F4">
        <w:t xml:space="preserve">. </w:t>
      </w:r>
      <w:r w:rsidR="005F07B4" w:rsidRPr="001F37F4">
        <w:t>č</w:t>
      </w:r>
      <w:r w:rsidRPr="001F37F4">
        <w:t>lena</w:t>
      </w:r>
      <w:r w:rsidR="005F07B4" w:rsidRPr="001F37F4">
        <w:t xml:space="preserve"> ZJN-3</w:t>
      </w:r>
      <w:r w:rsidRPr="001F37F4">
        <w:t xml:space="preserve"> po </w:t>
      </w:r>
      <w:r w:rsidR="001219FC">
        <w:t>odprtem postopku</w:t>
      </w:r>
      <w:r w:rsidRPr="00564547">
        <w:t xml:space="preserve"> in vabi ponudnike k oddaji ponudbe za oddajo javneg</w:t>
      </w:r>
      <w:r w:rsidR="00575C03">
        <w:t xml:space="preserve">a naročila, katerega predmet </w:t>
      </w:r>
      <w:r w:rsidR="0074579C" w:rsidRPr="00AC7F48">
        <w:t>so</w:t>
      </w:r>
      <w:r w:rsidR="0074579C">
        <w:rPr>
          <w:color w:val="FF0000"/>
        </w:rPr>
        <w:t xml:space="preserve"> </w:t>
      </w:r>
      <w:r w:rsidR="00575C03">
        <w:t>olja in masti SŽ-VIT 2019-2021</w:t>
      </w:r>
      <w:r w:rsidR="00153B49">
        <w:t>.</w:t>
      </w:r>
    </w:p>
    <w:p w14:paraId="449473EC" w14:textId="77777777" w:rsidR="00153B49" w:rsidRPr="00BC7A07" w:rsidRDefault="00153B49" w:rsidP="0096540E">
      <w:pPr>
        <w:jc w:val="both"/>
        <w:rPr>
          <w:sz w:val="16"/>
          <w:szCs w:val="16"/>
        </w:rPr>
      </w:pPr>
    </w:p>
    <w:p w14:paraId="295C5249" w14:textId="7B73838A" w:rsidR="000C085E" w:rsidRPr="000C085E" w:rsidRDefault="000C085E" w:rsidP="0096540E">
      <w:pPr>
        <w:jc w:val="both"/>
        <w:rPr>
          <w:iCs/>
        </w:rPr>
      </w:pPr>
      <w:r w:rsidRPr="00564547">
        <w:t xml:space="preserve">Podrobnejši opis </w:t>
      </w:r>
      <w:r w:rsidR="00022672">
        <w:t xml:space="preserve">zahtev </w:t>
      </w:r>
      <w:r w:rsidRPr="00564547">
        <w:t>je določen</w:t>
      </w:r>
      <w:r w:rsidRPr="000C085E">
        <w:t xml:space="preserve"> v tehničnih zahtevah te</w:t>
      </w:r>
      <w:r w:rsidR="00564547">
        <w:t xml:space="preserve"> razpisne dokumentacije (O</w:t>
      </w:r>
      <w:r w:rsidRPr="000C085E">
        <w:t>brazec 1</w:t>
      </w:r>
      <w:r w:rsidR="00F23A6B">
        <w:t>1</w:t>
      </w:r>
      <w:r w:rsidRPr="000C085E">
        <w:t xml:space="preserve"> </w:t>
      </w:r>
      <w:r w:rsidR="00022672">
        <w:t>-</w:t>
      </w:r>
      <w:r w:rsidRPr="000C085E">
        <w:t xml:space="preserve"> Tehnične zahteve)</w:t>
      </w:r>
      <w:r>
        <w:t>.</w:t>
      </w:r>
    </w:p>
    <w:p w14:paraId="4AA68D7C" w14:textId="77777777" w:rsidR="005E3FF0" w:rsidRPr="00BC7A07" w:rsidRDefault="005E3FF0" w:rsidP="0096540E">
      <w:pPr>
        <w:jc w:val="both"/>
        <w:rPr>
          <w:rFonts w:cs="Arial"/>
          <w:bCs/>
          <w:iCs/>
          <w:color w:val="000000" w:themeColor="text1"/>
          <w:sz w:val="16"/>
          <w:szCs w:val="16"/>
        </w:rPr>
      </w:pPr>
    </w:p>
    <w:p w14:paraId="55CD7ABB" w14:textId="61EC8B3D" w:rsidR="000C085E" w:rsidRDefault="005E3FF0" w:rsidP="0096540E">
      <w:pPr>
        <w:jc w:val="both"/>
        <w:rPr>
          <w:rFonts w:cs="Arial"/>
          <w:bCs/>
          <w:iCs/>
          <w:color w:val="000000" w:themeColor="text1"/>
        </w:rPr>
      </w:pPr>
      <w:r w:rsidRPr="00294767">
        <w:rPr>
          <w:rFonts w:cs="Arial"/>
          <w:bCs/>
          <w:iCs/>
          <w:color w:val="000000" w:themeColor="text1"/>
        </w:rPr>
        <w:t xml:space="preserve">Javno naročilo se izvaja kot javno naročilo na infrastrukturnem </w:t>
      </w:r>
      <w:r>
        <w:rPr>
          <w:rFonts w:cs="Arial"/>
          <w:bCs/>
          <w:iCs/>
          <w:color w:val="000000" w:themeColor="text1"/>
        </w:rPr>
        <w:t>področju.</w:t>
      </w:r>
    </w:p>
    <w:p w14:paraId="1DC677BF" w14:textId="77777777" w:rsidR="005E3FF0" w:rsidRPr="00BC7A07" w:rsidRDefault="005E3FF0" w:rsidP="0096540E">
      <w:pPr>
        <w:jc w:val="both"/>
        <w:rPr>
          <w:sz w:val="16"/>
          <w:szCs w:val="16"/>
        </w:rPr>
      </w:pPr>
    </w:p>
    <w:p w14:paraId="216E695F" w14:textId="7AE474A8" w:rsidR="0096540E" w:rsidRPr="000B5225" w:rsidRDefault="000C085E" w:rsidP="000B5225">
      <w:pPr>
        <w:jc w:val="both"/>
        <w:rPr>
          <w:b/>
        </w:rPr>
      </w:pPr>
      <w:r w:rsidRPr="000B5225">
        <w:rPr>
          <w:b/>
        </w:rPr>
        <w:t>Predmet</w:t>
      </w:r>
      <w:r w:rsidR="0096540E" w:rsidRPr="000B5225">
        <w:rPr>
          <w:b/>
        </w:rPr>
        <w:t xml:space="preserve"> javnega naročila: </w:t>
      </w:r>
    </w:p>
    <w:p w14:paraId="23CD148A" w14:textId="2934CD87" w:rsidR="0096540E" w:rsidRPr="0074579C" w:rsidRDefault="0096540E" w:rsidP="000B5225">
      <w:pPr>
        <w:pStyle w:val="Zadeva"/>
        <w:spacing w:after="0"/>
        <w:jc w:val="both"/>
      </w:pPr>
      <w:r w:rsidRPr="0074579C">
        <w:t>»</w:t>
      </w:r>
      <w:r w:rsidR="00575C03" w:rsidRPr="0074579C">
        <w:t>Olja in masti SŽ-VIT 2019-2021</w:t>
      </w:r>
      <w:r w:rsidRPr="0074579C">
        <w:t xml:space="preserve">«. </w:t>
      </w:r>
    </w:p>
    <w:p w14:paraId="526C44B6" w14:textId="77777777" w:rsidR="000B5225" w:rsidRPr="00BC7A07" w:rsidRDefault="000B5225" w:rsidP="000B5225">
      <w:pPr>
        <w:jc w:val="both"/>
        <w:rPr>
          <w:b/>
          <w:sz w:val="16"/>
          <w:szCs w:val="16"/>
        </w:rPr>
      </w:pPr>
    </w:p>
    <w:p w14:paraId="025F743D" w14:textId="02CD55E5" w:rsidR="00401BB2" w:rsidRPr="0005090A" w:rsidRDefault="00401BB2" w:rsidP="000B5225">
      <w:pPr>
        <w:jc w:val="both"/>
        <w:rPr>
          <w:b/>
        </w:rPr>
      </w:pPr>
      <w:r w:rsidRPr="0005090A">
        <w:rPr>
          <w:b/>
        </w:rPr>
        <w:t>Ponudba za del razpisanega javnega naročila:</w:t>
      </w:r>
    </w:p>
    <w:p w14:paraId="2D771A80" w14:textId="3E0A9460" w:rsidR="00760896" w:rsidRPr="005F07B4" w:rsidRDefault="00760896" w:rsidP="000B5225">
      <w:pPr>
        <w:tabs>
          <w:tab w:val="left" w:pos="851"/>
        </w:tabs>
        <w:jc w:val="both"/>
        <w:rPr>
          <w:highlight w:val="yellow"/>
        </w:rPr>
      </w:pPr>
      <w:r w:rsidRPr="0005090A">
        <w:t>Javno naročilo se oddaja enovito in ni razdeljeno na sklope.</w:t>
      </w:r>
    </w:p>
    <w:p w14:paraId="78038CD7" w14:textId="77777777" w:rsidR="008C512C" w:rsidRPr="00BC7A07" w:rsidRDefault="008C512C" w:rsidP="000B5225">
      <w:pPr>
        <w:tabs>
          <w:tab w:val="left" w:pos="851"/>
        </w:tabs>
        <w:jc w:val="both"/>
        <w:rPr>
          <w:noProof/>
          <w:sz w:val="16"/>
          <w:szCs w:val="16"/>
          <w:highlight w:val="yellow"/>
        </w:rPr>
      </w:pPr>
    </w:p>
    <w:p w14:paraId="3D0F992E" w14:textId="21B03F70" w:rsidR="00995305" w:rsidRPr="00AC7F48" w:rsidRDefault="00995305" w:rsidP="00AC7F48">
      <w:pPr>
        <w:rPr>
          <w:b/>
          <w:noProof/>
        </w:rPr>
      </w:pPr>
      <w:bookmarkStart w:id="10" w:name="_Toc452471597"/>
      <w:bookmarkStart w:id="11" w:name="_Toc508009728"/>
      <w:bookmarkStart w:id="12" w:name="_Toc514231587"/>
      <w:bookmarkStart w:id="13" w:name="_Toc514231922"/>
      <w:bookmarkStart w:id="14" w:name="_Toc516144181"/>
      <w:r w:rsidRPr="00AC7F48">
        <w:rPr>
          <w:b/>
          <w:noProof/>
        </w:rPr>
        <w:t>Javno naročilo se oddaja za obdobje dveh let od podpisa pogodbe.</w:t>
      </w:r>
      <w:bookmarkEnd w:id="10"/>
    </w:p>
    <w:p w14:paraId="686BDC0C" w14:textId="77777777" w:rsidR="00995305" w:rsidRPr="00CB401F" w:rsidRDefault="00995305" w:rsidP="00995305">
      <w:pPr>
        <w:autoSpaceDE w:val="0"/>
        <w:autoSpaceDN w:val="0"/>
        <w:adjustRightInd w:val="0"/>
        <w:jc w:val="both"/>
      </w:pPr>
      <w:r w:rsidRPr="00CB401F">
        <w:t xml:space="preserve">Razpisane količine so okvirne, po priloženi specifikaciji, opredeljene na podlagi letnih planov naročnika. </w:t>
      </w:r>
    </w:p>
    <w:p w14:paraId="4C58E701" w14:textId="77777777" w:rsidR="00995305" w:rsidRPr="00BC7A07" w:rsidRDefault="00995305" w:rsidP="00995305">
      <w:pPr>
        <w:jc w:val="both"/>
        <w:rPr>
          <w:sz w:val="16"/>
          <w:szCs w:val="16"/>
        </w:rPr>
      </w:pPr>
    </w:p>
    <w:p w14:paraId="49DA075A" w14:textId="77777777" w:rsidR="00995305" w:rsidRPr="00CB401F" w:rsidRDefault="00995305" w:rsidP="00995305">
      <w:pPr>
        <w:jc w:val="both"/>
      </w:pPr>
      <w:r w:rsidRPr="00CB401F">
        <w:t>Rok za dobavo: Sukcesivno na odpoklic</w:t>
      </w:r>
      <w:r w:rsidRPr="00CB401F">
        <w:rPr>
          <w:iCs/>
        </w:rPr>
        <w:t>, v roku 48 ur od odpoklica (pisnega naročila s strani naročnika).</w:t>
      </w:r>
    </w:p>
    <w:p w14:paraId="017E616A" w14:textId="77777777" w:rsidR="00995305" w:rsidRPr="00BC7A07" w:rsidRDefault="00995305" w:rsidP="00995305">
      <w:pPr>
        <w:rPr>
          <w:sz w:val="16"/>
          <w:szCs w:val="16"/>
        </w:rPr>
      </w:pPr>
    </w:p>
    <w:p w14:paraId="6965BCB0" w14:textId="71DF58ED" w:rsidR="00401BB2" w:rsidRPr="0074579C" w:rsidRDefault="00401BB2" w:rsidP="000157CB">
      <w:r w:rsidRPr="0074579C">
        <w:t>Kraj dobave:</w:t>
      </w:r>
      <w:bookmarkEnd w:id="11"/>
      <w:bookmarkEnd w:id="12"/>
      <w:bookmarkEnd w:id="13"/>
      <w:bookmarkEnd w:id="14"/>
    </w:p>
    <w:p w14:paraId="3A612EC4" w14:textId="456631C1" w:rsidR="00995305" w:rsidRPr="0074579C" w:rsidRDefault="001F37F4" w:rsidP="00995305">
      <w:pPr>
        <w:pStyle w:val="Naslov5"/>
        <w:spacing w:before="0" w:after="0"/>
        <w:jc w:val="both"/>
        <w:rPr>
          <w:rFonts w:ascii="Times New Roman" w:hAnsi="Times New Roman"/>
          <w:b w:val="0"/>
          <w:i w:val="0"/>
          <w:sz w:val="24"/>
          <w:szCs w:val="24"/>
        </w:rPr>
      </w:pPr>
      <w:r w:rsidRPr="0074579C">
        <w:rPr>
          <w:rFonts w:ascii="Times New Roman" w:hAnsi="Times New Roman"/>
          <w:b w:val="0"/>
          <w:i w:val="0"/>
          <w:color w:val="000000" w:themeColor="text1"/>
          <w:sz w:val="24"/>
          <w:szCs w:val="24"/>
        </w:rPr>
        <w:t>Izbrani ponudnik bo dobavil blago na</w:t>
      </w:r>
      <w:r w:rsidR="0074579C" w:rsidRPr="0074579C">
        <w:rPr>
          <w:rFonts w:ascii="Times New Roman" w:hAnsi="Times New Roman"/>
          <w:b w:val="0"/>
          <w:i w:val="0"/>
          <w:color w:val="000000" w:themeColor="text1"/>
          <w:sz w:val="24"/>
          <w:szCs w:val="24"/>
        </w:rPr>
        <w:t xml:space="preserve"> sledeče </w:t>
      </w:r>
      <w:r w:rsidR="0074579C" w:rsidRPr="0074579C">
        <w:rPr>
          <w:rFonts w:ascii="Times New Roman" w:hAnsi="Times New Roman"/>
          <w:b w:val="0"/>
          <w:i w:val="0"/>
          <w:color w:val="FF0000"/>
          <w:sz w:val="24"/>
          <w:szCs w:val="24"/>
        </w:rPr>
        <w:t>l</w:t>
      </w:r>
      <w:r w:rsidR="00995305" w:rsidRPr="0074579C">
        <w:rPr>
          <w:rFonts w:ascii="Times New Roman" w:hAnsi="Times New Roman"/>
          <w:b w:val="0"/>
          <w:i w:val="0"/>
          <w:sz w:val="24"/>
          <w:szCs w:val="24"/>
        </w:rPr>
        <w:t>okacije dobave:</w:t>
      </w:r>
    </w:p>
    <w:p w14:paraId="3D4BF3C3" w14:textId="77777777" w:rsidR="00995305" w:rsidRPr="0074579C" w:rsidRDefault="00995305" w:rsidP="00995305">
      <w:pPr>
        <w:pStyle w:val="Default"/>
        <w:rPr>
          <w:color w:val="auto"/>
        </w:rPr>
      </w:pPr>
      <w:r w:rsidRPr="0074579C">
        <w:rPr>
          <w:color w:val="auto"/>
        </w:rPr>
        <w:t xml:space="preserve">- SŽ –VIT, d.o.o., Lokacija Ljubljana, Zaloška 217, 1000 Ljubljana  </w:t>
      </w:r>
    </w:p>
    <w:p w14:paraId="25D36286" w14:textId="77777777" w:rsidR="00995305" w:rsidRPr="0074579C" w:rsidRDefault="00995305" w:rsidP="00995305">
      <w:pPr>
        <w:pStyle w:val="Default"/>
        <w:rPr>
          <w:color w:val="auto"/>
        </w:rPr>
      </w:pPr>
      <w:r w:rsidRPr="0074579C">
        <w:rPr>
          <w:color w:val="auto"/>
        </w:rPr>
        <w:t xml:space="preserve">- SŽ –VIT, d.o.o., Lokacija </w:t>
      </w:r>
      <w:proofErr w:type="spellStart"/>
      <w:r w:rsidRPr="0074579C">
        <w:rPr>
          <w:color w:val="auto"/>
        </w:rPr>
        <w:t>Divača,Ul</w:t>
      </w:r>
      <w:proofErr w:type="spellEnd"/>
      <w:r w:rsidRPr="0074579C">
        <w:rPr>
          <w:color w:val="auto"/>
        </w:rPr>
        <w:t xml:space="preserve">. Ludvika </w:t>
      </w:r>
      <w:proofErr w:type="spellStart"/>
      <w:r w:rsidRPr="0074579C">
        <w:rPr>
          <w:color w:val="auto"/>
        </w:rPr>
        <w:t>Požrlja</w:t>
      </w:r>
      <w:proofErr w:type="spellEnd"/>
      <w:r w:rsidRPr="0074579C">
        <w:rPr>
          <w:color w:val="auto"/>
        </w:rPr>
        <w:t xml:space="preserve"> 22, 6215 Divača </w:t>
      </w:r>
    </w:p>
    <w:p w14:paraId="39776AA0" w14:textId="77777777" w:rsidR="00995305" w:rsidRPr="0074579C" w:rsidRDefault="00995305" w:rsidP="00995305">
      <w:pPr>
        <w:pStyle w:val="Default"/>
        <w:rPr>
          <w:color w:val="auto"/>
        </w:rPr>
      </w:pPr>
      <w:r w:rsidRPr="0074579C">
        <w:rPr>
          <w:color w:val="auto"/>
        </w:rPr>
        <w:t xml:space="preserve">- SŽ –VIT, d.o.o., Lokacija Dobova, Ul.15. Aprila 23, 8257 Dobova </w:t>
      </w:r>
    </w:p>
    <w:p w14:paraId="35423B97" w14:textId="77777777" w:rsidR="00995305" w:rsidRPr="0074579C" w:rsidRDefault="00995305" w:rsidP="00995305">
      <w:pPr>
        <w:pStyle w:val="Default"/>
        <w:rPr>
          <w:color w:val="auto"/>
        </w:rPr>
      </w:pPr>
      <w:r w:rsidRPr="0074579C">
        <w:rPr>
          <w:color w:val="auto"/>
        </w:rPr>
        <w:t xml:space="preserve">- SŽ –VIT, d.o.o., Lokacija Maribor, Kurilniška 8, 2000 Maribor </w:t>
      </w:r>
    </w:p>
    <w:p w14:paraId="48F4E3ED" w14:textId="77777777" w:rsidR="00995305" w:rsidRPr="0074579C" w:rsidRDefault="00995305" w:rsidP="00995305">
      <w:pPr>
        <w:pStyle w:val="Default"/>
        <w:rPr>
          <w:color w:val="auto"/>
        </w:rPr>
      </w:pPr>
      <w:r w:rsidRPr="0074579C">
        <w:rPr>
          <w:color w:val="auto"/>
        </w:rPr>
        <w:t xml:space="preserve">- SŽ –VIT, d.o.o., Lokacija Ptuj, Osojnikova 6, 2250 Ptuj </w:t>
      </w:r>
    </w:p>
    <w:p w14:paraId="75D8CD4B" w14:textId="77777777" w:rsidR="00995305" w:rsidRPr="0074579C" w:rsidRDefault="00995305" w:rsidP="00995305">
      <w:pPr>
        <w:pStyle w:val="Navadensplet"/>
        <w:spacing w:after="0"/>
        <w:rPr>
          <w:color w:val="auto"/>
          <w:sz w:val="24"/>
          <w:szCs w:val="24"/>
        </w:rPr>
      </w:pPr>
      <w:r w:rsidRPr="0074579C">
        <w:rPr>
          <w:color w:val="auto"/>
          <w:sz w:val="24"/>
          <w:szCs w:val="24"/>
        </w:rPr>
        <w:t xml:space="preserve">- SŽ –VIT, d.o.o., Lokacija Delovišče  </w:t>
      </w:r>
      <w:proofErr w:type="spellStart"/>
      <w:r w:rsidRPr="0074579C">
        <w:rPr>
          <w:color w:val="auto"/>
          <w:sz w:val="24"/>
          <w:szCs w:val="24"/>
        </w:rPr>
        <w:t>Zalog,Zaloška</w:t>
      </w:r>
      <w:proofErr w:type="spellEnd"/>
      <w:r w:rsidRPr="0074579C">
        <w:rPr>
          <w:color w:val="auto"/>
          <w:sz w:val="24"/>
          <w:szCs w:val="24"/>
        </w:rPr>
        <w:t xml:space="preserve"> 261, 1000 Ljubljana</w:t>
      </w:r>
    </w:p>
    <w:p w14:paraId="19489A0E" w14:textId="77777777" w:rsidR="00995305" w:rsidRPr="0074579C" w:rsidRDefault="00995305" w:rsidP="00995305">
      <w:pPr>
        <w:pStyle w:val="Navadensplet"/>
        <w:spacing w:after="0"/>
        <w:rPr>
          <w:color w:val="auto"/>
          <w:sz w:val="24"/>
          <w:szCs w:val="24"/>
        </w:rPr>
      </w:pPr>
      <w:r w:rsidRPr="0074579C">
        <w:rPr>
          <w:color w:val="auto"/>
          <w:sz w:val="24"/>
          <w:szCs w:val="24"/>
        </w:rPr>
        <w:t xml:space="preserve">- SŽ –VIT, d.o.o., Lokacija  Delovišče  Gorica, Prvomajska ulica 55,  5000 Nova Gorica </w:t>
      </w:r>
    </w:p>
    <w:p w14:paraId="114ABC78" w14:textId="77777777" w:rsidR="00995305" w:rsidRPr="0074579C" w:rsidRDefault="00995305" w:rsidP="00995305">
      <w:pPr>
        <w:pStyle w:val="Navadensplet"/>
        <w:spacing w:after="0"/>
        <w:rPr>
          <w:color w:val="auto"/>
          <w:sz w:val="24"/>
          <w:szCs w:val="24"/>
        </w:rPr>
      </w:pPr>
      <w:r w:rsidRPr="0074579C">
        <w:rPr>
          <w:color w:val="auto"/>
          <w:sz w:val="24"/>
          <w:szCs w:val="24"/>
        </w:rPr>
        <w:t>- SŽ –VIT, d.o.o., Lokacija  Delovišče  Novo mesto, Kolodvorska ulica 1, 8000 Novo mesto</w:t>
      </w:r>
    </w:p>
    <w:p w14:paraId="7B2CEF9A" w14:textId="77777777" w:rsidR="00995305" w:rsidRPr="0074579C" w:rsidRDefault="00995305" w:rsidP="00995305">
      <w:pPr>
        <w:pStyle w:val="Navadensplet"/>
        <w:spacing w:after="0"/>
        <w:rPr>
          <w:color w:val="auto"/>
          <w:sz w:val="24"/>
          <w:szCs w:val="24"/>
        </w:rPr>
      </w:pPr>
      <w:r w:rsidRPr="0074579C">
        <w:rPr>
          <w:color w:val="auto"/>
          <w:sz w:val="24"/>
          <w:szCs w:val="24"/>
        </w:rPr>
        <w:t xml:space="preserve">- SŽ –VIT, d.o.o., Lokacija  Delovišče Šiška , Parmova cesta 33, 1000 Ljubljana </w:t>
      </w:r>
    </w:p>
    <w:p w14:paraId="05F0E700" w14:textId="77777777" w:rsidR="00995305" w:rsidRPr="0074579C" w:rsidRDefault="00995305" w:rsidP="00995305">
      <w:pPr>
        <w:pStyle w:val="Navadensplet"/>
        <w:spacing w:after="0"/>
        <w:rPr>
          <w:color w:val="auto"/>
          <w:sz w:val="24"/>
          <w:szCs w:val="24"/>
        </w:rPr>
      </w:pPr>
      <w:r w:rsidRPr="0074579C">
        <w:rPr>
          <w:color w:val="auto"/>
          <w:sz w:val="24"/>
          <w:szCs w:val="24"/>
        </w:rPr>
        <w:t>- SŽ –VIT, d.o.o., Lokacija  Delovišče  Celje, Cinkarniška pot 4a, 3000 Celje</w:t>
      </w:r>
    </w:p>
    <w:p w14:paraId="05DAAED0" w14:textId="77777777" w:rsidR="00995305" w:rsidRPr="0074579C" w:rsidRDefault="00995305" w:rsidP="00995305">
      <w:pPr>
        <w:pStyle w:val="Navadensplet"/>
        <w:spacing w:after="0"/>
        <w:rPr>
          <w:color w:val="auto"/>
          <w:sz w:val="24"/>
          <w:szCs w:val="24"/>
        </w:rPr>
      </w:pPr>
      <w:r w:rsidRPr="0074579C">
        <w:rPr>
          <w:color w:val="auto"/>
          <w:sz w:val="24"/>
          <w:szCs w:val="24"/>
        </w:rPr>
        <w:t>- SŽ –VIT, d.o.o., Lokacija  Delovišče  Tezno, Vodovodna 34,2000 Maribor</w:t>
      </w:r>
    </w:p>
    <w:p w14:paraId="317123CD" w14:textId="77777777" w:rsidR="00995305" w:rsidRPr="0074579C" w:rsidRDefault="00995305" w:rsidP="00995305">
      <w:pPr>
        <w:pStyle w:val="Navadensplet"/>
        <w:spacing w:after="0"/>
        <w:rPr>
          <w:color w:val="auto"/>
          <w:sz w:val="24"/>
          <w:szCs w:val="24"/>
        </w:rPr>
      </w:pPr>
      <w:r w:rsidRPr="0074579C">
        <w:rPr>
          <w:color w:val="auto"/>
          <w:sz w:val="24"/>
          <w:szCs w:val="24"/>
        </w:rPr>
        <w:t>- SŽ –VIT, d.o.o., Lokacija  Delovišče Jesenice, Kurilniška 10, 4270 Jesenice</w:t>
      </w:r>
    </w:p>
    <w:p w14:paraId="5C7738D3" w14:textId="77777777" w:rsidR="00995305" w:rsidRPr="0074579C" w:rsidRDefault="00995305" w:rsidP="00995305">
      <w:pPr>
        <w:pStyle w:val="Navadensplet"/>
        <w:spacing w:after="0"/>
        <w:rPr>
          <w:color w:val="auto"/>
          <w:sz w:val="24"/>
          <w:szCs w:val="24"/>
        </w:rPr>
      </w:pPr>
      <w:r w:rsidRPr="0074579C">
        <w:rPr>
          <w:color w:val="auto"/>
          <w:sz w:val="24"/>
          <w:szCs w:val="24"/>
        </w:rPr>
        <w:t>- SŽ –VIT, d.o.o., Lokacija  Delovišče  Zidani Most Obrežje 3a, 1432 Zidani Most</w:t>
      </w:r>
    </w:p>
    <w:p w14:paraId="206362FB" w14:textId="6480C061" w:rsidR="001F37F4" w:rsidRDefault="001F37F4" w:rsidP="000B5225">
      <w:pPr>
        <w:tabs>
          <w:tab w:val="left" w:pos="851"/>
        </w:tabs>
        <w:jc w:val="both"/>
        <w:rPr>
          <w:color w:val="000000" w:themeColor="text1"/>
        </w:rPr>
      </w:pPr>
    </w:p>
    <w:p w14:paraId="326F51B0" w14:textId="77777777" w:rsidR="002E07B4" w:rsidRDefault="002E07B4" w:rsidP="002E07B4">
      <w:pPr>
        <w:pStyle w:val="Glava"/>
        <w:numPr>
          <w:ilvl w:val="12"/>
          <w:numId w:val="0"/>
        </w:numPr>
        <w:tabs>
          <w:tab w:val="left" w:pos="708"/>
        </w:tabs>
        <w:spacing w:after="0"/>
        <w:jc w:val="both"/>
        <w:rPr>
          <w:rFonts w:ascii="Times New Roman" w:hAnsi="Times New Roman"/>
          <w:sz w:val="24"/>
        </w:rPr>
      </w:pPr>
      <w:r>
        <w:rPr>
          <w:rFonts w:ascii="Times New Roman" w:hAnsi="Times New Roman"/>
          <w:sz w:val="24"/>
        </w:rPr>
        <w:t>Ponudnik se zavezuje, da bo zagotovil brezplačen prevzem in odvoz embalaže, odpadnega olja in masti z zadevnih lokacij ter ob tem upošteval Uredbo o ravnanju z embalažo in odpadno embalažo (Uradni list RS, št. 84/06, 49/06, 66/06, 57/08, 70/08 in 108/09).</w:t>
      </w:r>
    </w:p>
    <w:p w14:paraId="4937E4E0" w14:textId="77777777" w:rsidR="00D4317E" w:rsidRPr="00BC7A07" w:rsidRDefault="00D4317E" w:rsidP="000B5225">
      <w:pPr>
        <w:pStyle w:val="Glava"/>
        <w:numPr>
          <w:ilvl w:val="12"/>
          <w:numId w:val="0"/>
        </w:numPr>
        <w:tabs>
          <w:tab w:val="clear" w:pos="4536"/>
          <w:tab w:val="clear" w:pos="9072"/>
        </w:tabs>
        <w:spacing w:after="0"/>
        <w:jc w:val="both"/>
        <w:rPr>
          <w:rFonts w:ascii="Times New Roman" w:hAnsi="Times New Roman"/>
          <w:sz w:val="16"/>
          <w:szCs w:val="16"/>
        </w:rPr>
      </w:pPr>
    </w:p>
    <w:p w14:paraId="0E43B1AA" w14:textId="1986BEAC" w:rsidR="0096540E" w:rsidRPr="000B5225" w:rsidRDefault="0096540E" w:rsidP="000B5225">
      <w:pPr>
        <w:pStyle w:val="Glava"/>
        <w:numPr>
          <w:ilvl w:val="12"/>
          <w:numId w:val="0"/>
        </w:numPr>
        <w:tabs>
          <w:tab w:val="clear" w:pos="4536"/>
          <w:tab w:val="clear" w:pos="9072"/>
        </w:tabs>
        <w:spacing w:after="0"/>
        <w:jc w:val="both"/>
        <w:rPr>
          <w:rFonts w:ascii="Times New Roman" w:hAnsi="Times New Roman"/>
          <w:sz w:val="24"/>
        </w:rPr>
      </w:pPr>
      <w:r w:rsidRPr="000B5225">
        <w:rPr>
          <w:rFonts w:ascii="Times New Roman" w:hAnsi="Times New Roman"/>
          <w:sz w:val="24"/>
        </w:rPr>
        <w:t>Naročnik bo z najugodnejšim ponudnikom, za katerega bo ugotovil, da je njegova ponudba, v skladu s postavljenim merilom, najugodnejša, pri tem pa izpolnjuje vse tehnične zahteve in pogoje iz te razpisne dokumentacije,</w:t>
      </w:r>
      <w:r w:rsidRPr="000B5225">
        <w:rPr>
          <w:rFonts w:ascii="Times New Roman" w:hAnsi="Times New Roman"/>
          <w:color w:val="0070C0"/>
          <w:sz w:val="24"/>
        </w:rPr>
        <w:t xml:space="preserve"> </w:t>
      </w:r>
      <w:r w:rsidRPr="000B5225">
        <w:rPr>
          <w:rFonts w:ascii="Times New Roman" w:hAnsi="Times New Roman"/>
          <w:sz w:val="24"/>
        </w:rPr>
        <w:t xml:space="preserve">po pravnomočnosti odločitve o oddaji javnega naročila, sklenil pogodbo. </w:t>
      </w:r>
    </w:p>
    <w:p w14:paraId="560392A9" w14:textId="77777777" w:rsidR="0096540E" w:rsidRPr="00BC7A07" w:rsidRDefault="0096540E" w:rsidP="000B5225">
      <w:pPr>
        <w:pStyle w:val="Glava"/>
        <w:numPr>
          <w:ilvl w:val="12"/>
          <w:numId w:val="0"/>
        </w:numPr>
        <w:tabs>
          <w:tab w:val="clear" w:pos="4536"/>
          <w:tab w:val="clear" w:pos="9072"/>
        </w:tabs>
        <w:spacing w:after="0"/>
        <w:jc w:val="both"/>
        <w:rPr>
          <w:rFonts w:ascii="Times New Roman" w:hAnsi="Times New Roman"/>
          <w:sz w:val="16"/>
          <w:szCs w:val="16"/>
        </w:rPr>
      </w:pPr>
    </w:p>
    <w:p w14:paraId="621E374F" w14:textId="77777777" w:rsidR="0096540E" w:rsidRPr="000B5225" w:rsidRDefault="0096540E" w:rsidP="000B5225">
      <w:pPr>
        <w:autoSpaceDE w:val="0"/>
        <w:autoSpaceDN w:val="0"/>
        <w:adjustRightInd w:val="0"/>
        <w:jc w:val="both"/>
      </w:pPr>
      <w:r w:rsidRPr="000B5225">
        <w:t>Naročnik bo ocenjeval ponudbe v skladu z merilom in vsemi pogoji in zahtevami, po odpiranju ponudb.</w:t>
      </w:r>
    </w:p>
    <w:p w14:paraId="21704806" w14:textId="77777777" w:rsidR="008569BD" w:rsidRPr="00BC7A07" w:rsidRDefault="008569BD" w:rsidP="00527493">
      <w:pPr>
        <w:pStyle w:val="Paragraf"/>
        <w:spacing w:before="0" w:line="240" w:lineRule="auto"/>
        <w:rPr>
          <w:rFonts w:ascii="Times New Roman" w:hAnsi="Times New Roman" w:cs="Times New Roman"/>
          <w:sz w:val="16"/>
          <w:szCs w:val="16"/>
        </w:rPr>
      </w:pPr>
    </w:p>
    <w:p w14:paraId="7E5FA0DF" w14:textId="77777777" w:rsidR="0096540E" w:rsidRPr="0096540E" w:rsidRDefault="0096540E" w:rsidP="00527493">
      <w:pPr>
        <w:pStyle w:val="Paragraf"/>
        <w:spacing w:before="0" w:line="240" w:lineRule="auto"/>
        <w:rPr>
          <w:rFonts w:ascii="Times New Roman" w:hAnsi="Times New Roman" w:cs="Times New Roman"/>
          <w:sz w:val="24"/>
          <w:szCs w:val="24"/>
        </w:rPr>
      </w:pPr>
      <w:r w:rsidRPr="0096540E">
        <w:rPr>
          <w:rFonts w:ascii="Times New Roman" w:hAnsi="Times New Roman" w:cs="Times New Roman"/>
          <w:sz w:val="24"/>
          <w:szCs w:val="24"/>
        </w:rPr>
        <w:t>Naročnik je predvidel, da se bo javno naročilo izvedlo skladno z načrtovanim terminskim načrtom:</w:t>
      </w:r>
    </w:p>
    <w:tbl>
      <w:tblPr>
        <w:tblStyle w:val="NormalTablePHPDOCX"/>
        <w:tblW w:w="4936" w:type="pct"/>
        <w:tblInd w:w="108" w:type="dxa"/>
        <w:tblLook w:val="04A0" w:firstRow="1" w:lastRow="0" w:firstColumn="1" w:lastColumn="0" w:noHBand="0" w:noVBand="1"/>
      </w:tblPr>
      <w:tblGrid>
        <w:gridCol w:w="5532"/>
        <w:gridCol w:w="4804"/>
      </w:tblGrid>
      <w:tr w:rsidR="0096540E" w:rsidRPr="0096540E" w14:paraId="73164A53" w14:textId="77777777" w:rsidTr="00527493">
        <w:tc>
          <w:tcPr>
            <w:tcW w:w="26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5AB7FFA" w14:textId="77777777" w:rsidR="0096540E" w:rsidRPr="0096540E" w:rsidRDefault="0096540E" w:rsidP="0096540E">
            <w:pPr>
              <w:rPr>
                <w:rFonts w:ascii="Times New Roman" w:hAnsi="Times New Roman" w:cs="Times New Roman"/>
              </w:rPr>
            </w:pPr>
            <w:r w:rsidRPr="0096540E">
              <w:rPr>
                <w:rFonts w:ascii="Times New Roman" w:hAnsi="Times New Roman" w:cs="Times New Roman"/>
                <w:b/>
                <w:bCs/>
                <w:color w:val="000000"/>
                <w:position w:val="-2"/>
                <w:shd w:val="clear" w:color="auto" w:fill="D1D1D1"/>
              </w:rPr>
              <w:lastRenderedPageBreak/>
              <w:t>Faza postopka</w:t>
            </w:r>
          </w:p>
        </w:tc>
        <w:tc>
          <w:tcPr>
            <w:tcW w:w="232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596221" w14:textId="77777777" w:rsidR="0096540E" w:rsidRPr="0096540E" w:rsidRDefault="0096540E" w:rsidP="0096540E">
            <w:pPr>
              <w:jc w:val="right"/>
              <w:rPr>
                <w:rFonts w:ascii="Times New Roman" w:hAnsi="Times New Roman" w:cs="Times New Roman"/>
              </w:rPr>
            </w:pPr>
            <w:r w:rsidRPr="0096540E">
              <w:rPr>
                <w:rFonts w:ascii="Times New Roman" w:hAnsi="Times New Roman" w:cs="Times New Roman"/>
                <w:b/>
                <w:bCs/>
                <w:color w:val="000000"/>
                <w:position w:val="-2"/>
                <w:shd w:val="clear" w:color="auto" w:fill="D1D1D1"/>
              </w:rPr>
              <w:t>Datumi</w:t>
            </w:r>
          </w:p>
        </w:tc>
      </w:tr>
      <w:tr w:rsidR="0096540E" w:rsidRPr="0096540E" w14:paraId="3882BE32"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2E5727" w14:textId="77777777" w:rsidR="0096540E" w:rsidRPr="00137A50" w:rsidRDefault="0096540E" w:rsidP="0096540E">
            <w:pPr>
              <w:rPr>
                <w:rFonts w:ascii="Times New Roman" w:hAnsi="Times New Roman" w:cs="Times New Roman"/>
              </w:rPr>
            </w:pPr>
            <w:r w:rsidRPr="00137A50">
              <w:rPr>
                <w:rFonts w:ascii="Times New Roman" w:hAnsi="Times New Roman" w:cs="Times New Roman"/>
                <w:color w:val="000000"/>
                <w:position w:val="-2"/>
              </w:rPr>
              <w:t>Rok za postavitev vprašanj</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D23687" w14:textId="49E411FC" w:rsidR="0096540E" w:rsidRPr="00137A50" w:rsidRDefault="006B481B" w:rsidP="00137A50">
            <w:pPr>
              <w:jc w:val="right"/>
              <w:rPr>
                <w:rFonts w:ascii="Times New Roman" w:hAnsi="Times New Roman" w:cs="Times New Roman"/>
              </w:rPr>
            </w:pPr>
            <w:r w:rsidRPr="00137A50">
              <w:rPr>
                <w:rFonts w:ascii="Times New Roman" w:hAnsi="Times New Roman" w:cs="Times New Roman"/>
                <w:color w:val="000000"/>
                <w:position w:val="-2"/>
              </w:rPr>
              <w:t>d</w:t>
            </w:r>
            <w:r w:rsidR="0096540E" w:rsidRPr="00137A50">
              <w:rPr>
                <w:rFonts w:ascii="Times New Roman" w:hAnsi="Times New Roman" w:cs="Times New Roman"/>
                <w:color w:val="000000"/>
                <w:position w:val="-2"/>
              </w:rPr>
              <w:t>o</w:t>
            </w:r>
            <w:r w:rsidRPr="00137A50">
              <w:rPr>
                <w:rFonts w:ascii="Times New Roman" w:hAnsi="Times New Roman" w:cs="Times New Roman"/>
                <w:color w:val="000000"/>
                <w:position w:val="-2"/>
              </w:rPr>
              <w:t xml:space="preserve"> </w:t>
            </w:r>
            <w:r w:rsidR="00137A50" w:rsidRPr="00137A50">
              <w:rPr>
                <w:rFonts w:ascii="Times New Roman" w:hAnsi="Times New Roman" w:cs="Times New Roman"/>
                <w:color w:val="000000"/>
                <w:position w:val="-2"/>
              </w:rPr>
              <w:t>08.03</w:t>
            </w:r>
            <w:r w:rsidR="004546D7" w:rsidRPr="00137A50">
              <w:rPr>
                <w:rFonts w:ascii="Times New Roman" w:hAnsi="Times New Roman" w:cs="Times New Roman"/>
                <w:color w:val="000000"/>
                <w:position w:val="-2"/>
              </w:rPr>
              <w:t>.201</w:t>
            </w:r>
            <w:r w:rsidR="00137A50" w:rsidRPr="00137A50">
              <w:rPr>
                <w:rFonts w:ascii="Times New Roman" w:hAnsi="Times New Roman" w:cs="Times New Roman"/>
                <w:color w:val="000000"/>
                <w:position w:val="-2"/>
              </w:rPr>
              <w:t>9</w:t>
            </w:r>
            <w:r w:rsidR="004546D7" w:rsidRPr="00137A50">
              <w:rPr>
                <w:rFonts w:ascii="Times New Roman" w:hAnsi="Times New Roman" w:cs="Times New Roman"/>
                <w:color w:val="000000"/>
                <w:position w:val="-2"/>
              </w:rPr>
              <w:t xml:space="preserve"> </w:t>
            </w:r>
            <w:r w:rsidR="0096540E" w:rsidRPr="00137A50">
              <w:rPr>
                <w:rFonts w:ascii="Times New Roman" w:hAnsi="Times New Roman" w:cs="Times New Roman"/>
                <w:color w:val="000000"/>
                <w:position w:val="-2"/>
              </w:rPr>
              <w:t xml:space="preserve">do </w:t>
            </w:r>
            <w:r w:rsidR="00A44C3F" w:rsidRPr="00137A50">
              <w:rPr>
                <w:rFonts w:ascii="Times New Roman" w:hAnsi="Times New Roman" w:cs="Times New Roman"/>
                <w:color w:val="000000"/>
                <w:position w:val="-2"/>
              </w:rPr>
              <w:t>10</w:t>
            </w:r>
            <w:r w:rsidR="0096540E" w:rsidRPr="00137A50">
              <w:rPr>
                <w:rFonts w:ascii="Times New Roman" w:hAnsi="Times New Roman" w:cs="Times New Roman"/>
                <w:color w:val="000000"/>
                <w:position w:val="-2"/>
              </w:rPr>
              <w:t>:00</w:t>
            </w:r>
          </w:p>
        </w:tc>
      </w:tr>
      <w:tr w:rsidR="0096540E" w:rsidRPr="0096540E" w14:paraId="06C498A3"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C76640" w14:textId="77777777" w:rsidR="0096540E" w:rsidRPr="00137A50" w:rsidRDefault="0096540E" w:rsidP="0096540E">
            <w:pPr>
              <w:rPr>
                <w:rFonts w:ascii="Times New Roman" w:hAnsi="Times New Roman" w:cs="Times New Roman"/>
              </w:rPr>
            </w:pPr>
            <w:r w:rsidRPr="00137A50">
              <w:rPr>
                <w:rFonts w:ascii="Times New Roman" w:hAnsi="Times New Roman" w:cs="Times New Roman"/>
                <w:color w:val="000000"/>
                <w:position w:val="-2"/>
              </w:rPr>
              <w:t>Rok za predložitev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AA4FD0" w14:textId="519C181C" w:rsidR="0096540E" w:rsidRPr="00137A50" w:rsidRDefault="00AE7A31" w:rsidP="00137A50">
            <w:pPr>
              <w:jc w:val="right"/>
              <w:rPr>
                <w:rFonts w:ascii="Times New Roman" w:hAnsi="Times New Roman" w:cs="Times New Roman"/>
              </w:rPr>
            </w:pPr>
            <w:r w:rsidRPr="00137A50">
              <w:rPr>
                <w:rFonts w:ascii="Times New Roman" w:hAnsi="Times New Roman" w:cs="Times New Roman"/>
                <w:color w:val="000000"/>
                <w:position w:val="-2"/>
              </w:rPr>
              <w:t>d</w:t>
            </w:r>
            <w:r w:rsidR="0096540E" w:rsidRPr="00137A50">
              <w:rPr>
                <w:rFonts w:ascii="Times New Roman" w:hAnsi="Times New Roman" w:cs="Times New Roman"/>
                <w:color w:val="000000"/>
                <w:position w:val="-2"/>
              </w:rPr>
              <w:t>o</w:t>
            </w:r>
            <w:r w:rsidRPr="00137A50">
              <w:rPr>
                <w:rFonts w:ascii="Times New Roman" w:hAnsi="Times New Roman" w:cs="Times New Roman"/>
                <w:color w:val="000000"/>
                <w:position w:val="-2"/>
              </w:rPr>
              <w:t xml:space="preserve"> </w:t>
            </w:r>
            <w:r w:rsidR="00137A50" w:rsidRPr="00137A50">
              <w:rPr>
                <w:rFonts w:ascii="Times New Roman" w:hAnsi="Times New Roman" w:cs="Times New Roman"/>
                <w:color w:val="000000"/>
                <w:position w:val="-2"/>
              </w:rPr>
              <w:t>18</w:t>
            </w:r>
            <w:r w:rsidR="00992022" w:rsidRPr="00137A50">
              <w:rPr>
                <w:rFonts w:ascii="Times New Roman" w:hAnsi="Times New Roman" w:cs="Times New Roman"/>
                <w:color w:val="000000"/>
                <w:position w:val="-2"/>
              </w:rPr>
              <w:t>.</w:t>
            </w:r>
            <w:r w:rsidR="00137A50" w:rsidRPr="00137A50">
              <w:rPr>
                <w:rFonts w:ascii="Times New Roman" w:hAnsi="Times New Roman" w:cs="Times New Roman"/>
                <w:color w:val="000000"/>
                <w:position w:val="-2"/>
              </w:rPr>
              <w:t>03</w:t>
            </w:r>
            <w:r w:rsidR="00A44C3F" w:rsidRPr="00137A50">
              <w:rPr>
                <w:rFonts w:ascii="Times New Roman" w:hAnsi="Times New Roman" w:cs="Times New Roman"/>
                <w:color w:val="000000"/>
                <w:position w:val="-2"/>
              </w:rPr>
              <w:t>.</w:t>
            </w:r>
            <w:r w:rsidR="004546D7" w:rsidRPr="00137A50">
              <w:rPr>
                <w:rFonts w:ascii="Times New Roman" w:hAnsi="Times New Roman" w:cs="Times New Roman"/>
                <w:color w:val="000000"/>
                <w:position w:val="-2"/>
              </w:rPr>
              <w:t>201</w:t>
            </w:r>
            <w:r w:rsidR="00137A50" w:rsidRPr="00137A50">
              <w:rPr>
                <w:rFonts w:ascii="Times New Roman" w:hAnsi="Times New Roman" w:cs="Times New Roman"/>
                <w:color w:val="000000"/>
                <w:position w:val="-2"/>
              </w:rPr>
              <w:t>9</w:t>
            </w:r>
            <w:r w:rsidR="004546D7" w:rsidRPr="00137A50">
              <w:rPr>
                <w:rFonts w:ascii="Times New Roman" w:hAnsi="Times New Roman" w:cs="Times New Roman"/>
                <w:color w:val="000000"/>
                <w:position w:val="-2"/>
              </w:rPr>
              <w:t xml:space="preserve"> </w:t>
            </w:r>
            <w:r w:rsidR="0096540E" w:rsidRPr="00137A50">
              <w:rPr>
                <w:rFonts w:ascii="Times New Roman" w:hAnsi="Times New Roman" w:cs="Times New Roman"/>
                <w:color w:val="000000"/>
                <w:position w:val="-2"/>
              </w:rPr>
              <w:t>do</w:t>
            </w:r>
            <w:r w:rsidR="00A44C3F" w:rsidRPr="00137A50">
              <w:rPr>
                <w:rFonts w:ascii="Times New Roman" w:hAnsi="Times New Roman" w:cs="Times New Roman"/>
                <w:color w:val="000000"/>
                <w:position w:val="-2"/>
              </w:rPr>
              <w:t xml:space="preserve"> 12</w:t>
            </w:r>
            <w:r w:rsidR="0096540E" w:rsidRPr="00137A50">
              <w:rPr>
                <w:rFonts w:ascii="Times New Roman" w:hAnsi="Times New Roman" w:cs="Times New Roman"/>
                <w:color w:val="000000"/>
                <w:position w:val="-2"/>
              </w:rPr>
              <w:t>:00</w:t>
            </w:r>
          </w:p>
        </w:tc>
      </w:tr>
      <w:tr w:rsidR="0096540E" w:rsidRPr="0096540E" w14:paraId="029577A5" w14:textId="77777777" w:rsidTr="00527493">
        <w:tc>
          <w:tcPr>
            <w:tcW w:w="26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204FED" w14:textId="77777777" w:rsidR="0096540E" w:rsidRPr="00137A50" w:rsidRDefault="0096540E" w:rsidP="0096540E">
            <w:pPr>
              <w:rPr>
                <w:rFonts w:ascii="Times New Roman" w:hAnsi="Times New Roman" w:cs="Times New Roman"/>
              </w:rPr>
            </w:pPr>
            <w:r w:rsidRPr="00137A50">
              <w:rPr>
                <w:rFonts w:ascii="Times New Roman" w:hAnsi="Times New Roman" w:cs="Times New Roman"/>
                <w:color w:val="000000"/>
                <w:position w:val="-2"/>
              </w:rPr>
              <w:t>Odpiranje ponudb</w:t>
            </w:r>
          </w:p>
        </w:tc>
        <w:tc>
          <w:tcPr>
            <w:tcW w:w="232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6FF1A" w14:textId="506499BD" w:rsidR="0096540E" w:rsidRPr="00137A50" w:rsidRDefault="00137A50" w:rsidP="00137A50">
            <w:pPr>
              <w:jc w:val="right"/>
              <w:rPr>
                <w:rFonts w:ascii="Times New Roman" w:hAnsi="Times New Roman" w:cs="Times New Roman"/>
              </w:rPr>
            </w:pPr>
            <w:r w:rsidRPr="00137A50">
              <w:rPr>
                <w:rFonts w:ascii="Times New Roman" w:hAnsi="Times New Roman" w:cs="Times New Roman"/>
                <w:color w:val="000000"/>
                <w:position w:val="-2"/>
              </w:rPr>
              <w:t>18</w:t>
            </w:r>
            <w:r w:rsidR="00992022" w:rsidRPr="00137A50">
              <w:rPr>
                <w:rFonts w:ascii="Times New Roman" w:hAnsi="Times New Roman" w:cs="Times New Roman"/>
                <w:color w:val="000000"/>
                <w:position w:val="-2"/>
              </w:rPr>
              <w:t>.</w:t>
            </w:r>
            <w:r w:rsidRPr="00137A50">
              <w:rPr>
                <w:rFonts w:ascii="Times New Roman" w:hAnsi="Times New Roman" w:cs="Times New Roman"/>
                <w:color w:val="000000"/>
                <w:position w:val="-2"/>
              </w:rPr>
              <w:t>03</w:t>
            </w:r>
            <w:r w:rsidR="00992022" w:rsidRPr="00137A50">
              <w:rPr>
                <w:rFonts w:ascii="Times New Roman" w:hAnsi="Times New Roman" w:cs="Times New Roman"/>
                <w:color w:val="000000"/>
                <w:position w:val="-2"/>
              </w:rPr>
              <w:t>.</w:t>
            </w:r>
            <w:r w:rsidR="004546D7" w:rsidRPr="00137A50">
              <w:rPr>
                <w:rFonts w:ascii="Times New Roman" w:hAnsi="Times New Roman" w:cs="Times New Roman"/>
                <w:color w:val="000000"/>
                <w:position w:val="-2"/>
              </w:rPr>
              <w:t>201</w:t>
            </w:r>
            <w:r w:rsidRPr="00137A50">
              <w:rPr>
                <w:rFonts w:ascii="Times New Roman" w:hAnsi="Times New Roman" w:cs="Times New Roman"/>
                <w:color w:val="000000"/>
                <w:position w:val="-2"/>
              </w:rPr>
              <w:t>9</w:t>
            </w:r>
            <w:r w:rsidR="0096540E" w:rsidRPr="00137A50">
              <w:rPr>
                <w:rFonts w:ascii="Times New Roman" w:hAnsi="Times New Roman" w:cs="Times New Roman"/>
                <w:color w:val="000000"/>
                <w:position w:val="-2"/>
              </w:rPr>
              <w:t xml:space="preserve"> ob </w:t>
            </w:r>
            <w:r w:rsidR="00A44C3F" w:rsidRPr="00137A50">
              <w:rPr>
                <w:rFonts w:ascii="Times New Roman" w:hAnsi="Times New Roman" w:cs="Times New Roman"/>
                <w:color w:val="000000"/>
                <w:position w:val="-2"/>
              </w:rPr>
              <w:t>12</w:t>
            </w:r>
            <w:r w:rsidR="0096540E" w:rsidRPr="00137A50">
              <w:rPr>
                <w:rFonts w:ascii="Times New Roman" w:hAnsi="Times New Roman" w:cs="Times New Roman"/>
                <w:color w:val="000000"/>
                <w:position w:val="-2"/>
              </w:rPr>
              <w:t>:</w:t>
            </w:r>
            <w:r w:rsidRPr="00137A50">
              <w:rPr>
                <w:rFonts w:ascii="Times New Roman" w:hAnsi="Times New Roman" w:cs="Times New Roman"/>
                <w:color w:val="000000"/>
                <w:position w:val="-2"/>
              </w:rPr>
              <w:t>10</w:t>
            </w:r>
          </w:p>
        </w:tc>
      </w:tr>
    </w:tbl>
    <w:p w14:paraId="3B1B9756" w14:textId="77777777" w:rsidR="0096540E" w:rsidRPr="0096540E" w:rsidRDefault="0096540E" w:rsidP="0096540E"/>
    <w:p w14:paraId="2C898008" w14:textId="77777777" w:rsidR="00A46BBB" w:rsidRPr="00556FFE" w:rsidRDefault="00A46BBB" w:rsidP="00A46BBB">
      <w:pPr>
        <w:jc w:val="both"/>
      </w:pPr>
      <w:r w:rsidRPr="00556FFE">
        <w:t xml:space="preserve">Komunikacija s ponudniki o vprašanjih v zvezi z vsebino naročila in v zvezi s pripravo ponudbe poteka izključno preko </w:t>
      </w:r>
      <w:r>
        <w:t>p</w:t>
      </w:r>
      <w:r w:rsidRPr="00556FFE">
        <w:t>ortala javnih naročil.</w:t>
      </w:r>
    </w:p>
    <w:p w14:paraId="32018FD2" w14:textId="77777777" w:rsidR="00A46BBB" w:rsidRDefault="00A46BBB" w:rsidP="00A46BBB">
      <w:pPr>
        <w:jc w:val="both"/>
      </w:pPr>
    </w:p>
    <w:p w14:paraId="00F727C3" w14:textId="260AB291" w:rsidR="00A46BBB" w:rsidRDefault="00A46BBB" w:rsidP="00A46BBB">
      <w:pPr>
        <w:jc w:val="both"/>
      </w:pPr>
      <w:r>
        <w:t xml:space="preserve">Naročnik bo zahtevo za pojasnilo razpisne dokumentacije oziroma kakršnokoli drugo vprašanje v zvezi z naročilom štel kot pravočasno, v kolikor bo na portalu javnih naročil zastavljeno najkasneje do vključno </w:t>
      </w:r>
      <w:r w:rsidR="00137A50" w:rsidRPr="00137A50">
        <w:rPr>
          <w:color w:val="000000"/>
          <w:position w:val="-2"/>
        </w:rPr>
        <w:t>08.03.2019 do 10:00</w:t>
      </w:r>
      <w:r w:rsidRPr="00137A50">
        <w:t>.</w:t>
      </w:r>
    </w:p>
    <w:p w14:paraId="19A3ACCD" w14:textId="77777777" w:rsidR="00036694" w:rsidRDefault="00036694" w:rsidP="00A46BBB">
      <w:pPr>
        <w:jc w:val="both"/>
      </w:pPr>
    </w:p>
    <w:p w14:paraId="02D00BA6" w14:textId="77777777" w:rsidR="00A46BBB" w:rsidRDefault="00A46BBB" w:rsidP="00A46BBB">
      <w:pPr>
        <w:jc w:val="both"/>
      </w:pPr>
      <w:r>
        <w:t>Na zahteve za pojasnila oziroma druga vprašanja v zvezi z naročilom, zastavljena po tem roku, naročnik ne bo odgovarjal.</w:t>
      </w:r>
    </w:p>
    <w:p w14:paraId="025B9944" w14:textId="77777777" w:rsidR="00A46BBB" w:rsidRDefault="00A46BBB" w:rsidP="00527493">
      <w:pPr>
        <w:jc w:val="both"/>
      </w:pPr>
    </w:p>
    <w:p w14:paraId="0F137926" w14:textId="77777777" w:rsidR="00A46BBB" w:rsidRDefault="00A46BBB" w:rsidP="00527493">
      <w:pPr>
        <w:jc w:val="both"/>
      </w:pPr>
      <w: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012701" w14:textId="77777777" w:rsidR="008569BD" w:rsidRDefault="008569BD" w:rsidP="00405E9D">
      <w:pPr>
        <w:autoSpaceDE w:val="0"/>
        <w:autoSpaceDN w:val="0"/>
        <w:adjustRightInd w:val="0"/>
        <w:rPr>
          <w:b/>
          <w:bCs/>
          <w:color w:val="000000"/>
          <w:sz w:val="23"/>
          <w:szCs w:val="23"/>
        </w:rPr>
      </w:pPr>
    </w:p>
    <w:p w14:paraId="791B5271" w14:textId="77777777" w:rsidR="007F5DD7" w:rsidRPr="0096540E" w:rsidRDefault="007F5DD7" w:rsidP="00F01679">
      <w:pPr>
        <w:pStyle w:val="Naslov3"/>
        <w:numPr>
          <w:ilvl w:val="0"/>
          <w:numId w:val="8"/>
        </w:numPr>
        <w:spacing w:before="0" w:after="0"/>
        <w:rPr>
          <w:rFonts w:ascii="Times New Roman" w:hAnsi="Times New Roman" w:cs="Times New Roman"/>
          <w:sz w:val="24"/>
          <w:szCs w:val="24"/>
        </w:rPr>
      </w:pPr>
      <w:bookmarkStart w:id="15" w:name="_Toc532533762"/>
      <w:r w:rsidRPr="0096540E">
        <w:rPr>
          <w:rFonts w:ascii="Times New Roman" w:hAnsi="Times New Roman" w:cs="Times New Roman"/>
          <w:sz w:val="24"/>
          <w:szCs w:val="24"/>
        </w:rPr>
        <w:t>Ponudnik</w:t>
      </w:r>
      <w:bookmarkEnd w:id="15"/>
    </w:p>
    <w:p w14:paraId="2B8780B8" w14:textId="77777777" w:rsidR="008569BD" w:rsidRDefault="008569BD" w:rsidP="00527493">
      <w:pPr>
        <w:pStyle w:val="Telo"/>
        <w:spacing w:before="0"/>
        <w:rPr>
          <w:i w:val="0"/>
        </w:rPr>
      </w:pPr>
    </w:p>
    <w:p w14:paraId="43555F96" w14:textId="5C165700" w:rsidR="00E67FDF" w:rsidRPr="001F37F4" w:rsidRDefault="00294C82" w:rsidP="00527493">
      <w:pPr>
        <w:pStyle w:val="Telo"/>
        <w:spacing w:before="0"/>
        <w:rPr>
          <w:i w:val="0"/>
          <w:szCs w:val="24"/>
        </w:rPr>
      </w:pPr>
      <w:r w:rsidRPr="001F37F4">
        <w:rPr>
          <w:i w:val="0"/>
          <w:szCs w:val="24"/>
        </w:rPr>
        <w:t>Ponudnik pomeni gospodarski subjekt, ki je predložil ponudbo. Gospodarski subjekt pomeni katero koli fizično ali pravno osebo ali skupino teh oseb, vključno z vsakim začasnim združenjem podjetij, ki na trgu ali v postopkih javnega naročanja ponuja izvedbo gradenj, dobavo blaga ali izvedbo storitev.</w:t>
      </w:r>
    </w:p>
    <w:p w14:paraId="2DA18F4B" w14:textId="77777777" w:rsidR="00BD751B" w:rsidRDefault="00BD751B" w:rsidP="00527493">
      <w:pPr>
        <w:pStyle w:val="Telo"/>
        <w:spacing w:before="0"/>
        <w:rPr>
          <w:i w:val="0"/>
        </w:rPr>
      </w:pPr>
    </w:p>
    <w:p w14:paraId="3AF6CD56" w14:textId="2E26B315" w:rsidR="00CA2554" w:rsidRPr="009F2417" w:rsidRDefault="00BD751B" w:rsidP="00F01679">
      <w:pPr>
        <w:pStyle w:val="Naslov3"/>
        <w:numPr>
          <w:ilvl w:val="0"/>
          <w:numId w:val="8"/>
        </w:numPr>
        <w:spacing w:before="0" w:after="0"/>
        <w:rPr>
          <w:rFonts w:ascii="Times New Roman" w:hAnsi="Times New Roman" w:cs="Times New Roman"/>
          <w:sz w:val="24"/>
          <w:szCs w:val="24"/>
        </w:rPr>
      </w:pPr>
      <w:bookmarkStart w:id="16" w:name="_Toc509672309"/>
      <w:bookmarkStart w:id="17" w:name="_Toc532533763"/>
      <w:r>
        <w:rPr>
          <w:rFonts w:ascii="Times New Roman" w:hAnsi="Times New Roman" w:cs="Times New Roman"/>
          <w:sz w:val="24"/>
          <w:szCs w:val="24"/>
        </w:rPr>
        <w:t>R</w:t>
      </w:r>
      <w:r w:rsidR="00CA2554" w:rsidRPr="009F2417">
        <w:rPr>
          <w:rFonts w:ascii="Times New Roman" w:hAnsi="Times New Roman" w:cs="Times New Roman"/>
          <w:sz w:val="24"/>
          <w:szCs w:val="24"/>
        </w:rPr>
        <w:t>ok in način predložitve ponudbe</w:t>
      </w:r>
      <w:bookmarkEnd w:id="16"/>
      <w:bookmarkEnd w:id="17"/>
    </w:p>
    <w:p w14:paraId="29302779" w14:textId="77777777" w:rsidR="0096540E" w:rsidRDefault="0096540E" w:rsidP="00527493"/>
    <w:p w14:paraId="0FC42D79" w14:textId="77777777" w:rsidR="00FD7B4B" w:rsidRPr="00902FE2" w:rsidRDefault="00FD7B4B" w:rsidP="00FD7B4B">
      <w:pPr>
        <w:jc w:val="both"/>
      </w:pPr>
      <w:r w:rsidRPr="00902FE2">
        <w:t xml:space="preserve">Ponudnik odda ponudbo do </w:t>
      </w:r>
      <w:r w:rsidRPr="00902FE2">
        <w:rPr>
          <w:b/>
        </w:rPr>
        <w:t>roka za predložitev ponudb</w:t>
      </w:r>
      <w:r w:rsidRPr="00902FE2">
        <w:t xml:space="preserve"> na način:</w:t>
      </w:r>
    </w:p>
    <w:tbl>
      <w:tblPr>
        <w:tblStyle w:val="NormalTablePHPDOCX"/>
        <w:tblW w:w="0" w:type="auto"/>
        <w:tblInd w:w="108" w:type="dxa"/>
        <w:tblLook w:val="04A0" w:firstRow="1" w:lastRow="0" w:firstColumn="1" w:lastColumn="0" w:noHBand="0" w:noVBand="1"/>
      </w:tblPr>
      <w:tblGrid>
        <w:gridCol w:w="5856"/>
      </w:tblGrid>
      <w:tr w:rsidR="00FD7B4B" w:rsidRPr="00902FE2" w14:paraId="51D32E22" w14:textId="77777777" w:rsidTr="00C174D3">
        <w:tc>
          <w:tcPr>
            <w:tcW w:w="0" w:type="auto"/>
            <w:tcMar>
              <w:top w:w="0" w:type="auto"/>
              <w:bottom w:w="0" w:type="auto"/>
            </w:tcMar>
          </w:tcPr>
          <w:p w14:paraId="74112C08" w14:textId="77777777" w:rsidR="00FD7B4B" w:rsidRPr="00902FE2" w:rsidRDefault="00FD7B4B" w:rsidP="00F01679">
            <w:pPr>
              <w:numPr>
                <w:ilvl w:val="0"/>
                <w:numId w:val="9"/>
              </w:numPr>
              <w:rPr>
                <w:rFonts w:ascii="Times New Roman" w:hAnsi="Times New Roman" w:cs="Times New Roman"/>
                <w:color w:val="000000"/>
              </w:rPr>
            </w:pPr>
            <w:r w:rsidRPr="00902FE2">
              <w:rPr>
                <w:rFonts w:ascii="Times New Roman" w:hAnsi="Times New Roman" w:cs="Times New Roman"/>
                <w:color w:val="000000"/>
              </w:rPr>
              <w:t>elektronska oddaja na URL: https://ejn.gov.si/eJN2</w:t>
            </w:r>
          </w:p>
        </w:tc>
      </w:tr>
    </w:tbl>
    <w:p w14:paraId="2D9DB8AD" w14:textId="77777777" w:rsidR="00FD7B4B" w:rsidRPr="00902FE2" w:rsidRDefault="00FD7B4B" w:rsidP="00FD7B4B">
      <w:pPr>
        <w:spacing w:before="225" w:after="225"/>
        <w:jc w:val="both"/>
      </w:pPr>
      <w:r w:rsidRPr="00902FE2">
        <w:rPr>
          <w:color w:val="000000"/>
        </w:rP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objavljena na spletnem naslovu https://ejn.gov.si/eJN2.</w:t>
      </w:r>
    </w:p>
    <w:p w14:paraId="16C29506" w14:textId="77777777" w:rsidR="00FD7B4B" w:rsidRPr="001675DB" w:rsidRDefault="00FD7B4B" w:rsidP="00FD7B4B">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9" w:history="1">
        <w:r>
          <w:rPr>
            <w:rStyle w:val="Hiperpovezava"/>
            <w:rFonts w:cs="Arial"/>
            <w:szCs w:val="20"/>
          </w:rPr>
          <w:t>https://ejn.gov.si/eJN2</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14:paraId="41DBC84B" w14:textId="77777777" w:rsidR="00FD7B4B" w:rsidRPr="00EE3BD7" w:rsidRDefault="00FD7B4B" w:rsidP="00FD7B4B">
      <w:pPr>
        <w:rPr>
          <w:rFonts w:cs="Arial"/>
          <w:strike/>
          <w:szCs w:val="20"/>
        </w:rPr>
      </w:pPr>
    </w:p>
    <w:p w14:paraId="358F6AE2" w14:textId="1175C0C3" w:rsidR="00FD7B4B" w:rsidRPr="00153F61" w:rsidRDefault="00EE3BD7" w:rsidP="00FD7B4B">
      <w:pPr>
        <w:jc w:val="both"/>
        <w:rPr>
          <w:rFonts w:cs="Arial"/>
          <w:szCs w:val="20"/>
        </w:rPr>
      </w:pPr>
      <w:r w:rsidRPr="00153F61">
        <w:rPr>
          <w:rFonts w:cs="Arial"/>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w:t>
      </w:r>
      <w:r w:rsidRPr="00153F61">
        <w:rPr>
          <w:rFonts w:cs="Arial"/>
          <w:szCs w:val="20"/>
        </w:rPr>
        <w:lastRenderedPageBreak/>
        <w:t>naveden v ponudbi, razen če jo uporabnik ponudnika umakne ali spremeni pred potekom roka za oddajo ponudb.</w:t>
      </w:r>
    </w:p>
    <w:p w14:paraId="15FC19A5" w14:textId="77777777" w:rsidR="00EE3BD7" w:rsidRPr="00EE3BD7" w:rsidRDefault="00EE3BD7" w:rsidP="00FD7B4B">
      <w:pPr>
        <w:jc w:val="both"/>
        <w:rPr>
          <w:rFonts w:cs="Arial"/>
          <w:color w:val="00B050"/>
          <w:szCs w:val="20"/>
        </w:rPr>
      </w:pPr>
    </w:p>
    <w:p w14:paraId="5A0425C9" w14:textId="05DEAF20" w:rsidR="00FD7B4B" w:rsidRPr="001675DB" w:rsidRDefault="00FD7B4B" w:rsidP="00FD7B4B">
      <w:pPr>
        <w:jc w:val="both"/>
      </w:pPr>
      <w:r w:rsidRPr="001675DB">
        <w:rPr>
          <w:rFonts w:cs="Arial"/>
          <w:szCs w:val="20"/>
        </w:rPr>
        <w:t>Ponudba se šteje za pravočasno</w:t>
      </w:r>
      <w:r>
        <w:rPr>
          <w:rFonts w:cs="Arial"/>
          <w:szCs w:val="20"/>
        </w:rPr>
        <w:t xml:space="preserve"> oddano</w:t>
      </w:r>
      <w:r w:rsidRPr="001675DB">
        <w:rPr>
          <w:rFonts w:cs="Arial"/>
          <w:szCs w:val="20"/>
        </w:rPr>
        <w:t>, če jo naročnik prejme preko sistema e-</w:t>
      </w:r>
      <w:r>
        <w:rPr>
          <w:rFonts w:cs="Arial"/>
          <w:szCs w:val="20"/>
        </w:rPr>
        <w:t>JN</w:t>
      </w:r>
      <w:r w:rsidRPr="001675DB">
        <w:rPr>
          <w:rFonts w:cs="Arial"/>
          <w:szCs w:val="20"/>
        </w:rPr>
        <w:t xml:space="preserve"> </w:t>
      </w:r>
      <w:hyperlink r:id="rId10" w:history="1">
        <w:r>
          <w:rPr>
            <w:rStyle w:val="Hiperpovezava"/>
            <w:rFonts w:cs="Arial"/>
            <w:szCs w:val="20"/>
          </w:rPr>
          <w:t>https://ejn.gov.si/eJN2</w:t>
        </w:r>
      </w:hyperlink>
      <w:r w:rsidRPr="001675DB">
        <w:rPr>
          <w:rFonts w:cs="Arial"/>
          <w:szCs w:val="20"/>
        </w:rPr>
        <w:t xml:space="preserve"> </w:t>
      </w:r>
      <w:r w:rsidRPr="00137A50">
        <w:rPr>
          <w:rFonts w:cs="Arial"/>
          <w:b/>
          <w:szCs w:val="20"/>
        </w:rPr>
        <w:t xml:space="preserve">najkasneje do </w:t>
      </w:r>
      <w:r w:rsidR="00137A50" w:rsidRPr="00137A50">
        <w:rPr>
          <w:rFonts w:cs="Arial"/>
          <w:b/>
          <w:szCs w:val="20"/>
        </w:rPr>
        <w:t>18</w:t>
      </w:r>
      <w:r w:rsidR="00992022" w:rsidRPr="00137A50">
        <w:rPr>
          <w:rFonts w:cs="Arial"/>
          <w:b/>
          <w:szCs w:val="20"/>
        </w:rPr>
        <w:t>.</w:t>
      </w:r>
      <w:r w:rsidR="00137A50" w:rsidRPr="00137A50">
        <w:rPr>
          <w:rFonts w:cs="Arial"/>
          <w:b/>
          <w:szCs w:val="20"/>
        </w:rPr>
        <w:t>03</w:t>
      </w:r>
      <w:r w:rsidRPr="00137A50">
        <w:rPr>
          <w:rFonts w:cs="Arial"/>
          <w:b/>
          <w:szCs w:val="20"/>
        </w:rPr>
        <w:t>.201</w:t>
      </w:r>
      <w:r w:rsidR="00137A50" w:rsidRPr="00137A50">
        <w:rPr>
          <w:rFonts w:cs="Arial"/>
          <w:b/>
          <w:szCs w:val="20"/>
        </w:rPr>
        <w:t>9</w:t>
      </w:r>
      <w:r w:rsidRPr="00137A50">
        <w:rPr>
          <w:rFonts w:cs="Arial"/>
          <w:i/>
          <w:sz w:val="18"/>
          <w:szCs w:val="18"/>
        </w:rPr>
        <w:t xml:space="preserve"> </w:t>
      </w:r>
      <w:r w:rsidRPr="00137A50">
        <w:rPr>
          <w:b/>
        </w:rPr>
        <w:t xml:space="preserve">do </w:t>
      </w:r>
      <w:r w:rsidR="00A44C3F" w:rsidRPr="00137A50">
        <w:rPr>
          <w:b/>
        </w:rPr>
        <w:t>12</w:t>
      </w:r>
      <w:r w:rsidRPr="00137A50">
        <w:rPr>
          <w:b/>
        </w:rPr>
        <w:t>.00</w:t>
      </w:r>
      <w:r w:rsidRPr="00137A50">
        <w:t xml:space="preserve"> </w:t>
      </w:r>
      <w:r w:rsidRPr="00137A50">
        <w:rPr>
          <w:b/>
        </w:rPr>
        <w:t>ure</w:t>
      </w:r>
      <w:r w:rsidRPr="008569BD">
        <w:t>.</w:t>
      </w:r>
      <w:r w:rsidRPr="00800E83">
        <w:t xml:space="preserve"> Za</w:t>
      </w:r>
      <w:r w:rsidRPr="001675DB">
        <w:t xml:space="preserve"> oddano ponudbo se šteje ponudba, ki je v </w:t>
      </w:r>
      <w:r>
        <w:t xml:space="preserve">informacijskem </w:t>
      </w:r>
      <w:r w:rsidRPr="001675DB">
        <w:t>sistemu e-</w:t>
      </w:r>
      <w:r>
        <w:t>JN</w:t>
      </w:r>
      <w:r w:rsidRPr="001675DB">
        <w:t xml:space="preserve"> označena s statusom </w:t>
      </w:r>
      <w:r w:rsidRPr="00FB6E52">
        <w:t>»ODDANO«.</w:t>
      </w:r>
    </w:p>
    <w:p w14:paraId="6C2A6702" w14:textId="77777777" w:rsidR="00FD7B4B" w:rsidRDefault="00FD7B4B" w:rsidP="00FD7B4B"/>
    <w:p w14:paraId="31BEB382" w14:textId="77777777" w:rsidR="00FD7B4B" w:rsidRDefault="00FD7B4B" w:rsidP="00FD7B4B">
      <w:pPr>
        <w:jc w:val="both"/>
      </w:pPr>
      <w:r w:rsidRPr="00D875BF">
        <w:t>Ponudnik lahko do roka za oddajo ponudb svojo ponudbo umakne ali spremeni. Če ponudnik v informacijskem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informacijskem sistemu e-JN spremeni, je naročniku v tem sistemu </w:t>
      </w:r>
      <w:r>
        <w:t>odprta</w:t>
      </w:r>
      <w:r w:rsidRPr="00D875BF">
        <w:t xml:space="preserve"> zadnja oddana ponudb</w:t>
      </w:r>
      <w:r>
        <w:t>a</w:t>
      </w:r>
      <w:r w:rsidRPr="00D875BF">
        <w:t>.</w:t>
      </w:r>
      <w:r>
        <w:t xml:space="preserve"> </w:t>
      </w:r>
    </w:p>
    <w:p w14:paraId="7BF95EC2" w14:textId="77777777" w:rsidR="00FD7B4B" w:rsidRPr="001675DB" w:rsidRDefault="00FD7B4B" w:rsidP="00FD7B4B"/>
    <w:p w14:paraId="28B54532" w14:textId="77777777" w:rsidR="00FD7B4B" w:rsidRDefault="00FD7B4B" w:rsidP="00FD7B4B">
      <w:r w:rsidRPr="001675DB">
        <w:t>Po preteku roka za predložitev ponudb</w:t>
      </w:r>
      <w:r>
        <w:t>,</w:t>
      </w:r>
      <w:r w:rsidRPr="001675DB">
        <w:t xml:space="preserve"> ponudbe ne bo več mogoče oddati.</w:t>
      </w:r>
    </w:p>
    <w:p w14:paraId="4D2C476F" w14:textId="77777777" w:rsidR="00FD7B4B" w:rsidRDefault="00FD7B4B" w:rsidP="00FD7B4B"/>
    <w:p w14:paraId="36BD56F9" w14:textId="14A5CD55" w:rsidR="00FD7B4B" w:rsidRPr="00FB6E52" w:rsidRDefault="00FD7B4B" w:rsidP="00FD7B4B">
      <w:pPr>
        <w:jc w:val="both"/>
        <w:rPr>
          <w:i/>
        </w:rPr>
      </w:pPr>
      <w:r w:rsidRPr="00FB6E52">
        <w:t>Dostop do povezave za odd</w:t>
      </w:r>
      <w:r>
        <w:t>ajo elektronske ponudbe v tem postopku javnega naročila je na naslednji</w:t>
      </w:r>
      <w:r w:rsidR="005C079A">
        <w:t xml:space="preserve"> </w:t>
      </w:r>
      <w:r>
        <w:t>povezavi:</w:t>
      </w:r>
      <w:r w:rsidR="000C7E34">
        <w:t xml:space="preserve"> </w:t>
      </w:r>
      <w:r w:rsidR="00137A50" w:rsidRPr="00137A50">
        <w:t>https://ejn.gov.si/ponudba/pages/aktualno/aktualno_javno_narocilo_podrobno.xhtml?zadevaId=7029</w:t>
      </w:r>
      <w:r w:rsidR="00605C31">
        <w:t>.</w:t>
      </w:r>
      <w:bookmarkStart w:id="18" w:name="_GoBack"/>
      <w:bookmarkEnd w:id="18"/>
    </w:p>
    <w:p w14:paraId="50C66C7D" w14:textId="77777777" w:rsidR="00CA2554" w:rsidRDefault="00CA2554" w:rsidP="00527493"/>
    <w:p w14:paraId="673CC7E2" w14:textId="77777777" w:rsidR="00CA2554" w:rsidRPr="00D119D5" w:rsidRDefault="00CA2554" w:rsidP="00F01679">
      <w:pPr>
        <w:pStyle w:val="Naslov3"/>
        <w:numPr>
          <w:ilvl w:val="0"/>
          <w:numId w:val="8"/>
        </w:numPr>
        <w:spacing w:before="0" w:after="0"/>
        <w:rPr>
          <w:rFonts w:ascii="Times New Roman" w:hAnsi="Times New Roman" w:cs="Times New Roman"/>
          <w:sz w:val="24"/>
          <w:szCs w:val="24"/>
        </w:rPr>
      </w:pPr>
      <w:bookmarkStart w:id="19" w:name="_Toc467501160"/>
      <w:bookmarkStart w:id="20" w:name="_Toc467501161"/>
      <w:bookmarkStart w:id="21" w:name="_Toc336851733"/>
      <w:bookmarkStart w:id="22" w:name="_Toc336851781"/>
      <w:bookmarkStart w:id="23" w:name="_Toc509672310"/>
      <w:bookmarkStart w:id="24" w:name="_Toc532533764"/>
      <w:bookmarkEnd w:id="19"/>
      <w:bookmarkEnd w:id="20"/>
      <w:r w:rsidRPr="00D119D5">
        <w:rPr>
          <w:rFonts w:ascii="Times New Roman" w:hAnsi="Times New Roman" w:cs="Times New Roman"/>
          <w:sz w:val="24"/>
          <w:szCs w:val="24"/>
        </w:rPr>
        <w:t>Čas in kraj odpiranja ponudb</w:t>
      </w:r>
      <w:bookmarkEnd w:id="21"/>
      <w:bookmarkEnd w:id="22"/>
      <w:bookmarkEnd w:id="23"/>
      <w:bookmarkEnd w:id="24"/>
      <w:r w:rsidRPr="00D119D5">
        <w:rPr>
          <w:rFonts w:ascii="Times New Roman" w:hAnsi="Times New Roman" w:cs="Times New Roman"/>
          <w:sz w:val="24"/>
          <w:szCs w:val="24"/>
        </w:rPr>
        <w:t xml:space="preserve"> </w:t>
      </w:r>
    </w:p>
    <w:p w14:paraId="516F63CA" w14:textId="6EF96963" w:rsidR="00CA2554" w:rsidRDefault="00CA2554" w:rsidP="00527493">
      <w:pPr>
        <w:jc w:val="both"/>
        <w:rPr>
          <w:rFonts w:cs="Arial"/>
          <w:szCs w:val="20"/>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 xml:space="preserve">v </w:t>
      </w:r>
      <w:r>
        <w:rPr>
          <w:rFonts w:cs="Arial"/>
          <w:szCs w:val="20"/>
        </w:rPr>
        <w:t xml:space="preserve">informacijskem </w:t>
      </w:r>
      <w:r w:rsidRPr="001675DB">
        <w:rPr>
          <w:rFonts w:cs="Arial"/>
          <w:szCs w:val="20"/>
        </w:rPr>
        <w:t>sistemu e-</w:t>
      </w:r>
      <w:r>
        <w:rPr>
          <w:rFonts w:cs="Arial"/>
          <w:szCs w:val="20"/>
        </w:rPr>
        <w:t>JN</w:t>
      </w:r>
      <w:r w:rsidRPr="001675DB">
        <w:rPr>
          <w:rFonts w:cs="Arial"/>
          <w:szCs w:val="20"/>
        </w:rPr>
        <w:t xml:space="preserve"> </w:t>
      </w:r>
      <w:r w:rsidRPr="00800E83">
        <w:rPr>
          <w:rFonts w:cs="Arial"/>
          <w:szCs w:val="20"/>
        </w:rPr>
        <w:t xml:space="preserve">dne </w:t>
      </w:r>
      <w:r w:rsidR="00137A50" w:rsidRPr="00137A50">
        <w:rPr>
          <w:rFonts w:cs="Arial"/>
          <w:szCs w:val="20"/>
        </w:rPr>
        <w:t>18</w:t>
      </w:r>
      <w:r w:rsidR="00992022" w:rsidRPr="00137A50">
        <w:rPr>
          <w:rFonts w:cs="Arial"/>
          <w:b/>
          <w:szCs w:val="20"/>
        </w:rPr>
        <w:t>.</w:t>
      </w:r>
      <w:r w:rsidR="00137A50" w:rsidRPr="00137A50">
        <w:rPr>
          <w:rFonts w:cs="Arial"/>
          <w:b/>
          <w:szCs w:val="20"/>
        </w:rPr>
        <w:t>03</w:t>
      </w:r>
      <w:r w:rsidR="004546D7" w:rsidRPr="00137A50">
        <w:rPr>
          <w:rFonts w:cs="Arial"/>
          <w:b/>
          <w:szCs w:val="20"/>
        </w:rPr>
        <w:t>.</w:t>
      </w:r>
      <w:r w:rsidR="0010322B" w:rsidRPr="00137A50">
        <w:rPr>
          <w:b/>
        </w:rPr>
        <w:t>201</w:t>
      </w:r>
      <w:r w:rsidR="00137A50" w:rsidRPr="00137A50">
        <w:rPr>
          <w:b/>
        </w:rPr>
        <w:t>9</w:t>
      </w:r>
      <w:r w:rsidRPr="00800E83">
        <w:t xml:space="preserve"> in se bo začelo </w:t>
      </w:r>
      <w:r w:rsidRPr="00800E83">
        <w:rPr>
          <w:b/>
        </w:rPr>
        <w:t xml:space="preserve">ob </w:t>
      </w:r>
      <w:r w:rsidR="00BC0247" w:rsidRPr="00800E83">
        <w:rPr>
          <w:b/>
        </w:rPr>
        <w:t>12</w:t>
      </w:r>
      <w:r w:rsidR="0010322B" w:rsidRPr="00800E83">
        <w:rPr>
          <w:b/>
        </w:rPr>
        <w:t>.</w:t>
      </w:r>
      <w:r w:rsidR="00137A50">
        <w:rPr>
          <w:b/>
        </w:rPr>
        <w:t>10</w:t>
      </w:r>
      <w:r w:rsidRPr="00800E83">
        <w:rPr>
          <w:b/>
        </w:rPr>
        <w:t xml:space="preserve"> uri</w:t>
      </w:r>
      <w:r w:rsidRPr="00800E83">
        <w:t xml:space="preserve"> na spletnem naslovu </w:t>
      </w:r>
      <w:hyperlink r:id="rId11" w:history="1">
        <w:r w:rsidRPr="00800E83">
          <w:rPr>
            <w:rStyle w:val="Hiperpovezava"/>
            <w:rFonts w:cs="Arial"/>
            <w:szCs w:val="20"/>
          </w:rPr>
          <w:t>https://ejn.gov.si/eJN2</w:t>
        </w:r>
      </w:hyperlink>
      <w:r w:rsidRPr="00800E83">
        <w:rPr>
          <w:rFonts w:cs="Arial"/>
          <w:szCs w:val="20"/>
        </w:rPr>
        <w:t>.</w:t>
      </w:r>
      <w:r>
        <w:rPr>
          <w:rFonts w:cs="Arial"/>
          <w:szCs w:val="20"/>
        </w:rPr>
        <w:t xml:space="preserve"> </w:t>
      </w:r>
    </w:p>
    <w:p w14:paraId="39542881" w14:textId="77777777" w:rsidR="00CA2554" w:rsidRDefault="00CA2554" w:rsidP="00CA2554">
      <w:pPr>
        <w:jc w:val="both"/>
      </w:pPr>
    </w:p>
    <w:p w14:paraId="6CA2BAD2" w14:textId="10C28C8E" w:rsidR="00CA2554" w:rsidRDefault="00CA2554" w:rsidP="00527493">
      <w:pPr>
        <w:jc w:val="both"/>
      </w:pPr>
      <w:r w:rsidRPr="00FB6E52">
        <w:t xml:space="preserve">Odpiranje poteka tako, da informacijski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razdelek</w:t>
      </w:r>
      <w:r w:rsidRPr="00FB6E52">
        <w:t xml:space="preserve"> </w:t>
      </w:r>
      <w:r>
        <w:t>»</w:t>
      </w:r>
      <w:r w:rsidRPr="00FB6E52">
        <w:t>Predračun</w:t>
      </w:r>
      <w:r>
        <w:t>«</w:t>
      </w:r>
      <w:r w:rsidRPr="00FB6E52">
        <w:t xml:space="preserve">. </w:t>
      </w:r>
      <w:r>
        <w:t xml:space="preserve">Javna objava se avtomatično zaključi po preteku 60 minut. </w:t>
      </w:r>
      <w:r w:rsidRPr="00CE507A">
        <w:t xml:space="preserve">Ponudniki, ki so oddali ponudbe, imajo te podatke v informacijskem sistemu e-JN na razpolago v razdelku </w:t>
      </w:r>
      <w:r w:rsidRPr="00EC7593">
        <w:t xml:space="preserve">»Zapisnik o odpiranju ponudb«. </w:t>
      </w:r>
    </w:p>
    <w:p w14:paraId="611143E9" w14:textId="77777777" w:rsidR="00760896" w:rsidRDefault="00760896" w:rsidP="00527493">
      <w:pPr>
        <w:jc w:val="both"/>
      </w:pPr>
    </w:p>
    <w:p w14:paraId="57C07991" w14:textId="77777777" w:rsidR="00AF6BA4" w:rsidRDefault="00AF6BA4" w:rsidP="00F01679">
      <w:pPr>
        <w:pStyle w:val="Naslov3"/>
        <w:numPr>
          <w:ilvl w:val="0"/>
          <w:numId w:val="8"/>
        </w:numPr>
        <w:spacing w:before="0" w:after="0"/>
        <w:jc w:val="both"/>
        <w:rPr>
          <w:rFonts w:ascii="Times New Roman" w:hAnsi="Times New Roman" w:cs="Times New Roman"/>
          <w:sz w:val="24"/>
          <w:szCs w:val="24"/>
        </w:rPr>
      </w:pPr>
      <w:bookmarkStart w:id="25" w:name="_Toc517951491"/>
      <w:bookmarkStart w:id="26" w:name="_Toc519595373"/>
      <w:bookmarkStart w:id="27" w:name="_Toc532533765"/>
      <w:bookmarkEnd w:id="8"/>
      <w:bookmarkEnd w:id="7"/>
      <w:bookmarkEnd w:id="6"/>
      <w:bookmarkEnd w:id="5"/>
      <w:bookmarkEnd w:id="4"/>
      <w:bookmarkEnd w:id="3"/>
      <w:bookmarkEnd w:id="2"/>
      <w:bookmarkEnd w:id="1"/>
      <w:bookmarkEnd w:id="0"/>
      <w:r w:rsidRPr="00613E67">
        <w:rPr>
          <w:rFonts w:ascii="Times New Roman" w:hAnsi="Times New Roman" w:cs="Times New Roman"/>
          <w:sz w:val="24"/>
          <w:szCs w:val="24"/>
        </w:rPr>
        <w:t>Ugotavljanje sposobnosti</w:t>
      </w:r>
      <w:bookmarkEnd w:id="25"/>
      <w:bookmarkEnd w:id="26"/>
      <w:bookmarkEnd w:id="27"/>
      <w:r w:rsidRPr="00613E67">
        <w:rPr>
          <w:rFonts w:ascii="Times New Roman" w:hAnsi="Times New Roman" w:cs="Times New Roman"/>
          <w:sz w:val="24"/>
          <w:szCs w:val="24"/>
        </w:rPr>
        <w:t xml:space="preserve"> </w:t>
      </w:r>
    </w:p>
    <w:p w14:paraId="632A0FF0" w14:textId="1F086FFA" w:rsidR="00AF6BA4" w:rsidRPr="00D64785" w:rsidRDefault="00AF6BA4" w:rsidP="00AF6BA4">
      <w:pPr>
        <w:pStyle w:val="Naslov3"/>
        <w:rPr>
          <w:rFonts w:ascii="Times New Roman" w:hAnsi="Times New Roman" w:cs="Times New Roman"/>
          <w:strike/>
          <w:sz w:val="24"/>
          <w:szCs w:val="24"/>
        </w:rPr>
      </w:pPr>
      <w:bookmarkStart w:id="28" w:name="_Toc532533766"/>
      <w:bookmarkStart w:id="29" w:name="_Toc512328329"/>
      <w:r w:rsidRPr="00D64785">
        <w:rPr>
          <w:rFonts w:ascii="Times New Roman" w:hAnsi="Times New Roman" w:cs="Times New Roman"/>
          <w:sz w:val="24"/>
          <w:szCs w:val="24"/>
        </w:rPr>
        <w:t>5.1</w:t>
      </w:r>
      <w:r w:rsidR="000934B0">
        <w:rPr>
          <w:rFonts w:ascii="Times New Roman" w:hAnsi="Times New Roman" w:cs="Times New Roman"/>
          <w:sz w:val="24"/>
          <w:szCs w:val="24"/>
        </w:rPr>
        <w:tab/>
      </w:r>
      <w:r w:rsidRPr="00D64785">
        <w:rPr>
          <w:rFonts w:ascii="Times New Roman" w:hAnsi="Times New Roman" w:cs="Times New Roman"/>
          <w:sz w:val="24"/>
          <w:szCs w:val="24"/>
        </w:rPr>
        <w:t>Razlogi za izključitev in pogoji za sodelovanje</w:t>
      </w:r>
      <w:bookmarkEnd w:id="28"/>
      <w:r w:rsidRPr="00D64785">
        <w:rPr>
          <w:rFonts w:ascii="Times New Roman" w:hAnsi="Times New Roman" w:cs="Times New Roman"/>
          <w:sz w:val="24"/>
          <w:szCs w:val="24"/>
        </w:rPr>
        <w:t xml:space="preserve"> </w:t>
      </w:r>
      <w:bookmarkEnd w:id="29"/>
    </w:p>
    <w:p w14:paraId="5FB24C0B" w14:textId="77777777" w:rsidR="00AF6BA4" w:rsidRDefault="00AF6BA4" w:rsidP="00F01679">
      <w:pPr>
        <w:pStyle w:val="Naslov3"/>
        <w:keepLines/>
        <w:numPr>
          <w:ilvl w:val="2"/>
          <w:numId w:val="8"/>
        </w:numPr>
        <w:spacing w:after="120" w:line="260" w:lineRule="atLeast"/>
        <w:jc w:val="both"/>
        <w:rPr>
          <w:rFonts w:ascii="Times New Roman" w:hAnsi="Times New Roman" w:cs="Times New Roman"/>
          <w:sz w:val="24"/>
          <w:szCs w:val="24"/>
        </w:rPr>
      </w:pPr>
      <w:bookmarkStart w:id="30" w:name="_Toc512328330"/>
      <w:bookmarkStart w:id="31" w:name="_Toc517951492"/>
      <w:bookmarkStart w:id="32" w:name="_Toc532533767"/>
      <w:r w:rsidRPr="00613E67">
        <w:rPr>
          <w:rFonts w:ascii="Times New Roman" w:hAnsi="Times New Roman" w:cs="Times New Roman"/>
          <w:sz w:val="24"/>
          <w:szCs w:val="24"/>
        </w:rPr>
        <w:t>Razlogi za izključitev</w:t>
      </w:r>
      <w:bookmarkEnd w:id="30"/>
      <w:bookmarkEnd w:id="31"/>
      <w:bookmarkEnd w:id="32"/>
    </w:p>
    <w:p w14:paraId="10AC63AD" w14:textId="77777777" w:rsidR="00AF6BA4" w:rsidRDefault="00AF6BA4" w:rsidP="00AF6BA4">
      <w:pPr>
        <w:jc w:val="both"/>
      </w:pPr>
      <w:r w:rsidRPr="00040A0E">
        <w:t xml:space="preserve">Naročnik bo iz sodelovanja v postopku javnega naročanja izključil gospodarski subjekt, če pri preverjanju v skladu z ZJN-3 ugotovi ali je drugače </w:t>
      </w:r>
      <w:r w:rsidRPr="008D2DD0">
        <w:t>seznanjen, da ta ne izpolnjuje pogojev v skladu s 1., 2. in 4. odstavkom 75. člena ZJN-3 in točko b) 6. odstavka 75. člena ZJN-3.</w:t>
      </w:r>
    </w:p>
    <w:p w14:paraId="7AF2CF5C" w14:textId="77777777" w:rsidR="008C512C" w:rsidRPr="00594893" w:rsidRDefault="008C512C" w:rsidP="00AF6BA4">
      <w:pPr>
        <w:jc w:val="both"/>
        <w:rPr>
          <w:sz w:val="16"/>
          <w:szCs w:val="16"/>
        </w:rPr>
      </w:pPr>
    </w:p>
    <w:p w14:paraId="25DA0A7A" w14:textId="77777777" w:rsidR="00AF6BA4" w:rsidRPr="00040A0E" w:rsidRDefault="00AF6BA4" w:rsidP="00F01679">
      <w:pPr>
        <w:pStyle w:val="Odstavekseznama"/>
        <w:numPr>
          <w:ilvl w:val="0"/>
          <w:numId w:val="12"/>
        </w:numPr>
        <w:ind w:left="567" w:hanging="567"/>
        <w:rPr>
          <w:b/>
        </w:rPr>
      </w:pPr>
      <w:r w:rsidRPr="00040A0E">
        <w:rPr>
          <w:b/>
        </w:rPr>
        <w:t>Nekaznovanost</w:t>
      </w:r>
    </w:p>
    <w:p w14:paraId="38D0AD88" w14:textId="77777777" w:rsidR="00AF6BA4" w:rsidRPr="00594893" w:rsidRDefault="00AF6BA4" w:rsidP="00AF6BA4">
      <w:pPr>
        <w:rPr>
          <w:sz w:val="16"/>
          <w:szCs w:val="16"/>
        </w:rPr>
      </w:pPr>
    </w:p>
    <w:p w14:paraId="389E11A0" w14:textId="77777777" w:rsidR="00AF6BA4" w:rsidRPr="00040A0E" w:rsidRDefault="00AF6BA4" w:rsidP="00AF6BA4">
      <w:pPr>
        <w:widowControl w:val="0"/>
        <w:spacing w:before="120"/>
        <w:contextualSpacing/>
        <w:jc w:val="both"/>
      </w:pPr>
      <w:r w:rsidRPr="00040A0E">
        <w:t>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316EB16"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terorizem (108. člen KZ-1),</w:t>
      </w:r>
    </w:p>
    <w:p w14:paraId="41457B2A"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financiranje terorizma (109. člen KZ-1),</w:t>
      </w:r>
    </w:p>
    <w:p w14:paraId="2192E1BC"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ščuvanje in javno poveličevanje terorističnih dejanj (110. člen KZ-1),</w:t>
      </w:r>
    </w:p>
    <w:p w14:paraId="1AEABD38"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lastRenderedPageBreak/>
        <w:t>•</w:t>
      </w:r>
      <w:r w:rsidRPr="00040A0E">
        <w:rPr>
          <w:rFonts w:eastAsia="Batang"/>
          <w:lang w:eastAsia="ko-KR"/>
        </w:rPr>
        <w:tab/>
        <w:t>novačenje in usposabljanje za terorizem (111. člen KZ-1),</w:t>
      </w:r>
    </w:p>
    <w:p w14:paraId="3A69D19B"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spravljanje v suženjsko razmerje (112. člen KZ-1),</w:t>
      </w:r>
    </w:p>
    <w:p w14:paraId="089AECFF"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trgovina z ljudmi (113. člen KZ-1),</w:t>
      </w:r>
    </w:p>
    <w:p w14:paraId="3A82A344"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sprejemanje podkupnine pri volitvah (157. člen KZ-1),</w:t>
      </w:r>
    </w:p>
    <w:p w14:paraId="40BE3D1F"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kršitev temeljnih pravic delavcev (196. člen KZ-1),</w:t>
      </w:r>
    </w:p>
    <w:p w14:paraId="5D3BAACC"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goljufija (211. člen KZ-1),</w:t>
      </w:r>
    </w:p>
    <w:p w14:paraId="55143A76"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protipravno omejevanje konkurence (225. člen KZ-1),</w:t>
      </w:r>
    </w:p>
    <w:p w14:paraId="04139F5B"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povzročitev stečaja z goljufijo ali nevestnim poslovanjem (226. člen KZ-1),</w:t>
      </w:r>
    </w:p>
    <w:p w14:paraId="7FD51B67"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oškodovanje upnikov (227. člen KZ-1),</w:t>
      </w:r>
    </w:p>
    <w:p w14:paraId="2D894B36"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poslovna goljufija (228. člen KZ-1),</w:t>
      </w:r>
    </w:p>
    <w:p w14:paraId="071715C9"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goljufija na škodo Evropske unije (229. člen KZ-1),</w:t>
      </w:r>
    </w:p>
    <w:p w14:paraId="1BAB7838"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preslepitev pri pridobitvi in uporabi posojila ali ugodnosti (230. člen KZ-1),</w:t>
      </w:r>
    </w:p>
    <w:p w14:paraId="1C2FB8AA"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preslepitev pri poslovanju z vrednostnimi papirji (231. člen KZ-1),</w:t>
      </w:r>
    </w:p>
    <w:p w14:paraId="6DCC0DB3"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preslepitev kupcev (232. člen KZ-1),</w:t>
      </w:r>
    </w:p>
    <w:p w14:paraId="483671DB"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neupravičena uporaba tuje oznake ali modela (233. člen KZ-1),</w:t>
      </w:r>
    </w:p>
    <w:p w14:paraId="6BBAB2B3"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neupravičena uporaba tujega izuma ali topografije (234. člen KZ-1),</w:t>
      </w:r>
    </w:p>
    <w:p w14:paraId="74667C8D"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ponareditev ali uničenje poslovnih listin (235. člen KZ-1),</w:t>
      </w:r>
    </w:p>
    <w:p w14:paraId="1AC5336C"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izdaja in neupravičena pridobitev poslovne skrivnosti (236. člen KZ-1),</w:t>
      </w:r>
    </w:p>
    <w:p w14:paraId="1A527600"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zloraba informacijskega sistema (237. člen KZ-1),</w:t>
      </w:r>
    </w:p>
    <w:p w14:paraId="6885A794"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zloraba notranje informacije (238. člen KZ-1),</w:t>
      </w:r>
    </w:p>
    <w:p w14:paraId="6A7AC0D7"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zloraba trga finančnih instrumentov (239. člen KZ-1),</w:t>
      </w:r>
    </w:p>
    <w:p w14:paraId="0244DD6A"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zloraba položaja ali zaupanja pri gospodarski dejavnosti (240. člen KZ-1),</w:t>
      </w:r>
    </w:p>
    <w:p w14:paraId="26EECECD"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nedovoljeno sprejemanje daril (241. člen KZ-1),</w:t>
      </w:r>
    </w:p>
    <w:p w14:paraId="32805728"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nedovoljeno dajanje daril (242. člen KZ-1),</w:t>
      </w:r>
    </w:p>
    <w:p w14:paraId="009C6B5B"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ponarejanje denarja (243. člen KZ-1),</w:t>
      </w:r>
    </w:p>
    <w:p w14:paraId="0BCF4306"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ponarejanje in uporaba ponarejenih vrednotnic ali vrednostnih papirjev (244. člen KZ-1),</w:t>
      </w:r>
    </w:p>
    <w:p w14:paraId="294B032A"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pranje denarja (245. člen KZ-1),</w:t>
      </w:r>
    </w:p>
    <w:p w14:paraId="3DC53A43"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zloraba negotovinskega plačilnega sredstva (246. člen KZ-1),</w:t>
      </w:r>
    </w:p>
    <w:p w14:paraId="5258EFEC"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uporaba ponarejenega negotovinskega plačilnega sredstva (247. člen KZ-1),</w:t>
      </w:r>
    </w:p>
    <w:p w14:paraId="38F90F25"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izdelava, pridobitev in odtujitev pripomočkov za ponarejanje (248. člen KZ-1),</w:t>
      </w:r>
    </w:p>
    <w:p w14:paraId="45C6D32F"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davčna zatajitev (249. člen KZ-1),</w:t>
      </w:r>
    </w:p>
    <w:p w14:paraId="77A09C9F"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tihotapstvo (250. člen KZ-1),</w:t>
      </w:r>
    </w:p>
    <w:p w14:paraId="67A564D7"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zloraba uradnega položaja ali uradnih pravic (257. člen KZ-1),</w:t>
      </w:r>
    </w:p>
    <w:p w14:paraId="4F1A674B"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lastRenderedPageBreak/>
        <w:t>•</w:t>
      </w:r>
      <w:r w:rsidRPr="00040A0E">
        <w:rPr>
          <w:rFonts w:eastAsia="Batang"/>
          <w:lang w:eastAsia="ko-KR"/>
        </w:rPr>
        <w:tab/>
        <w:t>oškodovanje javnih sredstev (257.a člen KZ-1),</w:t>
      </w:r>
    </w:p>
    <w:p w14:paraId="42F98442"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izdaja tajnih podatkov (260. člen KZ-1),</w:t>
      </w:r>
    </w:p>
    <w:p w14:paraId="7953B3E9"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jemanje podkupnine (261. člen KZ-1),</w:t>
      </w:r>
    </w:p>
    <w:p w14:paraId="1B29ECFB"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dajanje podkupnine (262. člen KZ-1),</w:t>
      </w:r>
    </w:p>
    <w:p w14:paraId="32750C10"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sprejemanje koristi za nezakonito posredovanje (263. člen KZ-1),</w:t>
      </w:r>
    </w:p>
    <w:p w14:paraId="4F5C821A"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dajanje daril za nezakonito posredovanje (264. člen KZ-1),</w:t>
      </w:r>
    </w:p>
    <w:p w14:paraId="2AF7F371" w14:textId="77777777" w:rsidR="00AF6BA4" w:rsidRPr="00040A0E" w:rsidRDefault="00AF6BA4" w:rsidP="00AF6BA4">
      <w:pPr>
        <w:widowControl w:val="0"/>
        <w:spacing w:before="120"/>
        <w:ind w:left="360"/>
        <w:rPr>
          <w:rFonts w:eastAsia="Batang"/>
          <w:lang w:eastAsia="ko-KR"/>
        </w:rPr>
      </w:pPr>
      <w:r w:rsidRPr="00040A0E">
        <w:rPr>
          <w:rFonts w:eastAsia="Batang"/>
          <w:lang w:eastAsia="ko-KR"/>
        </w:rPr>
        <w:t>•</w:t>
      </w:r>
      <w:r w:rsidRPr="00040A0E">
        <w:rPr>
          <w:rFonts w:eastAsia="Batang"/>
          <w:lang w:eastAsia="ko-KR"/>
        </w:rPr>
        <w:tab/>
        <w:t>hudodelsko združevanje (294. člen KZ-1).</w:t>
      </w:r>
    </w:p>
    <w:p w14:paraId="05430148" w14:textId="77777777" w:rsidR="00AF6BA4" w:rsidRPr="00594893" w:rsidRDefault="00AF6BA4" w:rsidP="00AF6BA4">
      <w:pPr>
        <w:jc w:val="both"/>
        <w:rPr>
          <w:strike/>
          <w:sz w:val="16"/>
          <w:szCs w:val="16"/>
        </w:rPr>
      </w:pPr>
    </w:p>
    <w:p w14:paraId="7694E8B7" w14:textId="77777777" w:rsidR="00AF6BA4" w:rsidRPr="00D247D6" w:rsidRDefault="00AF6BA4" w:rsidP="000934B0">
      <w:pPr>
        <w:widowControl w:val="0"/>
        <w:jc w:val="both"/>
      </w:pPr>
      <w:r w:rsidRPr="00D247D6">
        <w:t xml:space="preserve">Naročnik bo iz postopka javnega naročanja kadar koli v postopku izključil </w:t>
      </w:r>
      <w:r>
        <w:t>gospodarski subjekt</w:t>
      </w:r>
      <w:r w:rsidRPr="00D247D6">
        <w:t>, če se izkaže, da je pred ali med postopkom javnega naročanja le-ta glede na storjena ali neizvedena dejanja v enem od zgoraj navedenih položajev.</w:t>
      </w:r>
    </w:p>
    <w:p w14:paraId="49B0B236" w14:textId="77777777" w:rsidR="00AF6BA4" w:rsidRDefault="00AF6BA4" w:rsidP="00AF6BA4">
      <w:pPr>
        <w:widowControl w:val="0"/>
        <w:ind w:left="720"/>
        <w:rPr>
          <w:rFonts w:ascii="Calibri" w:hAnsi="Calibri"/>
          <w:sz w:val="20"/>
        </w:rPr>
      </w:pPr>
    </w:p>
    <w:p w14:paraId="1AB193AB" w14:textId="77777777" w:rsidR="00AF6BA4" w:rsidRPr="00040A0E" w:rsidRDefault="00AF6BA4" w:rsidP="00AF6BA4">
      <w:pPr>
        <w:autoSpaceDE w:val="0"/>
        <w:autoSpaceDN w:val="0"/>
        <w:adjustRightInd w:val="0"/>
        <w:jc w:val="both"/>
      </w:pPr>
      <w:r>
        <w:t xml:space="preserve">Pogoj mora izpolnjevati ponudnik, </w:t>
      </w:r>
      <w:r w:rsidRPr="00040A0E">
        <w:t xml:space="preserve">vsak izmed partnerjev v primeru skupne ponudbe in vsak podizvajalec. </w:t>
      </w:r>
    </w:p>
    <w:p w14:paraId="297AB6A1" w14:textId="77777777" w:rsidR="00AF6BA4" w:rsidRPr="00AB47F7" w:rsidRDefault="00AF6BA4" w:rsidP="00AF6BA4">
      <w:pPr>
        <w:pStyle w:val="Odstavekseznama"/>
        <w:ind w:left="720"/>
        <w:jc w:val="both"/>
      </w:pPr>
    </w:p>
    <w:p w14:paraId="63BCF81B" w14:textId="4D192329" w:rsidR="00AF6BA4" w:rsidRPr="000934B0" w:rsidRDefault="00AF6BA4" w:rsidP="00AF6BA4">
      <w:pPr>
        <w:jc w:val="both"/>
        <w:rPr>
          <w:b/>
        </w:rPr>
      </w:pPr>
      <w:r w:rsidRPr="000934B0">
        <w:rPr>
          <w:b/>
        </w:rPr>
        <w:t>DOKAZILA:</w:t>
      </w:r>
    </w:p>
    <w:p w14:paraId="50A8CDD7" w14:textId="77777777" w:rsidR="00AF6BA4" w:rsidRPr="00040A0E" w:rsidRDefault="00AF6BA4" w:rsidP="00AF6BA4">
      <w:pPr>
        <w:autoSpaceDE w:val="0"/>
        <w:autoSpaceDN w:val="0"/>
        <w:adjustRightInd w:val="0"/>
        <w:jc w:val="both"/>
      </w:pPr>
      <w:r w:rsidRPr="00040A0E">
        <w:t xml:space="preserve">Izpolnjen razpisni obrazec 3 ali izpolnjen obrazec  ESPD v delu III: Razlogi za izključitev, A: Razlogi, povezani s kazenskimi </w:t>
      </w:r>
      <w:r w:rsidRPr="008D2DD0">
        <w:t xml:space="preserve">obsodbami, za vse gospodarske subjekte v ponudbi in izpolnjen in potrjen razpisni obrazec </w:t>
      </w:r>
      <w:r w:rsidRPr="00036B84">
        <w:t>št. 3a in 3b zato</w:t>
      </w:r>
      <w:r w:rsidRPr="008D2DD0">
        <w:t>, da bo lahko naročnik izpolnjevanje tega pogoja preveril sam.</w:t>
      </w:r>
    </w:p>
    <w:p w14:paraId="76ED9E0C" w14:textId="77777777" w:rsidR="00AF6BA4" w:rsidRPr="00040A0E" w:rsidRDefault="00AF6BA4" w:rsidP="00AF6BA4">
      <w:pPr>
        <w:widowControl w:val="0"/>
        <w:spacing w:before="120"/>
        <w:jc w:val="both"/>
        <w:rPr>
          <w:rFonts w:eastAsia="Batang"/>
          <w:lang w:eastAsia="ko-KR"/>
        </w:rPr>
      </w:pPr>
      <w:r w:rsidRPr="00040A0E">
        <w:rPr>
          <w:u w:val="single"/>
        </w:rPr>
        <w:t>Gospodarski subjekti (ponudniki, partnerji v skupini, podizvajalci), ki nimajo sedeža v Republiki Sloveniji</w:t>
      </w:r>
      <w:r w:rsidRPr="00040A0E">
        <w:t xml:space="preserve">, </w:t>
      </w:r>
      <w:r w:rsidRPr="00040A0E">
        <w:rPr>
          <w:rFonts w:eastAsia="Batang"/>
          <w:lang w:eastAsia="ko-KR"/>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14D5369C" w14:textId="77777777" w:rsidR="00AF6BA4" w:rsidRDefault="00AF6BA4" w:rsidP="00AF6BA4">
      <w:pPr>
        <w:keepLines/>
        <w:widowControl w:val="0"/>
        <w:spacing w:before="120"/>
        <w:jc w:val="both"/>
        <w:rPr>
          <w:rFonts w:eastAsia="Batang"/>
          <w:lang w:eastAsia="ko-KR"/>
        </w:rPr>
      </w:pPr>
      <w:r w:rsidRPr="00040A0E">
        <w:rPr>
          <w:rFonts w:eastAsia="Batang"/>
          <w:lang w:eastAsia="ko-KR"/>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3876E888" w14:textId="77777777" w:rsidR="00F32528" w:rsidRPr="00040A0E" w:rsidRDefault="00F32528" w:rsidP="00F32528">
      <w:pPr>
        <w:keepLines/>
        <w:widowControl w:val="0"/>
        <w:jc w:val="both"/>
        <w:rPr>
          <w:rFonts w:eastAsia="Batang"/>
          <w:lang w:eastAsia="ko-KR"/>
        </w:rPr>
      </w:pPr>
    </w:p>
    <w:p w14:paraId="63DAC5E7" w14:textId="49E8CC26" w:rsidR="00AF6BA4" w:rsidRDefault="00F32528" w:rsidP="00F32528">
      <w:pPr>
        <w:rPr>
          <w:b/>
        </w:rPr>
      </w:pPr>
      <w:r w:rsidRPr="006D4315">
        <w:rPr>
          <w:b/>
        </w:rPr>
        <w:t>I</w:t>
      </w:r>
      <w:r w:rsidR="00E03D1C" w:rsidRPr="006D4315">
        <w:rPr>
          <w:b/>
        </w:rPr>
        <w:t>I</w:t>
      </w:r>
      <w:r w:rsidRPr="006D4315">
        <w:rPr>
          <w:b/>
        </w:rPr>
        <w:t>.</w:t>
      </w:r>
      <w:r w:rsidRPr="00E03D1C">
        <w:rPr>
          <w:b/>
          <w:color w:val="FF0000"/>
        </w:rPr>
        <w:t xml:space="preserve"> </w:t>
      </w:r>
      <w:bookmarkStart w:id="33" w:name="_Toc517951493"/>
      <w:bookmarkStart w:id="34" w:name="_Toc519589408"/>
      <w:bookmarkStart w:id="35" w:name="_Toc519594986"/>
      <w:bookmarkStart w:id="36" w:name="_Toc519595376"/>
      <w:r w:rsidR="00AF6BA4" w:rsidRPr="00E03D1C">
        <w:rPr>
          <w:b/>
        </w:rPr>
        <w:t>Plačani davki in prispevki</w:t>
      </w:r>
      <w:bookmarkEnd w:id="33"/>
      <w:bookmarkEnd w:id="34"/>
      <w:bookmarkEnd w:id="35"/>
      <w:bookmarkEnd w:id="36"/>
    </w:p>
    <w:p w14:paraId="3C6BADEE" w14:textId="77777777" w:rsidR="00E03D1C" w:rsidRPr="00040A0E" w:rsidRDefault="00E03D1C" w:rsidP="00F32528"/>
    <w:p w14:paraId="5AE70D40" w14:textId="77777777" w:rsidR="00AF6BA4" w:rsidRPr="00D247D6" w:rsidRDefault="00AF6BA4" w:rsidP="00AF6BA4">
      <w:pPr>
        <w:widowControl w:val="0"/>
        <w:jc w:val="both"/>
      </w:pPr>
      <w:r w:rsidRPr="00D247D6">
        <w:t xml:space="preserve">Naročnik bo iz sodelovanja v postopku javnega naročanja izključil </w:t>
      </w:r>
      <w:r>
        <w:t>gospodarski subjekt</w:t>
      </w:r>
      <w:r w:rsidRPr="00D247D6">
        <w:t xml:space="preserve">, če ugotovi, da </w:t>
      </w:r>
      <w:r>
        <w:t>ta</w:t>
      </w:r>
      <w:r w:rsidRPr="00D247D6">
        <w:t xml:space="preserv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w:t>
      </w:r>
      <w:r>
        <w:t>ponudnik</w:t>
      </w:r>
      <w:r w:rsidRPr="00D247D6">
        <w:t xml:space="preserve"> ne izpolnjuje obveznosti iz prejšnjega stavka tudi, če na dan oddaje ponudbe ni imel predloženih vseh obračunov davčnih odtegljajev za dohodke iz delovnega razmerja za obdobje zadnjih petih let do dne oddaje ponudbe ali prijave.</w:t>
      </w:r>
    </w:p>
    <w:p w14:paraId="6CF44463" w14:textId="77777777" w:rsidR="00AF6BA4" w:rsidRPr="00594893" w:rsidRDefault="00AF6BA4" w:rsidP="00AF6BA4">
      <w:pPr>
        <w:widowControl w:val="0"/>
        <w:jc w:val="both"/>
        <w:rPr>
          <w:sz w:val="16"/>
          <w:szCs w:val="16"/>
        </w:rPr>
      </w:pPr>
    </w:p>
    <w:p w14:paraId="71F078A2" w14:textId="77777777" w:rsidR="00AF6BA4" w:rsidRDefault="00AF6BA4" w:rsidP="00AF6BA4">
      <w:pPr>
        <w:widowControl w:val="0"/>
        <w:jc w:val="both"/>
      </w:pPr>
      <w:r w:rsidRPr="00D247D6">
        <w:t xml:space="preserve">Naročnik bo iz postopka javnega naročanja kadar koli v postopku izključil </w:t>
      </w:r>
      <w:r>
        <w:t>gospodarski subjekt</w:t>
      </w:r>
      <w:r w:rsidRPr="00D247D6">
        <w:t xml:space="preserve">, če se izkaže, da je </w:t>
      </w:r>
      <w:r>
        <w:t xml:space="preserve">ta </w:t>
      </w:r>
      <w:r w:rsidRPr="00D247D6">
        <w:t>pred ali med postopkom javnega naročanja glede na storjena ali neizvedena dejanja v enem od zgoraj navedenih položajev.</w:t>
      </w:r>
    </w:p>
    <w:p w14:paraId="3150C3A2" w14:textId="77777777" w:rsidR="00AF6BA4" w:rsidRPr="00594893" w:rsidRDefault="00AF6BA4" w:rsidP="00AF6BA4">
      <w:pPr>
        <w:widowControl w:val="0"/>
        <w:ind w:left="360"/>
        <w:jc w:val="both"/>
        <w:rPr>
          <w:strike/>
        </w:rPr>
      </w:pPr>
    </w:p>
    <w:p w14:paraId="026DDD2C" w14:textId="77777777" w:rsidR="00AF6BA4" w:rsidRPr="00040A0E" w:rsidRDefault="00AF6BA4" w:rsidP="00AF6BA4">
      <w:pPr>
        <w:autoSpaceDE w:val="0"/>
        <w:autoSpaceDN w:val="0"/>
        <w:adjustRightInd w:val="0"/>
      </w:pPr>
      <w:r w:rsidRPr="00040A0E">
        <w:t xml:space="preserve">Pogoj mora izpolnjevati ponudnik, vsak izmed partnerjev v primeru skupne ponudbe in vsak podizvajalec. </w:t>
      </w:r>
    </w:p>
    <w:p w14:paraId="60584F53" w14:textId="77777777" w:rsidR="00153F61" w:rsidRDefault="00153F61" w:rsidP="000934B0">
      <w:pPr>
        <w:jc w:val="both"/>
        <w:rPr>
          <w:b/>
        </w:rPr>
      </w:pPr>
    </w:p>
    <w:p w14:paraId="1A6C64E0" w14:textId="5866BCA0" w:rsidR="00AF6BA4" w:rsidRPr="003708F9" w:rsidRDefault="00AF6BA4" w:rsidP="000934B0">
      <w:pPr>
        <w:jc w:val="both"/>
        <w:rPr>
          <w:strike/>
        </w:rPr>
      </w:pPr>
      <w:r w:rsidRPr="000934B0">
        <w:rPr>
          <w:b/>
        </w:rPr>
        <w:lastRenderedPageBreak/>
        <w:t>DOKAZILA:</w:t>
      </w:r>
      <w:r w:rsidRPr="003708F9">
        <w:rPr>
          <w:strike/>
        </w:rPr>
        <w:t xml:space="preserve">      </w:t>
      </w:r>
    </w:p>
    <w:p w14:paraId="4B66B76C" w14:textId="24CDAEBB" w:rsidR="00AF6BA4" w:rsidRPr="00040A0E" w:rsidRDefault="00AF6BA4" w:rsidP="00AF6BA4">
      <w:pPr>
        <w:autoSpaceDE w:val="0"/>
        <w:autoSpaceDN w:val="0"/>
        <w:adjustRightInd w:val="0"/>
        <w:jc w:val="both"/>
      </w:pPr>
      <w:r w:rsidRPr="00040A0E">
        <w:t xml:space="preserve">Izpolnjen razpisni </w:t>
      </w:r>
      <w:r w:rsidR="001A2B5C">
        <w:t>obrazec 3 ali izpolnjen obrazec</w:t>
      </w:r>
      <w:r w:rsidRPr="00040A0E">
        <w:t xml:space="preserve"> ESPD v delu III: Razlogi za izključitev, B: Razlogi, povezani s plačilom davkov ali prispevkov za socialno varnost, za vse gospodarske subjekte v ponudbi. Naročnik bo izpolnjevanje navedenega pogoja preveril v enotnem informacijskem sistemu</w:t>
      </w:r>
      <w:r w:rsidR="003600E3">
        <w:t>.</w:t>
      </w:r>
      <w:r w:rsidRPr="00040A0E">
        <w:t xml:space="preserve"> </w:t>
      </w:r>
    </w:p>
    <w:p w14:paraId="551A456D" w14:textId="77777777" w:rsidR="00AF6BA4" w:rsidRDefault="00AF6BA4" w:rsidP="00AF6BA4">
      <w:pPr>
        <w:jc w:val="both"/>
      </w:pPr>
      <w:r w:rsidRPr="00040A0E">
        <w:rPr>
          <w:u w:val="single"/>
        </w:rPr>
        <w:t>Gospodarski subjekti (ponudniki, partnerji v skupini, podizvajalci), ki nimajo sedeža v Republiki Sloveniji</w:t>
      </w:r>
      <w:r w:rsidRPr="00040A0E">
        <w:t>,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0F4E5C67" w14:textId="77777777" w:rsidR="00F32528" w:rsidRPr="00153F61" w:rsidRDefault="00F32528" w:rsidP="00AF6BA4">
      <w:pPr>
        <w:jc w:val="both"/>
        <w:rPr>
          <w:sz w:val="16"/>
          <w:szCs w:val="16"/>
        </w:rPr>
      </w:pPr>
    </w:p>
    <w:p w14:paraId="24BE30BB" w14:textId="02ECACBE" w:rsidR="00AF6BA4" w:rsidRPr="00F32528" w:rsidRDefault="00F32528" w:rsidP="00F32528">
      <w:pPr>
        <w:rPr>
          <w:b/>
        </w:rPr>
      </w:pPr>
      <w:r w:rsidRPr="006D4315">
        <w:rPr>
          <w:b/>
        </w:rPr>
        <w:t>II</w:t>
      </w:r>
      <w:r w:rsidR="00E03D1C" w:rsidRPr="006D4315">
        <w:rPr>
          <w:b/>
        </w:rPr>
        <w:t>I</w:t>
      </w:r>
      <w:r w:rsidRPr="00F32528">
        <w:rPr>
          <w:b/>
        </w:rPr>
        <w:t xml:space="preserve">. </w:t>
      </w:r>
      <w:bookmarkStart w:id="37" w:name="_Toc517951494"/>
      <w:bookmarkStart w:id="38" w:name="_Toc519589409"/>
      <w:bookmarkStart w:id="39" w:name="_Toc519594987"/>
      <w:bookmarkStart w:id="40" w:name="_Toc519595377"/>
      <w:r w:rsidR="00AF6BA4" w:rsidRPr="00F32528">
        <w:rPr>
          <w:b/>
        </w:rPr>
        <w:t>Evidenca gospodarskih subjektov z negativnimi referencami</w:t>
      </w:r>
      <w:bookmarkEnd w:id="37"/>
      <w:bookmarkEnd w:id="38"/>
      <w:bookmarkEnd w:id="39"/>
      <w:bookmarkEnd w:id="40"/>
    </w:p>
    <w:p w14:paraId="2F603480" w14:textId="77777777" w:rsidR="00AF6BA4" w:rsidRPr="00247D7D" w:rsidRDefault="00AF6BA4" w:rsidP="00AF6BA4">
      <w:pPr>
        <w:jc w:val="both"/>
        <w:textAlignment w:val="center"/>
        <w:rPr>
          <w:b/>
          <w:bCs/>
          <w:color w:val="000000"/>
          <w:position w:val="-2"/>
        </w:rPr>
      </w:pPr>
      <w:r w:rsidRPr="00247D7D">
        <w:rPr>
          <w:color w:val="000000"/>
          <w:position w:val="-2"/>
        </w:rPr>
        <w:t xml:space="preserve">Naročnik bo iz postopka javnega naročanja izločil </w:t>
      </w:r>
      <w:r>
        <w:t>gospodarski subjekt</w:t>
      </w:r>
      <w:r w:rsidRPr="00247D7D">
        <w:rPr>
          <w:color w:val="000000"/>
          <w:position w:val="-2"/>
        </w:rPr>
        <w:t xml:space="preserve">, če je ta na dan, ko poteče rok za oddajo ponudb ali prijav, izločen iz postopkov oddaje javnih naročil zaradi uvrstitve v </w:t>
      </w:r>
      <w:r w:rsidRPr="00247D7D">
        <w:rPr>
          <w:bCs/>
          <w:color w:val="000000"/>
          <w:position w:val="-2"/>
        </w:rPr>
        <w:t>evidenco gospodarskih subjektov z negativnimi referencami.</w:t>
      </w:r>
    </w:p>
    <w:p w14:paraId="18CADFAE" w14:textId="77777777" w:rsidR="00AF6BA4" w:rsidRPr="00153F61" w:rsidRDefault="00AF6BA4" w:rsidP="00AF6BA4">
      <w:pPr>
        <w:jc w:val="both"/>
        <w:textAlignment w:val="center"/>
        <w:rPr>
          <w:sz w:val="16"/>
          <w:szCs w:val="16"/>
        </w:rPr>
      </w:pPr>
    </w:p>
    <w:p w14:paraId="39F3CD22" w14:textId="77777777" w:rsidR="00AF6BA4" w:rsidRDefault="00AF6BA4" w:rsidP="00AF6BA4">
      <w:pPr>
        <w:jc w:val="both"/>
        <w:rPr>
          <w:color w:val="000000" w:themeColor="text1"/>
        </w:rPr>
      </w:pPr>
      <w:r w:rsidRPr="005F75B0">
        <w:rPr>
          <w:color w:val="000000"/>
          <w:position w:val="-2"/>
        </w:rPr>
        <w:t xml:space="preserve">Naročnik bo iz postopka javnega naročanja kadar koli v postopku izločil </w:t>
      </w:r>
      <w:r w:rsidRPr="005F75B0">
        <w:t>gospodarski subjekt</w:t>
      </w:r>
      <w:r w:rsidRPr="005F75B0">
        <w:rPr>
          <w:color w:val="000000"/>
          <w:position w:val="-2"/>
        </w:rPr>
        <w:t xml:space="preserve">, če se izkaže, da je pred ali med postopkom javnega naročanja le-ta glede na storjena ali neizvedena dejanja v enem od zgoraj navedenih položajev. </w:t>
      </w:r>
      <w:r w:rsidRPr="005F75B0">
        <w:rPr>
          <w:color w:val="000000" w:themeColor="text1"/>
        </w:rPr>
        <w:t>Naročnik bo izpolnjevanje pogoja preveril v evidenci ponudnikov z negativnimi referencami, ki jo vodi ministrstvo, pristojno za javna naročila.</w:t>
      </w:r>
    </w:p>
    <w:p w14:paraId="591170A9" w14:textId="77777777" w:rsidR="00AF6BA4" w:rsidRPr="00594893" w:rsidRDefault="00AF6BA4" w:rsidP="00AF6BA4">
      <w:pPr>
        <w:rPr>
          <w:sz w:val="16"/>
          <w:szCs w:val="16"/>
        </w:rPr>
      </w:pPr>
    </w:p>
    <w:p w14:paraId="0D1BDF09" w14:textId="77777777" w:rsidR="00AF6BA4" w:rsidRPr="00040A0E" w:rsidRDefault="00AF6BA4" w:rsidP="00AF6BA4">
      <w:pPr>
        <w:autoSpaceDE w:val="0"/>
        <w:autoSpaceDN w:val="0"/>
        <w:adjustRightInd w:val="0"/>
        <w:jc w:val="both"/>
      </w:pPr>
      <w:r w:rsidRPr="00040A0E">
        <w:t xml:space="preserve">Pogoj mora izpolnjevati ponudnik, vsak izmed partnerjev v primeru skupne ponudbe in vsak podizvajalec. </w:t>
      </w:r>
    </w:p>
    <w:p w14:paraId="0148155E" w14:textId="77777777" w:rsidR="00AF6BA4" w:rsidRPr="00153F61" w:rsidRDefault="00AF6BA4" w:rsidP="00AF6BA4">
      <w:pPr>
        <w:jc w:val="both"/>
        <w:rPr>
          <w:sz w:val="16"/>
          <w:szCs w:val="16"/>
        </w:rPr>
      </w:pPr>
    </w:p>
    <w:p w14:paraId="45687A5C" w14:textId="77777777" w:rsidR="00AF6BA4" w:rsidRPr="000934B0" w:rsidRDefault="00AF6BA4" w:rsidP="000934B0">
      <w:pPr>
        <w:jc w:val="both"/>
        <w:rPr>
          <w:b/>
        </w:rPr>
      </w:pPr>
      <w:r w:rsidRPr="000934B0">
        <w:rPr>
          <w:b/>
        </w:rPr>
        <w:t>DOKAZILA:</w:t>
      </w:r>
    </w:p>
    <w:p w14:paraId="542AF2A3" w14:textId="019C857F" w:rsidR="00AF6BA4" w:rsidRDefault="00AF6BA4" w:rsidP="00AF6BA4">
      <w:pPr>
        <w:jc w:val="both"/>
      </w:pPr>
      <w:r w:rsidRPr="00040A0E">
        <w:t>Izpolnjen razpisni obrazec 3 ali izpolnjen obrazec  ESPD v delu III: Razlogi za izključitev, D: Nacionalni razlogi za izključitev, za vse gospodarske subjekte v ponudbi. Naročnik bo izpolnjevanje navedenega pogoja preveril v enotnem informacijskem sistemu</w:t>
      </w:r>
      <w:r w:rsidR="003600E3">
        <w:t>.</w:t>
      </w:r>
    </w:p>
    <w:p w14:paraId="15B5FC4B" w14:textId="77777777" w:rsidR="003600E3" w:rsidRPr="00594893" w:rsidRDefault="003600E3" w:rsidP="00AF6BA4">
      <w:pPr>
        <w:jc w:val="both"/>
        <w:rPr>
          <w:sz w:val="16"/>
          <w:szCs w:val="16"/>
        </w:rPr>
      </w:pPr>
    </w:p>
    <w:p w14:paraId="0EAB4D01" w14:textId="77777777" w:rsidR="00AF6BA4" w:rsidRDefault="00AF6BA4" w:rsidP="00AF6BA4">
      <w:pPr>
        <w:jc w:val="both"/>
      </w:pPr>
      <w:r w:rsidRPr="00040A0E">
        <w:rPr>
          <w:u w:val="single"/>
        </w:rPr>
        <w:t>Gospodarski subjekti (ponudniki, partnerji v skupini, podizvajalci), ki nimajo sedeža v Republiki Sloveniji</w:t>
      </w:r>
      <w:r w:rsidRPr="00040A0E">
        <w:t xml:space="preserve"> predložijo ustrezno dokazilo, da niso uvrščeni v evidenco gospodarskih subjektov z negativnimi referencami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21B152E6" w14:textId="77777777" w:rsidR="00F32528" w:rsidRPr="00594893" w:rsidRDefault="00F32528" w:rsidP="00AF6BA4">
      <w:pPr>
        <w:jc w:val="both"/>
        <w:rPr>
          <w:sz w:val="16"/>
          <w:szCs w:val="16"/>
        </w:rPr>
      </w:pPr>
    </w:p>
    <w:p w14:paraId="1BEDC9C4" w14:textId="71381EFD" w:rsidR="00AF6BA4" w:rsidRPr="00F32528" w:rsidRDefault="00F32528" w:rsidP="00F32528">
      <w:pPr>
        <w:rPr>
          <w:b/>
        </w:rPr>
      </w:pPr>
      <w:r w:rsidRPr="00F32528">
        <w:rPr>
          <w:b/>
        </w:rPr>
        <w:t>I</w:t>
      </w:r>
      <w:r w:rsidR="00E03D1C" w:rsidRPr="006D4315">
        <w:rPr>
          <w:b/>
        </w:rPr>
        <w:t>V</w:t>
      </w:r>
      <w:r w:rsidRPr="00F32528">
        <w:rPr>
          <w:b/>
        </w:rPr>
        <w:t xml:space="preserve">. </w:t>
      </w:r>
      <w:bookmarkStart w:id="41" w:name="_Toc517951495"/>
      <w:bookmarkStart w:id="42" w:name="_Toc519589410"/>
      <w:bookmarkStart w:id="43" w:name="_Toc519594988"/>
      <w:bookmarkStart w:id="44" w:name="_Toc519595378"/>
      <w:r w:rsidR="00AF6BA4" w:rsidRPr="00F32528">
        <w:rPr>
          <w:b/>
        </w:rPr>
        <w:t>Prekršek v zvezi s plačilom za delo</w:t>
      </w:r>
      <w:bookmarkEnd w:id="41"/>
      <w:bookmarkEnd w:id="42"/>
      <w:bookmarkEnd w:id="43"/>
      <w:bookmarkEnd w:id="44"/>
    </w:p>
    <w:p w14:paraId="0C622312" w14:textId="77777777" w:rsidR="00AF6BA4" w:rsidRPr="00594893" w:rsidRDefault="00AF6BA4" w:rsidP="00F32528">
      <w:pPr>
        <w:rPr>
          <w:rFonts w:cs="Arial"/>
          <w:i/>
          <w:sz w:val="16"/>
          <w:szCs w:val="16"/>
        </w:rPr>
      </w:pPr>
    </w:p>
    <w:p w14:paraId="04F579E0" w14:textId="324DD41A" w:rsidR="00AF6BA4" w:rsidRDefault="00877B81" w:rsidP="00AF6BA4">
      <w:pPr>
        <w:widowControl w:val="0"/>
        <w:jc w:val="both"/>
      </w:pPr>
      <w:r w:rsidRPr="00877B81">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ECEC23C" w14:textId="77777777" w:rsidR="00877B81" w:rsidRPr="00153F61" w:rsidRDefault="00877B81" w:rsidP="00AF6BA4">
      <w:pPr>
        <w:widowControl w:val="0"/>
        <w:jc w:val="both"/>
        <w:rPr>
          <w:sz w:val="16"/>
          <w:szCs w:val="16"/>
        </w:rPr>
      </w:pPr>
    </w:p>
    <w:p w14:paraId="585140D1" w14:textId="77777777" w:rsidR="00AF6BA4" w:rsidRDefault="00AF6BA4" w:rsidP="00AF6BA4">
      <w:pPr>
        <w:widowControl w:val="0"/>
        <w:jc w:val="both"/>
      </w:pPr>
      <w:r w:rsidRPr="00ED31E6">
        <w:t xml:space="preserve">Naročnik bo iz postopka javnega naročanja kadar koli v postopku izključil </w:t>
      </w:r>
      <w:r>
        <w:t>gospodarski subjekt</w:t>
      </w:r>
      <w:r w:rsidRPr="00ED31E6">
        <w:t xml:space="preserve">, če se izkaže, da je </w:t>
      </w:r>
      <w:r>
        <w:t xml:space="preserve">ta </w:t>
      </w:r>
      <w:r w:rsidRPr="00ED31E6">
        <w:t>pred ali med postopkom javnega naročanja glede na storjena ali neizvedena dejanja v enem od zgoraj navedenih položajev.</w:t>
      </w:r>
    </w:p>
    <w:p w14:paraId="208B62DF" w14:textId="77777777" w:rsidR="00AF6BA4" w:rsidRPr="00040A0E" w:rsidRDefault="00AF6BA4" w:rsidP="00AF6BA4">
      <w:pPr>
        <w:jc w:val="both"/>
      </w:pPr>
      <w:r w:rsidRPr="00040A0E">
        <w:t xml:space="preserve">Pogoj mora izpolnjevati ponudnik, vsak izmed partnerjev v primeru skupne ponudbe in vsak podizvajalec. </w:t>
      </w:r>
    </w:p>
    <w:p w14:paraId="69997CFD" w14:textId="77777777" w:rsidR="00AF6BA4" w:rsidRPr="000934B0" w:rsidRDefault="00AF6BA4" w:rsidP="000934B0">
      <w:pPr>
        <w:jc w:val="both"/>
        <w:rPr>
          <w:b/>
        </w:rPr>
      </w:pPr>
      <w:r w:rsidRPr="000934B0">
        <w:rPr>
          <w:b/>
        </w:rPr>
        <w:lastRenderedPageBreak/>
        <w:t>DOKAZILA:</w:t>
      </w:r>
    </w:p>
    <w:p w14:paraId="405CEA20" w14:textId="3A99A477" w:rsidR="00AF6BA4" w:rsidRPr="003600E3" w:rsidRDefault="00AF6BA4" w:rsidP="00AF6BA4">
      <w:pPr>
        <w:jc w:val="both"/>
        <w:rPr>
          <w:strike/>
        </w:rPr>
      </w:pPr>
      <w:r w:rsidRPr="00040A0E">
        <w:t>Izpolnjen razpisni obrazec 3 ali izpolnjen obrazec ESPD v delu III: Razlogi za izključitev, D: Nacionalni razlogi za izključitev, za vse gospodarske subjekte v ponudbi. Naročnik bo izpolnjevanje navedenega pogoja preveril v enotnem informacijskem sistemu</w:t>
      </w:r>
      <w:r w:rsidR="003600E3">
        <w:t>.</w:t>
      </w:r>
    </w:p>
    <w:p w14:paraId="478E9CE6" w14:textId="77777777" w:rsidR="00AF6BA4" w:rsidRPr="00040A0E" w:rsidRDefault="00AF6BA4" w:rsidP="00AF6BA4">
      <w:pPr>
        <w:jc w:val="both"/>
      </w:pPr>
      <w:r w:rsidRPr="00040A0E">
        <w:rPr>
          <w:u w:val="single"/>
        </w:rPr>
        <w:t>Gospodarski subjekti (</w:t>
      </w:r>
      <w:r w:rsidRPr="008D2DD0">
        <w:rPr>
          <w:u w:val="single"/>
        </w:rPr>
        <w:t>ponudniki, partnerji v skupini, podizvajalci), ki nimajo sedeža v Republiki Sloveniji</w:t>
      </w:r>
      <w:r w:rsidRPr="008D2DD0">
        <w:t xml:space="preserve"> predložijo izpis iz evidence o pravnomočnih odločbah o prekrških, ki jo vodi pristojni organ v drugi državi članici ali tretji državi. Če država članica ali tretja država dokumentov in potrdil ne izdaja ali če ti ne zajemajo vseh primerov </w:t>
      </w:r>
      <w:r w:rsidRPr="00040A0E">
        <w:t>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00A034B" w14:textId="77777777" w:rsidR="008C512C" w:rsidRPr="00594893" w:rsidRDefault="008C512C" w:rsidP="00592DF0">
      <w:pPr>
        <w:jc w:val="both"/>
        <w:rPr>
          <w:sz w:val="16"/>
          <w:szCs w:val="16"/>
        </w:rPr>
      </w:pPr>
    </w:p>
    <w:p w14:paraId="1CF548D3" w14:textId="15DFE410" w:rsidR="00AF6BA4" w:rsidRPr="00592DF0" w:rsidRDefault="00AF6BA4" w:rsidP="00592DF0">
      <w:pPr>
        <w:pStyle w:val="Odstavekseznama"/>
        <w:numPr>
          <w:ilvl w:val="0"/>
          <w:numId w:val="45"/>
        </w:numPr>
        <w:rPr>
          <w:b/>
        </w:rPr>
      </w:pPr>
      <w:r w:rsidRPr="00592DF0">
        <w:rPr>
          <w:b/>
        </w:rPr>
        <w:t>Insolventnost gospodarskega subjekta</w:t>
      </w:r>
    </w:p>
    <w:p w14:paraId="08F78885" w14:textId="77777777" w:rsidR="00AF6BA4" w:rsidRPr="00594893" w:rsidRDefault="00AF6BA4" w:rsidP="00AF6BA4">
      <w:pPr>
        <w:ind w:left="426"/>
        <w:rPr>
          <w:b/>
          <w:strike/>
          <w:color w:val="00B050"/>
          <w:sz w:val="16"/>
          <w:szCs w:val="16"/>
        </w:rPr>
      </w:pPr>
    </w:p>
    <w:p w14:paraId="1B3CFCD5" w14:textId="77777777" w:rsidR="00AF6BA4" w:rsidRPr="008D2DD0" w:rsidRDefault="00AF6BA4" w:rsidP="00AF6BA4">
      <w:pPr>
        <w:tabs>
          <w:tab w:val="left" w:pos="426"/>
          <w:tab w:val="left" w:pos="9354"/>
        </w:tabs>
        <w:ind w:right="-2"/>
        <w:jc w:val="both"/>
      </w:pPr>
      <w:r w:rsidRPr="00A31A90">
        <w:t xml:space="preserve">Naročnik bo iz postopka javnega naročanja izključil gospodarski subjekt, če je nad njim začet </w:t>
      </w:r>
      <w:r w:rsidRPr="008D2DD0">
        <w:t xml:space="preserve">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DBC38CB" w14:textId="77777777" w:rsidR="00AF6BA4" w:rsidRPr="00594893" w:rsidRDefault="00AF6BA4" w:rsidP="00AF6BA4">
      <w:pPr>
        <w:jc w:val="both"/>
        <w:rPr>
          <w:sz w:val="16"/>
          <w:szCs w:val="16"/>
          <w:u w:val="single"/>
        </w:rPr>
      </w:pPr>
    </w:p>
    <w:p w14:paraId="08DB8D2E" w14:textId="77777777" w:rsidR="00AF6BA4" w:rsidRPr="008D2DD0" w:rsidRDefault="00AF6BA4" w:rsidP="00AF6BA4">
      <w:pPr>
        <w:jc w:val="both"/>
      </w:pPr>
      <w:r w:rsidRPr="008D2DD0">
        <w:t>Pogoj mora izpolnjevati ponudnik, vsak izmed partnerjev v primeru skupne ponudbe in vsak podizvajalec.</w:t>
      </w:r>
    </w:p>
    <w:p w14:paraId="69C3D17C" w14:textId="77777777" w:rsidR="00AF6BA4" w:rsidRPr="00594893" w:rsidRDefault="00AF6BA4" w:rsidP="00AF6BA4">
      <w:pPr>
        <w:rPr>
          <w:sz w:val="16"/>
          <w:szCs w:val="16"/>
          <w:u w:val="single"/>
        </w:rPr>
      </w:pPr>
    </w:p>
    <w:p w14:paraId="2DEDE320" w14:textId="785F3311" w:rsidR="00AF6BA4" w:rsidRDefault="00AF6BA4" w:rsidP="000934B0">
      <w:pPr>
        <w:rPr>
          <w:i/>
          <w:u w:val="single"/>
        </w:rPr>
      </w:pPr>
      <w:r w:rsidRPr="000934B0">
        <w:rPr>
          <w:b/>
        </w:rPr>
        <w:t>DOKAZILA:</w:t>
      </w:r>
    </w:p>
    <w:p w14:paraId="1A2F125A" w14:textId="4CA306F3" w:rsidR="00AF6BA4" w:rsidRDefault="00AF6BA4" w:rsidP="00AF6BA4">
      <w:pPr>
        <w:jc w:val="both"/>
      </w:pPr>
      <w:r w:rsidRPr="008D2DD0">
        <w:t>Izpolnjen razpisni obrazec 3 ali izpolnjen obrazec ESPD v delu III: Razlogi za izključitev, C: Razlogi, povezani z insolventnostjo, nasprotjem interesov ali kršitvijo poklicnih pravil. Naročnik bo izpolnjevanje navedenega pogoja preveril v enotnem informacijskem sistemu</w:t>
      </w:r>
      <w:r w:rsidR="003600E3" w:rsidRPr="003600E3">
        <w:t>.</w:t>
      </w:r>
      <w:r w:rsidRPr="008D2DD0">
        <w:t xml:space="preserve"> </w:t>
      </w:r>
    </w:p>
    <w:p w14:paraId="29374FE9" w14:textId="77777777" w:rsidR="000934B0" w:rsidRPr="008D2DD0" w:rsidRDefault="000934B0" w:rsidP="00AF6BA4">
      <w:pPr>
        <w:jc w:val="both"/>
      </w:pPr>
    </w:p>
    <w:p w14:paraId="1ADFC45D" w14:textId="77777777" w:rsidR="00AF6BA4" w:rsidRDefault="00AF6BA4" w:rsidP="00AF6BA4">
      <w:pPr>
        <w:jc w:val="both"/>
      </w:pPr>
      <w:r w:rsidRPr="008D2DD0">
        <w:rPr>
          <w:u w:val="single"/>
        </w:rPr>
        <w:t>Gospodarski subjekti (ponudniki, partnerji v skupini, podizvajalci), ki nimajo sedeža v Republiki Sloveniji</w:t>
      </w:r>
      <w:r w:rsidRPr="008D2DD0">
        <w:t xml:space="preserve"> predložijo ustrezno dokazilo, da ne obstaja predmetni razlog za izključitev, ki ga izda pristojni organ v drugi državi članici ali tretji državi. Če država članica ali tretja država takšnih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15D56ACE" w14:textId="56B99934" w:rsidR="00AF6BA4" w:rsidRPr="0046599C" w:rsidRDefault="000934B0" w:rsidP="00A2526F">
      <w:pPr>
        <w:pStyle w:val="Naslov3"/>
        <w:numPr>
          <w:ilvl w:val="2"/>
          <w:numId w:val="8"/>
        </w:numPr>
        <w:spacing w:before="120"/>
        <w:rPr>
          <w:rFonts w:ascii="Times New Roman" w:hAnsi="Times New Roman" w:cs="Times New Roman"/>
          <w:sz w:val="24"/>
          <w:szCs w:val="24"/>
          <w:shd w:val="clear" w:color="auto" w:fill="FFFFFF"/>
        </w:rPr>
      </w:pPr>
      <w:bookmarkStart w:id="45" w:name="_Toc452471600"/>
      <w:bookmarkStart w:id="46" w:name="_Toc511388769"/>
      <w:bookmarkStart w:id="47" w:name="_Toc512246089"/>
      <w:bookmarkStart w:id="48" w:name="_Toc514231594"/>
      <w:bookmarkStart w:id="49" w:name="_Toc514231929"/>
      <w:bookmarkStart w:id="50" w:name="_Toc532533768"/>
      <w:r>
        <w:rPr>
          <w:rFonts w:ascii="Times New Roman" w:hAnsi="Times New Roman" w:cs="Times New Roman"/>
          <w:sz w:val="24"/>
          <w:szCs w:val="24"/>
          <w:shd w:val="clear" w:color="auto" w:fill="FFFFFF"/>
        </w:rPr>
        <w:t>Po</w:t>
      </w:r>
      <w:r w:rsidR="00AF6BA4" w:rsidRPr="0046599C">
        <w:rPr>
          <w:rFonts w:ascii="Times New Roman" w:hAnsi="Times New Roman" w:cs="Times New Roman"/>
          <w:sz w:val="24"/>
          <w:szCs w:val="24"/>
          <w:shd w:val="clear" w:color="auto" w:fill="FFFFFF"/>
        </w:rPr>
        <w:t>goji za sodelovanje</w:t>
      </w:r>
      <w:bookmarkEnd w:id="45"/>
      <w:bookmarkEnd w:id="46"/>
      <w:bookmarkEnd w:id="47"/>
      <w:bookmarkEnd w:id="48"/>
      <w:bookmarkEnd w:id="49"/>
      <w:bookmarkEnd w:id="50"/>
    </w:p>
    <w:p w14:paraId="376F2B04" w14:textId="77777777" w:rsidR="00AF6BA4" w:rsidRPr="00594893" w:rsidRDefault="00AF6BA4" w:rsidP="00AF6BA4">
      <w:pPr>
        <w:widowControl w:val="0"/>
        <w:ind w:left="360"/>
        <w:rPr>
          <w:sz w:val="16"/>
          <w:szCs w:val="16"/>
        </w:rPr>
      </w:pPr>
    </w:p>
    <w:p w14:paraId="3ED20B8D" w14:textId="78491842" w:rsidR="00AF6BA4" w:rsidRDefault="00AF6BA4" w:rsidP="00AF6BA4">
      <w:pPr>
        <w:widowControl w:val="0"/>
        <w:jc w:val="both"/>
      </w:pPr>
      <w:r w:rsidRPr="00FE3719">
        <w:t>V nadaljevanju so opredeljen</w:t>
      </w:r>
      <w:r>
        <w:t xml:space="preserve">i pogoji za sodelovanje, </w:t>
      </w:r>
      <w:r w:rsidRPr="00FE3719">
        <w:t xml:space="preserve">ki jih mora izpolnjevati </w:t>
      </w:r>
      <w:r>
        <w:t>gospodarski subjekt. V kolikor jih gospodarski subjekt ne bo izpolnjeval</w:t>
      </w:r>
      <w:r w:rsidR="005B0895" w:rsidRPr="003600E3">
        <w:t>,</w:t>
      </w:r>
      <w:r>
        <w:t xml:space="preserve"> bo izključen </w:t>
      </w:r>
      <w:r w:rsidRPr="00FE3719">
        <w:t xml:space="preserve">iz postopka javnega naročanja. </w:t>
      </w:r>
    </w:p>
    <w:p w14:paraId="180ED73E" w14:textId="77777777" w:rsidR="007876E9" w:rsidRPr="00594893" w:rsidRDefault="007876E9" w:rsidP="00AF6BA4">
      <w:pPr>
        <w:widowControl w:val="0"/>
        <w:jc w:val="both"/>
        <w:rPr>
          <w:sz w:val="16"/>
          <w:szCs w:val="16"/>
        </w:rPr>
      </w:pPr>
    </w:p>
    <w:p w14:paraId="187A0E9B" w14:textId="77777777" w:rsidR="00AF6BA4" w:rsidRPr="00557387" w:rsidRDefault="00AF6BA4" w:rsidP="00F01679">
      <w:pPr>
        <w:numPr>
          <w:ilvl w:val="0"/>
          <w:numId w:val="13"/>
        </w:numPr>
        <w:ind w:left="567" w:hanging="567"/>
        <w:jc w:val="both"/>
        <w:rPr>
          <w:b/>
          <w:bCs/>
          <w:szCs w:val="20"/>
        </w:rPr>
      </w:pPr>
      <w:r w:rsidRPr="00557387">
        <w:rPr>
          <w:b/>
          <w:bCs/>
          <w:szCs w:val="20"/>
        </w:rPr>
        <w:t>Pogoji za sodelovanje glede ekonomske in finančne sposobnosti</w:t>
      </w:r>
    </w:p>
    <w:p w14:paraId="37414AE1" w14:textId="77777777" w:rsidR="001F37F4" w:rsidRPr="00594893" w:rsidRDefault="001F37F4" w:rsidP="001F37F4">
      <w:pPr>
        <w:jc w:val="both"/>
        <w:rPr>
          <w:sz w:val="16"/>
          <w:szCs w:val="16"/>
        </w:rPr>
      </w:pPr>
    </w:p>
    <w:p w14:paraId="14314AA2" w14:textId="5EE25AC6" w:rsidR="00C33980" w:rsidRDefault="00AF6BA4" w:rsidP="001F37F4">
      <w:pPr>
        <w:jc w:val="both"/>
        <w:rPr>
          <w:szCs w:val="20"/>
        </w:rPr>
      </w:pPr>
      <w:r w:rsidRPr="00557387">
        <w:rPr>
          <w:szCs w:val="20"/>
        </w:rPr>
        <w:t>Gospodarski subjekt v zadnjih 6 (šestih) mesecih pred objavo tega javnega naročila ni imel blokiranega transakcijskega računa. V kolikor ima gosp. subjekt več transakcijskih računov, velja to za vse račune.</w:t>
      </w:r>
      <w:r w:rsidR="00C33980">
        <w:rPr>
          <w:szCs w:val="20"/>
        </w:rPr>
        <w:t xml:space="preserve"> </w:t>
      </w:r>
    </w:p>
    <w:p w14:paraId="2CC1513F" w14:textId="77777777" w:rsidR="001F37F4" w:rsidRPr="00594893" w:rsidRDefault="001F37F4" w:rsidP="001F37F4">
      <w:pPr>
        <w:jc w:val="both"/>
        <w:rPr>
          <w:sz w:val="16"/>
          <w:szCs w:val="16"/>
        </w:rPr>
      </w:pPr>
    </w:p>
    <w:p w14:paraId="514C72DC" w14:textId="4208E40C" w:rsidR="00AF6BA4" w:rsidRPr="00557387" w:rsidRDefault="00AF6BA4" w:rsidP="001F37F4">
      <w:pPr>
        <w:jc w:val="both"/>
        <w:rPr>
          <w:szCs w:val="20"/>
        </w:rPr>
      </w:pPr>
      <w:r w:rsidRPr="00557387">
        <w:rPr>
          <w:szCs w:val="20"/>
        </w:rPr>
        <w:t>Pogoj mora izpolnjevati ponudnik, vsak izmed partnerjev v primeru skupne ponudbe in vsak podizvajalec.</w:t>
      </w:r>
    </w:p>
    <w:p w14:paraId="3DAC82EC" w14:textId="77777777" w:rsidR="00F321B8" w:rsidRDefault="00F321B8" w:rsidP="00C33980">
      <w:pPr>
        <w:autoSpaceDE w:val="0"/>
        <w:autoSpaceDN w:val="0"/>
        <w:adjustRightInd w:val="0"/>
        <w:ind w:left="284" w:hanging="284"/>
        <w:rPr>
          <w:color w:val="000000"/>
          <w:sz w:val="23"/>
          <w:szCs w:val="23"/>
        </w:rPr>
      </w:pPr>
    </w:p>
    <w:p w14:paraId="19CE077B" w14:textId="77777777" w:rsidR="00AF6BA4" w:rsidRPr="000934B0" w:rsidRDefault="00AF6BA4" w:rsidP="000934B0">
      <w:pPr>
        <w:jc w:val="both"/>
        <w:rPr>
          <w:b/>
          <w:szCs w:val="20"/>
        </w:rPr>
      </w:pPr>
      <w:r w:rsidRPr="000934B0">
        <w:rPr>
          <w:b/>
          <w:szCs w:val="20"/>
        </w:rPr>
        <w:t>DOKAZILA:</w:t>
      </w:r>
    </w:p>
    <w:p w14:paraId="1001C3F1" w14:textId="72230A12" w:rsidR="00AF6BA4" w:rsidRPr="005B0895" w:rsidRDefault="00AF6BA4" w:rsidP="001F37F4">
      <w:pPr>
        <w:jc w:val="both"/>
        <w:rPr>
          <w:strike/>
          <w:szCs w:val="20"/>
        </w:rPr>
      </w:pPr>
      <w:r w:rsidRPr="00557387">
        <w:rPr>
          <w:szCs w:val="20"/>
        </w:rPr>
        <w:t>Izpolnjen razpisni obrazec 3 ali izpolnjen obrazec ESPD v delu IV: Pogoji za sodelovanje, Oddelek B: Ekonomski in finančni položaj.  Naročnik bo izpolnjevanje navedenega pogoja preveril v enotnem informacijskem sistemu</w:t>
      </w:r>
      <w:r w:rsidR="003600E3">
        <w:rPr>
          <w:szCs w:val="20"/>
        </w:rPr>
        <w:t>.</w:t>
      </w:r>
      <w:r w:rsidRPr="00557387">
        <w:rPr>
          <w:szCs w:val="20"/>
        </w:rPr>
        <w:t xml:space="preserve"> </w:t>
      </w:r>
    </w:p>
    <w:p w14:paraId="2EC6A841" w14:textId="77777777" w:rsidR="00AF6BA4" w:rsidRPr="000157CB" w:rsidRDefault="00AF6BA4" w:rsidP="00F321B8">
      <w:pPr>
        <w:ind w:left="284" w:hanging="284"/>
        <w:jc w:val="both"/>
        <w:rPr>
          <w:sz w:val="16"/>
          <w:szCs w:val="16"/>
        </w:rPr>
      </w:pPr>
    </w:p>
    <w:p w14:paraId="163185D4" w14:textId="77777777" w:rsidR="00AF6BA4" w:rsidRPr="00557387" w:rsidRDefault="00AF6BA4" w:rsidP="00F321B8">
      <w:pPr>
        <w:ind w:left="284"/>
        <w:jc w:val="both"/>
        <w:rPr>
          <w:szCs w:val="20"/>
        </w:rPr>
      </w:pPr>
      <w:r w:rsidRPr="00557387">
        <w:rPr>
          <w:szCs w:val="20"/>
        </w:rPr>
        <w:t>ESPD mora vsebovati vse potrebne podatke, da lahko naročnik v uradni evidenci preveri izpolnjevanje predmetnega pogoja. V kolikor takšna preveritev ne bo mogoča, bo naročnik od ponudnika zahteval predložitev dokumentacije, ki bo dokazovala izpolnjevanje zadevnega pogoja.</w:t>
      </w:r>
    </w:p>
    <w:p w14:paraId="4286A559" w14:textId="77777777" w:rsidR="00F321B8" w:rsidRPr="000157CB" w:rsidRDefault="00F321B8" w:rsidP="00AF6BA4">
      <w:pPr>
        <w:widowControl w:val="0"/>
        <w:rPr>
          <w:sz w:val="16"/>
          <w:szCs w:val="16"/>
        </w:rPr>
      </w:pPr>
    </w:p>
    <w:p w14:paraId="7E60D384" w14:textId="77777777" w:rsidR="00AF6BA4" w:rsidRPr="00F22C04" w:rsidRDefault="00AF6BA4" w:rsidP="00F01679">
      <w:pPr>
        <w:pStyle w:val="Odstavekseznama"/>
        <w:numPr>
          <w:ilvl w:val="0"/>
          <w:numId w:val="13"/>
        </w:numPr>
        <w:ind w:left="567" w:hanging="567"/>
        <w:jc w:val="both"/>
        <w:rPr>
          <w:b/>
        </w:rPr>
      </w:pPr>
      <w:r w:rsidRPr="00F22C04">
        <w:rPr>
          <w:b/>
        </w:rPr>
        <w:t>Pogoji za sodelovanje glede sposobnosti za opravljanje poklicne dejavnosti</w:t>
      </w:r>
    </w:p>
    <w:p w14:paraId="639F7034" w14:textId="77777777" w:rsidR="00AF6BA4" w:rsidRPr="000157CB" w:rsidRDefault="00AF6BA4" w:rsidP="00AF6BA4">
      <w:pPr>
        <w:ind w:left="66"/>
        <w:jc w:val="both"/>
        <w:rPr>
          <w:b/>
          <w:sz w:val="16"/>
          <w:szCs w:val="16"/>
        </w:rPr>
      </w:pPr>
    </w:p>
    <w:p w14:paraId="76A06177" w14:textId="77777777" w:rsidR="00AF6BA4" w:rsidRPr="00557387" w:rsidRDefault="00AF6BA4" w:rsidP="000934B0">
      <w:pPr>
        <w:jc w:val="both"/>
        <w:rPr>
          <w:szCs w:val="20"/>
        </w:rPr>
      </w:pPr>
      <w:r w:rsidRPr="00557387">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1C805A0" w14:textId="77777777" w:rsidR="00AF6BA4" w:rsidRPr="00557387" w:rsidRDefault="00AF6BA4" w:rsidP="000934B0">
      <w:pPr>
        <w:jc w:val="both"/>
        <w:rPr>
          <w:szCs w:val="20"/>
        </w:rPr>
      </w:pPr>
    </w:p>
    <w:p w14:paraId="718C741C" w14:textId="77777777" w:rsidR="00AF6BA4" w:rsidRDefault="00AF6BA4" w:rsidP="000934B0">
      <w:pPr>
        <w:jc w:val="both"/>
        <w:rPr>
          <w:szCs w:val="20"/>
        </w:rPr>
      </w:pPr>
      <w:r w:rsidRPr="00557387">
        <w:rPr>
          <w:szCs w:val="20"/>
        </w:rPr>
        <w:t xml:space="preserve">Pogoj mora izpolnjevati ponudnik in vsak izmed partnerjev v primeru skupne ponudbe in vsak podizvajalec.  </w:t>
      </w:r>
    </w:p>
    <w:p w14:paraId="344F3DBA" w14:textId="77777777" w:rsidR="00AF6BA4" w:rsidRPr="000157CB" w:rsidRDefault="00AF6BA4" w:rsidP="000934B0">
      <w:pPr>
        <w:jc w:val="both"/>
        <w:rPr>
          <w:sz w:val="16"/>
          <w:szCs w:val="16"/>
        </w:rPr>
      </w:pPr>
    </w:p>
    <w:p w14:paraId="5EFFD42C" w14:textId="4A016653" w:rsidR="00AF6BA4" w:rsidRPr="000934B0" w:rsidRDefault="00AF6BA4" w:rsidP="000934B0">
      <w:pPr>
        <w:jc w:val="both"/>
        <w:rPr>
          <w:b/>
          <w:szCs w:val="20"/>
        </w:rPr>
      </w:pPr>
      <w:r w:rsidRPr="000934B0">
        <w:rPr>
          <w:b/>
          <w:szCs w:val="20"/>
        </w:rPr>
        <w:t>DOKAZILO:</w:t>
      </w:r>
    </w:p>
    <w:p w14:paraId="177B8064" w14:textId="77777777" w:rsidR="00AF6BA4" w:rsidRPr="00557387" w:rsidRDefault="00AF6BA4" w:rsidP="000934B0">
      <w:pPr>
        <w:jc w:val="both"/>
        <w:rPr>
          <w:b/>
          <w:szCs w:val="20"/>
        </w:rPr>
      </w:pPr>
      <w:r w:rsidRPr="00557387">
        <w:rPr>
          <w:szCs w:val="20"/>
        </w:rPr>
        <w:t xml:space="preserve">Izpolnjen razpisni obrazec 3 ali Izpolnjen </w:t>
      </w:r>
      <w:r w:rsidRPr="00557387">
        <w:rPr>
          <w:b/>
          <w:szCs w:val="20"/>
        </w:rPr>
        <w:t xml:space="preserve">obrazec ESPD </w:t>
      </w:r>
      <w:r w:rsidRPr="00557387">
        <w:rPr>
          <w:szCs w:val="20"/>
        </w:rPr>
        <w:t>(v »Del IV: Pogoji za sodelovanje, Oddelek A: Ustreznost, Vpis v ustrezen poklicni register ali Vpis v poslovni register«) s strani vseh gospodarskih subjektov v ponudbi</w:t>
      </w:r>
      <w:r w:rsidRPr="00557387">
        <w:rPr>
          <w:b/>
          <w:szCs w:val="20"/>
        </w:rPr>
        <w:t>.</w:t>
      </w:r>
    </w:p>
    <w:p w14:paraId="77F93F16" w14:textId="77777777" w:rsidR="00AF6BA4" w:rsidRPr="00557387" w:rsidRDefault="00AF6BA4" w:rsidP="000934B0">
      <w:pPr>
        <w:jc w:val="both"/>
        <w:rPr>
          <w:szCs w:val="20"/>
        </w:rPr>
      </w:pPr>
      <w:r w:rsidRPr="00557387">
        <w:rPr>
          <w:szCs w:val="20"/>
        </w:rPr>
        <w:t>ESPD mora vsebovati vse potrebne podatke, da lahko naročnik v uradni evidenci preveri izpolnjevanje predmetnega pogoja. V kolikor takšna preveritev ne bo mogoča, bo naročnik od ponudnika zahteval predložitev.</w:t>
      </w:r>
    </w:p>
    <w:p w14:paraId="2FF62920" w14:textId="77777777" w:rsidR="00AF6BA4" w:rsidRPr="00557387" w:rsidRDefault="00AF6BA4" w:rsidP="000934B0">
      <w:pPr>
        <w:jc w:val="both"/>
        <w:rPr>
          <w:szCs w:val="20"/>
        </w:rPr>
      </w:pPr>
    </w:p>
    <w:p w14:paraId="11948D77" w14:textId="77777777" w:rsidR="00AF6BA4" w:rsidRPr="00557387" w:rsidRDefault="00AF6BA4" w:rsidP="000934B0">
      <w:pPr>
        <w:jc w:val="both"/>
        <w:rPr>
          <w:szCs w:val="20"/>
          <w:u w:val="single"/>
        </w:rPr>
      </w:pPr>
      <w:r w:rsidRPr="00557387">
        <w:rPr>
          <w:szCs w:val="20"/>
          <w:u w:val="single"/>
        </w:rPr>
        <w:t>Gospodarski subjekti (ponudniki, partnerji v skupini, podizvajalci), ki nimajo sedeža v Republiki Sloveniji morajo v ponudbi predložiti:</w:t>
      </w:r>
    </w:p>
    <w:p w14:paraId="0B03C3BC" w14:textId="77777777" w:rsidR="00AF6BA4" w:rsidRDefault="00AF6BA4" w:rsidP="000934B0">
      <w:pPr>
        <w:jc w:val="both"/>
        <w:rPr>
          <w:szCs w:val="20"/>
        </w:rPr>
      </w:pPr>
      <w:r w:rsidRPr="00557387">
        <w:rPr>
          <w:szCs w:val="20"/>
        </w:rPr>
        <w:t>Izjava o izpolnjevanju pogojev glede osnovne sposobnosti gospodarskega subjekta in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052C4A0A" w14:textId="77777777" w:rsidR="00BE7D48" w:rsidRDefault="00BE7D48" w:rsidP="000934B0">
      <w:pPr>
        <w:jc w:val="both"/>
        <w:rPr>
          <w:szCs w:val="20"/>
        </w:rPr>
      </w:pPr>
    </w:p>
    <w:p w14:paraId="105815FA" w14:textId="77777777" w:rsidR="00BE7D48" w:rsidRPr="008920A9" w:rsidRDefault="00BE7D48" w:rsidP="00F01679">
      <w:pPr>
        <w:pStyle w:val="Odstavekseznama"/>
        <w:numPr>
          <w:ilvl w:val="0"/>
          <w:numId w:val="13"/>
        </w:numPr>
        <w:ind w:left="567" w:hanging="567"/>
        <w:jc w:val="both"/>
        <w:rPr>
          <w:b/>
          <w:bCs/>
        </w:rPr>
      </w:pPr>
      <w:r w:rsidRPr="008920A9">
        <w:rPr>
          <w:b/>
          <w:bCs/>
        </w:rPr>
        <w:t xml:space="preserve">Pogoji za sodelovanje glede </w:t>
      </w:r>
      <w:r>
        <w:rPr>
          <w:b/>
          <w:bCs/>
        </w:rPr>
        <w:t>tehnične</w:t>
      </w:r>
      <w:r w:rsidRPr="008920A9">
        <w:rPr>
          <w:b/>
          <w:bCs/>
        </w:rPr>
        <w:t xml:space="preserve"> sposobnosti</w:t>
      </w:r>
    </w:p>
    <w:p w14:paraId="74BE6538" w14:textId="77777777" w:rsidR="00BE7D48" w:rsidRPr="008920A9" w:rsidRDefault="00BE7D48" w:rsidP="00BE7D48">
      <w:pPr>
        <w:spacing w:before="120"/>
        <w:rPr>
          <w:rFonts w:eastAsia="Batang"/>
          <w:lang w:eastAsia="ko-KR"/>
        </w:rPr>
      </w:pPr>
      <w:r w:rsidRPr="008920A9">
        <w:rPr>
          <w:rFonts w:eastAsia="Batang"/>
          <w:lang w:eastAsia="ko-KR"/>
        </w:rPr>
        <w:t>Ponudnik mora izpolnjevati pogoj za dokazovanje tehnične sposobnosti in sicer:</w:t>
      </w:r>
    </w:p>
    <w:p w14:paraId="6CDA4EFC" w14:textId="1001CEE5" w:rsidR="001F2DB3" w:rsidRDefault="001F2DB3" w:rsidP="001F2DB3">
      <w:pPr>
        <w:spacing w:before="120"/>
        <w:jc w:val="both"/>
        <w:rPr>
          <w:rFonts w:eastAsia="Batang"/>
          <w:lang w:eastAsia="ko-KR"/>
        </w:rPr>
      </w:pPr>
      <w:r w:rsidRPr="001F2DB3">
        <w:rPr>
          <w:rFonts w:eastAsia="Batang"/>
          <w:lang w:eastAsia="ko-KR"/>
        </w:rPr>
        <w:t xml:space="preserve">potrebno je navesti podatke </w:t>
      </w:r>
      <w:r w:rsidRPr="00592DF0">
        <w:rPr>
          <w:rFonts w:eastAsia="Batang"/>
          <w:lang w:eastAsia="ko-KR"/>
        </w:rPr>
        <w:t>za zaključene dobave,</w:t>
      </w:r>
      <w:r w:rsidRPr="001F2DB3">
        <w:rPr>
          <w:rFonts w:eastAsia="Batang"/>
          <w:lang w:eastAsia="ko-KR"/>
        </w:rPr>
        <w:t xml:space="preserve"> iz katerih bo razvidno, da je ponudnik v zadnjih 3 (treh) letih pred dnevom objave tega javnega razpisa dobavil olja in masti, ki so </w:t>
      </w:r>
      <w:r w:rsidR="002A3867" w:rsidRPr="006D4315">
        <w:rPr>
          <w:rFonts w:eastAsia="Batang"/>
          <w:lang w:eastAsia="ko-KR"/>
        </w:rPr>
        <w:t>predmet</w:t>
      </w:r>
      <w:r w:rsidRPr="001F2DB3">
        <w:rPr>
          <w:rFonts w:eastAsia="Batang"/>
          <w:lang w:eastAsia="ko-KR"/>
        </w:rPr>
        <w:t xml:space="preserve"> tega javnega naročila</w:t>
      </w:r>
      <w:r w:rsidR="00873F18">
        <w:rPr>
          <w:rFonts w:eastAsia="Batang"/>
          <w:lang w:eastAsia="ko-KR"/>
        </w:rPr>
        <w:t xml:space="preserve">, </w:t>
      </w:r>
      <w:r w:rsidRPr="001F2DB3">
        <w:rPr>
          <w:rFonts w:eastAsia="Batang"/>
          <w:lang w:eastAsia="ko-KR"/>
        </w:rPr>
        <w:t xml:space="preserve"> najmanj enemu železniškemu prevoznemu podjetju ali pooblaščeni delavnici za vzdrževanje železniških vozil, ki so članice UIC, ali proizvajalcu železniških vozil.</w:t>
      </w:r>
    </w:p>
    <w:p w14:paraId="0E15187B" w14:textId="77777777" w:rsidR="001F2DB3" w:rsidRPr="00594893" w:rsidRDefault="001F2DB3" w:rsidP="00594893">
      <w:pPr>
        <w:jc w:val="both"/>
        <w:rPr>
          <w:rFonts w:eastAsia="Batang"/>
          <w:sz w:val="16"/>
          <w:szCs w:val="16"/>
          <w:lang w:eastAsia="ko-KR"/>
        </w:rPr>
      </w:pPr>
    </w:p>
    <w:p w14:paraId="457C6626" w14:textId="77777777" w:rsidR="00BE7D48" w:rsidRPr="000934B0" w:rsidRDefault="00BE7D48" w:rsidP="00BE7D48">
      <w:pPr>
        <w:rPr>
          <w:rFonts w:eastAsia="Batang"/>
          <w:b/>
          <w:lang w:eastAsia="ko-KR"/>
        </w:rPr>
      </w:pPr>
      <w:r w:rsidRPr="000934B0">
        <w:rPr>
          <w:rFonts w:eastAsia="Batang"/>
          <w:b/>
          <w:lang w:eastAsia="ko-KR"/>
        </w:rPr>
        <w:t xml:space="preserve">DOKAZILO: </w:t>
      </w:r>
    </w:p>
    <w:p w14:paraId="50679167" w14:textId="77777777" w:rsidR="00BE7D48" w:rsidRPr="000934B0" w:rsidRDefault="00BE7D48" w:rsidP="00BE7D48">
      <w:pPr>
        <w:rPr>
          <w:rFonts w:eastAsia="Batang"/>
          <w:lang w:eastAsia="ko-KR"/>
        </w:rPr>
      </w:pPr>
      <w:r w:rsidRPr="000934B0">
        <w:rPr>
          <w:rFonts w:eastAsia="Batang"/>
          <w:lang w:eastAsia="ko-KR"/>
        </w:rPr>
        <w:t>Izpolnjen, podpisan in žigosan obrazec 10 s prilogami.</w:t>
      </w:r>
    </w:p>
    <w:p w14:paraId="0F211A5B" w14:textId="77777777" w:rsidR="00BE7D48" w:rsidRPr="00594893" w:rsidRDefault="00BE7D48" w:rsidP="00BE7D48">
      <w:pPr>
        <w:pStyle w:val="Odstavekseznama"/>
        <w:ind w:left="360"/>
        <w:jc w:val="both"/>
        <w:rPr>
          <w:sz w:val="16"/>
          <w:szCs w:val="16"/>
        </w:rPr>
      </w:pPr>
    </w:p>
    <w:p w14:paraId="19555ECB" w14:textId="77777777" w:rsidR="00BE7D48" w:rsidRPr="00C92050" w:rsidRDefault="00BE7D48" w:rsidP="00F01679">
      <w:pPr>
        <w:pStyle w:val="Odstavekseznama"/>
        <w:numPr>
          <w:ilvl w:val="0"/>
          <w:numId w:val="13"/>
        </w:numPr>
        <w:ind w:left="567" w:hanging="567"/>
        <w:jc w:val="both"/>
        <w:rPr>
          <w:b/>
          <w:color w:val="000000" w:themeColor="text1"/>
        </w:rPr>
      </w:pPr>
      <w:r w:rsidRPr="00C92050">
        <w:rPr>
          <w:b/>
          <w:color w:val="000000" w:themeColor="text1"/>
        </w:rPr>
        <w:t>Drugi pogoji</w:t>
      </w:r>
    </w:p>
    <w:p w14:paraId="7B225C26" w14:textId="77777777" w:rsidR="00BE7D48" w:rsidRPr="00594893" w:rsidRDefault="00BE7D48" w:rsidP="00BE7D48">
      <w:pPr>
        <w:ind w:left="66"/>
        <w:jc w:val="both"/>
        <w:rPr>
          <w:color w:val="000000" w:themeColor="text1"/>
          <w:sz w:val="16"/>
          <w:szCs w:val="16"/>
        </w:rPr>
      </w:pPr>
    </w:p>
    <w:p w14:paraId="703605CD" w14:textId="77777777" w:rsidR="00BE7D48" w:rsidRPr="00C92050" w:rsidRDefault="00BE7D48" w:rsidP="00BE7D48">
      <w:pPr>
        <w:jc w:val="both"/>
        <w:rPr>
          <w:color w:val="000000" w:themeColor="text1"/>
        </w:rPr>
      </w:pPr>
      <w:r w:rsidRPr="00C92050">
        <w:rPr>
          <w:color w:val="000000" w:themeColor="text1"/>
        </w:rPr>
        <w:t>Ponudnik ni uvrščen v evidenco poslovnih subjektov iz 35. člena Zakona o integriteti in preprečevanju korupcije (Uradni list RS, št. 69/11-UPB2) in mu ni na podlagi tega člena prepovedano poslovanje z naročnikom.</w:t>
      </w:r>
    </w:p>
    <w:p w14:paraId="63898E2B" w14:textId="77777777" w:rsidR="00BE7D48" w:rsidRDefault="00BE7D48" w:rsidP="00BE7D48">
      <w:pPr>
        <w:jc w:val="both"/>
        <w:rPr>
          <w:b/>
          <w:color w:val="000000" w:themeColor="text1"/>
        </w:rPr>
      </w:pPr>
    </w:p>
    <w:p w14:paraId="2F1FFBD6" w14:textId="77777777" w:rsidR="00BE7D48" w:rsidRPr="00C92050" w:rsidRDefault="00BE7D48" w:rsidP="00BE7D48">
      <w:pPr>
        <w:jc w:val="both"/>
        <w:rPr>
          <w:b/>
          <w:color w:val="000000" w:themeColor="text1"/>
        </w:rPr>
      </w:pPr>
      <w:r w:rsidRPr="00C92050">
        <w:rPr>
          <w:b/>
          <w:color w:val="000000" w:themeColor="text1"/>
        </w:rPr>
        <w:t>DOKAZILO:</w:t>
      </w:r>
    </w:p>
    <w:p w14:paraId="790D1003" w14:textId="77777777" w:rsidR="00BE7D48" w:rsidRDefault="00BE7D48" w:rsidP="00BE7D48">
      <w:pPr>
        <w:tabs>
          <w:tab w:val="left" w:pos="817"/>
        </w:tabs>
        <w:jc w:val="both"/>
        <w:rPr>
          <w:color w:val="000000" w:themeColor="text1"/>
        </w:rPr>
      </w:pPr>
      <w:r w:rsidRPr="00C92050">
        <w:rPr>
          <w:color w:val="000000" w:themeColor="text1"/>
        </w:rPr>
        <w:t xml:space="preserve">Izpolnjen razpisni obrazec 3 ali Izpolnjen </w:t>
      </w:r>
      <w:r w:rsidRPr="00C92050">
        <w:rPr>
          <w:b/>
          <w:color w:val="000000" w:themeColor="text1"/>
        </w:rPr>
        <w:t xml:space="preserve">obrazec ESPD </w:t>
      </w:r>
      <w:r w:rsidRPr="00C92050">
        <w:rPr>
          <w:color w:val="000000" w:themeColor="text1"/>
        </w:rPr>
        <w:t>(v »Del VI: Zaključek, v Podpisani dajem/o uradno soglasje…«) za vse gospodarske subjekte v ponudbi.</w:t>
      </w:r>
    </w:p>
    <w:p w14:paraId="457DB297" w14:textId="77777777" w:rsidR="000934B0" w:rsidRDefault="000934B0" w:rsidP="00AF6BA4">
      <w:pPr>
        <w:widowControl w:val="0"/>
      </w:pPr>
    </w:p>
    <w:p w14:paraId="663F5CC8" w14:textId="77777777" w:rsidR="00AF6BA4" w:rsidRDefault="00AF6BA4" w:rsidP="00F01679">
      <w:pPr>
        <w:pStyle w:val="Naslov3"/>
        <w:keepLines/>
        <w:numPr>
          <w:ilvl w:val="0"/>
          <w:numId w:val="8"/>
        </w:numPr>
        <w:spacing w:before="0" w:after="0" w:line="260" w:lineRule="atLeast"/>
        <w:jc w:val="both"/>
        <w:rPr>
          <w:rFonts w:ascii="Times New Roman" w:hAnsi="Times New Roman" w:cs="Times New Roman"/>
          <w:sz w:val="24"/>
          <w:szCs w:val="24"/>
        </w:rPr>
      </w:pPr>
      <w:bookmarkStart w:id="51" w:name="_Toc452471603"/>
      <w:bookmarkStart w:id="52" w:name="_Toc532533769"/>
      <w:r w:rsidRPr="00F66AA2">
        <w:rPr>
          <w:rFonts w:ascii="Times New Roman" w:hAnsi="Times New Roman" w:cs="Times New Roman"/>
          <w:sz w:val="24"/>
          <w:szCs w:val="24"/>
        </w:rPr>
        <w:lastRenderedPageBreak/>
        <w:t>Merilo za ocenjevanje ponudb</w:t>
      </w:r>
      <w:bookmarkEnd w:id="51"/>
      <w:bookmarkEnd w:id="52"/>
    </w:p>
    <w:p w14:paraId="27D74624" w14:textId="77777777" w:rsidR="00AF6BA4" w:rsidRPr="00594893" w:rsidRDefault="00AF6BA4" w:rsidP="00FE49A5">
      <w:pPr>
        <w:rPr>
          <w:sz w:val="16"/>
          <w:szCs w:val="16"/>
        </w:rPr>
      </w:pPr>
    </w:p>
    <w:p w14:paraId="08AA929F" w14:textId="77777777" w:rsidR="00AF6BA4" w:rsidRDefault="00AF6BA4" w:rsidP="00FE49A5">
      <w:pPr>
        <w:jc w:val="both"/>
        <w:rPr>
          <w:color w:val="000000" w:themeColor="text1"/>
        </w:rPr>
      </w:pPr>
      <w:r w:rsidRPr="00F66AA2">
        <w:rPr>
          <w:color w:val="000000" w:themeColor="text1"/>
        </w:rPr>
        <w:t xml:space="preserve">Naročnik bo oddal javno naročilo na podlagi ekonomsko najugodnejše ponudbe. Ekonomsko najugodnejša ponudba je določena na podlagi najnižje cene. Naročnik bo izbral najcenejšo </w:t>
      </w:r>
      <w:r w:rsidRPr="00D551FA">
        <w:rPr>
          <w:color w:val="000000" w:themeColor="text1"/>
        </w:rPr>
        <w:t>ponudbo izmed dopustnih ponudb.</w:t>
      </w:r>
    </w:p>
    <w:p w14:paraId="076C7438" w14:textId="77777777" w:rsidR="00FE49A5" w:rsidRPr="00594893" w:rsidRDefault="00FE49A5" w:rsidP="00AF6BA4">
      <w:pPr>
        <w:jc w:val="both"/>
        <w:rPr>
          <w:color w:val="000000" w:themeColor="text1"/>
          <w:sz w:val="16"/>
          <w:szCs w:val="16"/>
        </w:rPr>
      </w:pPr>
    </w:p>
    <w:p w14:paraId="5CA93D04" w14:textId="77777777" w:rsidR="00AF6BA4" w:rsidRPr="00C268E5" w:rsidRDefault="00AF6BA4" w:rsidP="00F01679">
      <w:pPr>
        <w:pStyle w:val="Odstavekseznama"/>
        <w:numPr>
          <w:ilvl w:val="0"/>
          <w:numId w:val="8"/>
        </w:numPr>
        <w:spacing w:line="252" w:lineRule="auto"/>
        <w:jc w:val="both"/>
        <w:outlineLvl w:val="2"/>
        <w:rPr>
          <w:rFonts w:eastAsia="Batang"/>
          <w:b/>
        </w:rPr>
      </w:pPr>
      <w:bookmarkStart w:id="53" w:name="_Toc532533770"/>
      <w:r w:rsidRPr="00C268E5">
        <w:rPr>
          <w:rFonts w:eastAsia="Batang"/>
          <w:b/>
        </w:rPr>
        <w:t>Definicija dopustne ponudbe</w:t>
      </w:r>
      <w:bookmarkEnd w:id="53"/>
    </w:p>
    <w:p w14:paraId="6396BD09" w14:textId="77777777" w:rsidR="00AF6BA4" w:rsidRPr="00594893" w:rsidRDefault="00AF6BA4" w:rsidP="00AF6BA4">
      <w:pPr>
        <w:rPr>
          <w:rFonts w:eastAsia="Batang"/>
          <w:sz w:val="16"/>
          <w:szCs w:val="16"/>
        </w:rPr>
      </w:pPr>
    </w:p>
    <w:p w14:paraId="28DEE267" w14:textId="77777777" w:rsidR="00AF6BA4" w:rsidRDefault="00AF6BA4" w:rsidP="00AF6BA4">
      <w:pPr>
        <w:jc w:val="both"/>
        <w:rPr>
          <w:rFonts w:eastAsia="Batang"/>
        </w:rPr>
      </w:pPr>
      <w:r w:rsidRPr="00C268E5">
        <w:rPr>
          <w:rFonts w:eastAsia="Batang"/>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E32D58E" w14:textId="77777777" w:rsidR="003F3241" w:rsidRDefault="003F3241" w:rsidP="00AF6BA4">
      <w:pPr>
        <w:jc w:val="both"/>
        <w:rPr>
          <w:rFonts w:eastAsia="Batang"/>
        </w:rPr>
      </w:pPr>
    </w:p>
    <w:p w14:paraId="071BF08E" w14:textId="77777777" w:rsidR="00AF6BA4" w:rsidRPr="00C268E5" w:rsidRDefault="00AF6BA4" w:rsidP="00F01679">
      <w:pPr>
        <w:pStyle w:val="Odstavekseznama"/>
        <w:numPr>
          <w:ilvl w:val="0"/>
          <w:numId w:val="8"/>
        </w:numPr>
        <w:spacing w:line="252" w:lineRule="auto"/>
        <w:jc w:val="both"/>
        <w:outlineLvl w:val="2"/>
        <w:rPr>
          <w:rFonts w:eastAsia="Batang"/>
          <w:b/>
        </w:rPr>
      </w:pPr>
      <w:bookmarkStart w:id="54" w:name="_Toc532533771"/>
      <w:r>
        <w:rPr>
          <w:rFonts w:eastAsia="Batang"/>
          <w:b/>
        </w:rPr>
        <w:t>Pregled ponudb</w:t>
      </w:r>
      <w:bookmarkEnd w:id="54"/>
    </w:p>
    <w:p w14:paraId="55E83F11" w14:textId="77777777" w:rsidR="00AF6BA4" w:rsidRPr="00594893" w:rsidRDefault="00AF6BA4" w:rsidP="00AF6BA4">
      <w:pPr>
        <w:rPr>
          <w:rFonts w:eastAsia="Batang"/>
          <w:sz w:val="16"/>
          <w:szCs w:val="16"/>
        </w:rPr>
      </w:pPr>
    </w:p>
    <w:p w14:paraId="49C853F4" w14:textId="77777777" w:rsidR="00AF6BA4" w:rsidRPr="00C268E5" w:rsidRDefault="00AF6BA4" w:rsidP="00AF6BA4">
      <w:pPr>
        <w:jc w:val="both"/>
        <w:rPr>
          <w:rFonts w:eastAsia="Batang"/>
        </w:rPr>
      </w:pPr>
      <w:r w:rsidRPr="00C268E5">
        <w:rPr>
          <w:rFonts w:eastAsia="Batang"/>
        </w:rPr>
        <w:t xml:space="preserve">Naročnik bo najprej razvrstil pravočasne ponudbe glede na merilo in jih predhodno preveril z vidika ustreznosti zagotavljanja naročnikovih zahtev glede predmeta javnega naročila, nato pa bo preveril ekonomsko najugodnejšo ponudbo glede ne izpolnjevanja pogojev za izključitev ponudnikov in izpolnjevanja pogojev za sodelovanje. </w:t>
      </w:r>
    </w:p>
    <w:p w14:paraId="25499D3F" w14:textId="77777777" w:rsidR="00AF6BA4" w:rsidRPr="00C268E5" w:rsidRDefault="00AF6BA4" w:rsidP="00AF6BA4">
      <w:pPr>
        <w:rPr>
          <w:rFonts w:eastAsia="Batang"/>
        </w:rPr>
      </w:pPr>
    </w:p>
    <w:p w14:paraId="1422390E" w14:textId="77777777" w:rsidR="00AF6BA4" w:rsidRPr="00C268E5" w:rsidRDefault="00AF6BA4" w:rsidP="00AF6BA4">
      <w:pPr>
        <w:jc w:val="both"/>
        <w:rPr>
          <w:rFonts w:eastAsia="Batang"/>
        </w:rPr>
      </w:pPr>
      <w:r w:rsidRPr="00C268E5">
        <w:rPr>
          <w:rFonts w:eastAsia="Batang"/>
        </w:rPr>
        <w:t>Pri ponudbah pri katerih bo naročnik ocenil, da ponujeni predmet javnega naročila ne ustreza zahtevam naročnika glede predmeta JN, te ne bo preverjal glede izpolnjevanja pogojev za izključitev ponudnikov in pogojev za sodelovanje in je ne bo razvrstil po merilih.</w:t>
      </w:r>
    </w:p>
    <w:p w14:paraId="3C735AD6" w14:textId="77777777" w:rsidR="00AF6BA4" w:rsidRDefault="00AF6BA4" w:rsidP="00AF6BA4">
      <w:pPr>
        <w:jc w:val="both"/>
        <w:rPr>
          <w:color w:val="000000" w:themeColor="text1"/>
        </w:rPr>
      </w:pPr>
    </w:p>
    <w:p w14:paraId="3070A620" w14:textId="77777777" w:rsidR="00AF6BA4" w:rsidRPr="00C268E5" w:rsidRDefault="00AF6BA4" w:rsidP="00F01679">
      <w:pPr>
        <w:pStyle w:val="Odstavekseznama"/>
        <w:numPr>
          <w:ilvl w:val="0"/>
          <w:numId w:val="8"/>
        </w:numPr>
        <w:spacing w:line="252" w:lineRule="auto"/>
        <w:jc w:val="both"/>
        <w:outlineLvl w:val="2"/>
        <w:rPr>
          <w:rFonts w:eastAsia="Batang"/>
          <w:b/>
        </w:rPr>
      </w:pPr>
      <w:bookmarkStart w:id="55" w:name="_Toc532533772"/>
      <w:r w:rsidRPr="00C268E5">
        <w:rPr>
          <w:rFonts w:eastAsia="Batang"/>
          <w:b/>
        </w:rPr>
        <w:t>Dopolnjevanje, spreminjanje in pojasnjevanje ponudb</w:t>
      </w:r>
      <w:bookmarkEnd w:id="55"/>
    </w:p>
    <w:p w14:paraId="6CA1E00E" w14:textId="77777777" w:rsidR="00AF6BA4" w:rsidRPr="00C268E5" w:rsidRDefault="00AF6BA4" w:rsidP="00AF6BA4">
      <w:pPr>
        <w:rPr>
          <w:rFonts w:eastAsia="Batang"/>
          <w:i/>
        </w:rPr>
      </w:pPr>
    </w:p>
    <w:p w14:paraId="191D6F67" w14:textId="77777777" w:rsidR="00AF6BA4" w:rsidRDefault="00AF6BA4" w:rsidP="00AF6BA4">
      <w:pPr>
        <w:jc w:val="both"/>
        <w:rPr>
          <w:rFonts w:eastAsia="Batang"/>
        </w:rPr>
      </w:pPr>
      <w:r w:rsidRPr="00C268E5">
        <w:rPr>
          <w:rFonts w:eastAsia="Batang"/>
        </w:rPr>
        <w:t xml:space="preserve">Naročnik lahko skladno z 5. in 6. odstavkom 89. člena ZJN-3 od ponudnika zahteva, da v zahtevanem roku svojo ponudbo dopolni, spremeni ali pojasni. </w:t>
      </w:r>
    </w:p>
    <w:p w14:paraId="2D5D3AE6" w14:textId="77777777" w:rsidR="006D4315" w:rsidRPr="00594893" w:rsidRDefault="006D4315" w:rsidP="00AF6BA4">
      <w:pPr>
        <w:jc w:val="both"/>
        <w:rPr>
          <w:rFonts w:eastAsia="Batang"/>
          <w:sz w:val="16"/>
          <w:szCs w:val="16"/>
        </w:rPr>
      </w:pPr>
    </w:p>
    <w:p w14:paraId="056D792D" w14:textId="77777777" w:rsidR="00AF6BA4" w:rsidRDefault="00AF6BA4" w:rsidP="00F01679">
      <w:pPr>
        <w:pStyle w:val="Naslov3"/>
        <w:numPr>
          <w:ilvl w:val="0"/>
          <w:numId w:val="8"/>
        </w:numPr>
        <w:spacing w:before="0"/>
        <w:rPr>
          <w:rFonts w:ascii="Times New Roman" w:hAnsi="Times New Roman" w:cs="Times New Roman"/>
          <w:sz w:val="24"/>
          <w:szCs w:val="24"/>
        </w:rPr>
      </w:pPr>
      <w:bookmarkStart w:id="56" w:name="_Toc509672638"/>
      <w:bookmarkStart w:id="57" w:name="_Toc532533773"/>
      <w:r w:rsidRPr="00220C4C">
        <w:rPr>
          <w:rFonts w:ascii="Times New Roman" w:hAnsi="Times New Roman" w:cs="Times New Roman"/>
          <w:sz w:val="24"/>
          <w:szCs w:val="24"/>
        </w:rPr>
        <w:t>Ponudba</w:t>
      </w:r>
      <w:bookmarkStart w:id="58" w:name="_Toc336851746"/>
      <w:bookmarkStart w:id="59" w:name="_Toc336851794"/>
      <w:bookmarkStart w:id="60" w:name="_Toc509672639"/>
      <w:bookmarkEnd w:id="56"/>
      <w:bookmarkEnd w:id="57"/>
    </w:p>
    <w:p w14:paraId="53CE5D9B" w14:textId="77777777" w:rsidR="00AF6BA4" w:rsidRPr="00594893" w:rsidRDefault="00AF6BA4" w:rsidP="00AF6BA4">
      <w:pPr>
        <w:rPr>
          <w:sz w:val="16"/>
          <w:szCs w:val="16"/>
        </w:rPr>
      </w:pPr>
    </w:p>
    <w:p w14:paraId="2EE9EE3C" w14:textId="77777777" w:rsidR="00AF6BA4" w:rsidRPr="00D64785" w:rsidRDefault="00AF6BA4" w:rsidP="00F01679">
      <w:pPr>
        <w:pStyle w:val="Odstavekseznama"/>
        <w:numPr>
          <w:ilvl w:val="1"/>
          <w:numId w:val="16"/>
        </w:numPr>
        <w:spacing w:line="252" w:lineRule="auto"/>
        <w:ind w:left="0" w:firstLine="0"/>
        <w:jc w:val="both"/>
        <w:outlineLvl w:val="2"/>
        <w:rPr>
          <w:rFonts w:eastAsia="Batang"/>
          <w:b/>
        </w:rPr>
      </w:pPr>
      <w:bookmarkStart w:id="61" w:name="_Toc511388773"/>
      <w:bookmarkStart w:id="62" w:name="_Toc512246093"/>
      <w:bookmarkStart w:id="63" w:name="_Toc514231597"/>
      <w:bookmarkStart w:id="64" w:name="_Toc514231932"/>
      <w:r>
        <w:rPr>
          <w:rFonts w:eastAsia="Batang"/>
          <w:b/>
        </w:rPr>
        <w:t xml:space="preserve"> </w:t>
      </w:r>
      <w:bookmarkStart w:id="65" w:name="_Toc532533774"/>
      <w:r w:rsidRPr="00D64785">
        <w:rPr>
          <w:rFonts w:eastAsia="Batang"/>
          <w:b/>
        </w:rPr>
        <w:t>Ponudbena dokumentacija</w:t>
      </w:r>
      <w:bookmarkEnd w:id="58"/>
      <w:bookmarkEnd w:id="59"/>
      <w:bookmarkEnd w:id="60"/>
      <w:bookmarkEnd w:id="61"/>
      <w:bookmarkEnd w:id="62"/>
      <w:bookmarkEnd w:id="63"/>
      <w:bookmarkEnd w:id="64"/>
      <w:bookmarkEnd w:id="65"/>
    </w:p>
    <w:p w14:paraId="5F652EFD" w14:textId="77777777" w:rsidR="00AF6BA4" w:rsidRPr="00594893" w:rsidRDefault="00AF6BA4" w:rsidP="00AF6BA4">
      <w:pPr>
        <w:rPr>
          <w:sz w:val="16"/>
          <w:szCs w:val="16"/>
        </w:rPr>
      </w:pPr>
    </w:p>
    <w:p w14:paraId="4B616DCB" w14:textId="77777777" w:rsidR="004619B6" w:rsidRDefault="00AF6BA4" w:rsidP="00AF6BA4">
      <w:pPr>
        <w:autoSpaceDE w:val="0"/>
        <w:autoSpaceDN w:val="0"/>
        <w:adjustRightInd w:val="0"/>
        <w:jc w:val="both"/>
      </w:pPr>
      <w:r w:rsidRPr="002948AB">
        <w:t>Ponudba mora biti oblikovana v skladu z razpisnimi pogoji in tehničnimi zahtevami naročnika.</w:t>
      </w:r>
      <w:r>
        <w:t xml:space="preserve"> </w:t>
      </w:r>
    </w:p>
    <w:p w14:paraId="47C88CC8" w14:textId="73BDD90A" w:rsidR="00AF6BA4" w:rsidRPr="00E854B5" w:rsidRDefault="00AF6BA4" w:rsidP="00AF6BA4">
      <w:pPr>
        <w:autoSpaceDE w:val="0"/>
        <w:autoSpaceDN w:val="0"/>
        <w:adjustRightInd w:val="0"/>
        <w:jc w:val="both"/>
      </w:pPr>
      <w:r w:rsidRPr="00E854B5">
        <w:t xml:space="preserve">Ponudbeno dokumentacijo sestavljajo obrazci, ki so sestavni del te razpisne dokumentacije. </w:t>
      </w:r>
    </w:p>
    <w:p w14:paraId="73CDAB92" w14:textId="77777777" w:rsidR="00AF6BA4" w:rsidRPr="00594893" w:rsidRDefault="00AF6BA4" w:rsidP="00AF6BA4">
      <w:pPr>
        <w:autoSpaceDE w:val="0"/>
        <w:autoSpaceDN w:val="0"/>
        <w:adjustRightInd w:val="0"/>
        <w:jc w:val="both"/>
        <w:rPr>
          <w:sz w:val="16"/>
          <w:szCs w:val="16"/>
        </w:rPr>
      </w:pPr>
    </w:p>
    <w:p w14:paraId="343BF4DA" w14:textId="77777777" w:rsidR="00AF6BA4" w:rsidRDefault="00AF6BA4" w:rsidP="00AF6BA4">
      <w:pPr>
        <w:jc w:val="both"/>
      </w:pPr>
      <w:r>
        <w:t>Na poziv naročnika bo moral izbrani ponudnik v postopku javnega naročanja ali pri izvajanju javnega naročila, v roku osmih dni od prejema poziva, posredovati podatke o:</w:t>
      </w:r>
    </w:p>
    <w:p w14:paraId="7B2D2FED" w14:textId="77777777" w:rsidR="00AF6BA4" w:rsidRDefault="00AF6BA4" w:rsidP="00F01679">
      <w:pPr>
        <w:pStyle w:val="Odstavekseznama"/>
        <w:numPr>
          <w:ilvl w:val="0"/>
          <w:numId w:val="11"/>
        </w:numPr>
        <w:spacing w:line="260" w:lineRule="atLeast"/>
        <w:contextualSpacing/>
        <w:jc w:val="both"/>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0F94840C" w14:textId="77777777" w:rsidR="00AF6BA4" w:rsidRDefault="00AF6BA4" w:rsidP="00F01679">
      <w:pPr>
        <w:pStyle w:val="Odstavekseznama"/>
        <w:numPr>
          <w:ilvl w:val="0"/>
          <w:numId w:val="11"/>
        </w:numPr>
        <w:spacing w:line="260" w:lineRule="atLeast"/>
        <w:contextualSpacing/>
        <w:jc w:val="both"/>
      </w:pPr>
      <w:r>
        <w:t>gospodarskih subjektih, za katere se glede na določbe zakona, ki ureja gospodarske družbe, šteje, da so z njim povezane družbe.</w:t>
      </w:r>
    </w:p>
    <w:p w14:paraId="4F9A7808" w14:textId="77777777" w:rsidR="00AF6BA4" w:rsidRPr="00594893" w:rsidRDefault="00AF6BA4" w:rsidP="00AF6BA4">
      <w:pPr>
        <w:jc w:val="both"/>
        <w:rPr>
          <w:sz w:val="16"/>
          <w:szCs w:val="16"/>
        </w:rPr>
      </w:pPr>
    </w:p>
    <w:p w14:paraId="73FBA32B" w14:textId="77777777" w:rsidR="00AF6BA4" w:rsidRDefault="00AF6BA4" w:rsidP="000934B0">
      <w:pPr>
        <w:jc w:val="both"/>
      </w:pPr>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06B6E9C" w14:textId="77777777" w:rsidR="00E854B5" w:rsidRDefault="00E854B5" w:rsidP="000934B0">
      <w:pPr>
        <w:jc w:val="both"/>
      </w:pPr>
    </w:p>
    <w:p w14:paraId="48C43A36" w14:textId="77777777" w:rsidR="00AF6BA4" w:rsidRPr="00CC5B7F" w:rsidRDefault="00AF6BA4" w:rsidP="000934B0">
      <w:pPr>
        <w:pStyle w:val="Naslov3"/>
        <w:spacing w:before="0"/>
        <w:rPr>
          <w:rFonts w:ascii="Times New Roman" w:hAnsi="Times New Roman" w:cs="Times New Roman"/>
          <w:sz w:val="24"/>
          <w:szCs w:val="24"/>
        </w:rPr>
      </w:pPr>
      <w:bookmarkStart w:id="66" w:name="_Toc509672640"/>
      <w:bookmarkStart w:id="67" w:name="_Toc511388774"/>
      <w:bookmarkStart w:id="68" w:name="_Toc512246094"/>
      <w:bookmarkStart w:id="69" w:name="_Toc514231598"/>
      <w:bookmarkStart w:id="70" w:name="_Toc514231933"/>
      <w:bookmarkStart w:id="71" w:name="_Toc532533775"/>
      <w:r w:rsidRPr="00CC5B7F">
        <w:rPr>
          <w:rFonts w:ascii="Times New Roman" w:hAnsi="Times New Roman" w:cs="Times New Roman"/>
          <w:sz w:val="24"/>
          <w:szCs w:val="24"/>
        </w:rPr>
        <w:lastRenderedPageBreak/>
        <w:t>10.2 Sestavljanje ponudbe</w:t>
      </w:r>
      <w:bookmarkEnd w:id="66"/>
      <w:bookmarkEnd w:id="67"/>
      <w:bookmarkEnd w:id="68"/>
      <w:bookmarkEnd w:id="69"/>
      <w:bookmarkEnd w:id="70"/>
      <w:bookmarkEnd w:id="71"/>
    </w:p>
    <w:p w14:paraId="0C7231AA" w14:textId="77777777" w:rsidR="000934B0" w:rsidRPr="00594893" w:rsidRDefault="000934B0" w:rsidP="000934B0">
      <w:pPr>
        <w:pStyle w:val="Naslov3"/>
        <w:keepLines/>
        <w:spacing w:before="0" w:after="0" w:line="252" w:lineRule="auto"/>
        <w:jc w:val="both"/>
        <w:rPr>
          <w:rFonts w:ascii="Times New Roman" w:hAnsi="Times New Roman"/>
          <w:sz w:val="16"/>
          <w:szCs w:val="16"/>
        </w:rPr>
      </w:pPr>
      <w:bookmarkStart w:id="72" w:name="_Toc464638554"/>
      <w:bookmarkStart w:id="73" w:name="_Toc464638557"/>
      <w:bookmarkStart w:id="74" w:name="_Toc464638559"/>
      <w:bookmarkStart w:id="75" w:name="_Toc466382905"/>
      <w:bookmarkStart w:id="76" w:name="_Toc466382906"/>
      <w:bookmarkStart w:id="77" w:name="_Toc336851749"/>
      <w:bookmarkStart w:id="78" w:name="_Toc336851797"/>
      <w:bookmarkStart w:id="79" w:name="_Toc513809711"/>
      <w:bookmarkStart w:id="80" w:name="_Toc517951500"/>
      <w:bookmarkStart w:id="81" w:name="_Toc336851748"/>
      <w:bookmarkStart w:id="82" w:name="_Toc336851796"/>
      <w:bookmarkEnd w:id="72"/>
      <w:bookmarkEnd w:id="73"/>
      <w:bookmarkEnd w:id="74"/>
      <w:bookmarkEnd w:id="75"/>
      <w:bookmarkEnd w:id="76"/>
    </w:p>
    <w:p w14:paraId="2AF9F6F2" w14:textId="77777777" w:rsidR="00AF6BA4" w:rsidRPr="00FE23CC" w:rsidRDefault="00AF6BA4" w:rsidP="000934B0">
      <w:pPr>
        <w:pStyle w:val="Naslov3"/>
        <w:keepLines/>
        <w:spacing w:before="0" w:after="0" w:line="252" w:lineRule="auto"/>
        <w:jc w:val="both"/>
        <w:rPr>
          <w:rFonts w:ascii="Times New Roman" w:hAnsi="Times New Roman"/>
          <w:sz w:val="24"/>
          <w:szCs w:val="24"/>
        </w:rPr>
      </w:pPr>
      <w:bookmarkStart w:id="83" w:name="_Toc532533776"/>
      <w:r w:rsidRPr="00CC5B7F">
        <w:rPr>
          <w:rFonts w:ascii="Times New Roman" w:hAnsi="Times New Roman"/>
          <w:sz w:val="24"/>
          <w:szCs w:val="24"/>
        </w:rPr>
        <w:t>10.2.1. Obrazec »</w:t>
      </w:r>
      <w:bookmarkEnd w:id="77"/>
      <w:bookmarkEnd w:id="78"/>
      <w:r w:rsidRPr="00CC5B7F">
        <w:rPr>
          <w:rFonts w:ascii="Times New Roman" w:hAnsi="Times New Roman"/>
          <w:sz w:val="24"/>
          <w:szCs w:val="24"/>
        </w:rPr>
        <w:t>ESPD« za vse gospodarske subjekte</w:t>
      </w:r>
      <w:bookmarkEnd w:id="79"/>
      <w:bookmarkEnd w:id="80"/>
      <w:bookmarkEnd w:id="83"/>
    </w:p>
    <w:p w14:paraId="528366C6" w14:textId="77777777" w:rsidR="00AF6BA4" w:rsidRPr="00594893" w:rsidRDefault="00AF6BA4" w:rsidP="000934B0">
      <w:pPr>
        <w:rPr>
          <w:sz w:val="16"/>
          <w:szCs w:val="16"/>
        </w:rPr>
      </w:pPr>
    </w:p>
    <w:p w14:paraId="160A9100" w14:textId="77777777" w:rsidR="00AF6BA4" w:rsidRPr="00C268E5" w:rsidRDefault="00AF6BA4" w:rsidP="000934B0">
      <w:pPr>
        <w:jc w:val="both"/>
      </w:pPr>
      <w:r w:rsidRPr="00C268E5">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696306" w14:textId="77777777" w:rsidR="00AF6BA4" w:rsidRPr="00C268E5" w:rsidRDefault="00AF6BA4" w:rsidP="00AF6BA4">
      <w:pPr>
        <w:jc w:val="both"/>
      </w:pPr>
      <w:r w:rsidRPr="00C268E5">
        <w:t>Navedbe v ESPD in/ali dokazila, ki ji predloži gospodarski subjekt, morajo biti veljavni.</w:t>
      </w:r>
    </w:p>
    <w:p w14:paraId="1C08B599" w14:textId="77777777" w:rsidR="00AF6BA4" w:rsidRPr="00C268E5" w:rsidRDefault="00AF6BA4" w:rsidP="00AF6BA4">
      <w:pPr>
        <w:jc w:val="both"/>
      </w:pPr>
      <w:r w:rsidRPr="00C268E5">
        <w:t xml:space="preserve">Gospodarski subjekt naročnikov obrazec ESPD (datoteka XML) uvozi na spletni strani Portala javnih naročil/ESPD: </w:t>
      </w:r>
      <w:hyperlink r:id="rId12" w:history="1">
        <w:r w:rsidRPr="00C268E5">
          <w:rPr>
            <w:rStyle w:val="Hiperpovezava"/>
            <w:color w:val="auto"/>
          </w:rPr>
          <w:t>http://www.enarocanje.si/_ESPD/</w:t>
        </w:r>
      </w:hyperlink>
      <w:r w:rsidRPr="00C268E5">
        <w:t xml:space="preserve"> in njega neposredno vnese zahtevane podatke.</w:t>
      </w:r>
    </w:p>
    <w:p w14:paraId="152B6EF3" w14:textId="77777777" w:rsidR="00AF6BA4" w:rsidRPr="00C268E5" w:rsidRDefault="00AF6BA4" w:rsidP="00AF6BA4">
      <w:pPr>
        <w:jc w:val="both"/>
      </w:pPr>
      <w:r w:rsidRPr="00C268E5">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E4C14E1" w14:textId="77777777" w:rsidR="00AF6BA4" w:rsidRPr="00C268E5" w:rsidRDefault="00AF6BA4" w:rsidP="000934B0">
      <w:pPr>
        <w:jc w:val="both"/>
      </w:pPr>
      <w:r w:rsidRPr="00C268E5">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268E5">
        <w:t>pdf</w:t>
      </w:r>
      <w:proofErr w:type="spellEnd"/>
      <w:r w:rsidRPr="00C268E5">
        <w:t xml:space="preserve">. obliki ali pa ga le naloži in bo podpisan hkrati s podpisom ponudbe. Tudi če ponudnik naloži podpisan ESPD v </w:t>
      </w:r>
      <w:proofErr w:type="spellStart"/>
      <w:r w:rsidRPr="00C268E5">
        <w:t>pdf</w:t>
      </w:r>
      <w:proofErr w:type="spellEnd"/>
      <w:r w:rsidRPr="00C268E5">
        <w:t xml:space="preserve">. obliki, bo ta hkrati s podpisom ponudbe podpisan še enkrat. </w:t>
      </w:r>
    </w:p>
    <w:p w14:paraId="07C9C2D9" w14:textId="77777777" w:rsidR="00AF6BA4" w:rsidRDefault="00AF6BA4" w:rsidP="000934B0">
      <w:pPr>
        <w:jc w:val="both"/>
      </w:pPr>
      <w:r w:rsidRPr="00C268E5">
        <w:t xml:space="preserve">Za ostale sodelujoče ponudnik v razdelek »ESPD – ostali sodelujoči« priloži podpisane ESPD v </w:t>
      </w:r>
      <w:proofErr w:type="spellStart"/>
      <w:r w:rsidRPr="00C268E5">
        <w:t>pdf</w:t>
      </w:r>
      <w:proofErr w:type="spellEnd"/>
      <w:r w:rsidRPr="00C268E5">
        <w:t xml:space="preserve">. obliki, ali v elektronski obliki podpisan </w:t>
      </w:r>
      <w:proofErr w:type="spellStart"/>
      <w:r w:rsidRPr="00C268E5">
        <w:t>xml</w:t>
      </w:r>
      <w:proofErr w:type="spellEnd"/>
      <w:r w:rsidRPr="00C268E5">
        <w:t xml:space="preserve">. </w:t>
      </w:r>
    </w:p>
    <w:p w14:paraId="76EA5575" w14:textId="77777777" w:rsidR="000934B0" w:rsidRDefault="000934B0" w:rsidP="000934B0">
      <w:pPr>
        <w:jc w:val="both"/>
      </w:pPr>
    </w:p>
    <w:p w14:paraId="02A4196A" w14:textId="77777777" w:rsidR="00AF6BA4" w:rsidRDefault="00AF6BA4" w:rsidP="00553D99">
      <w:pPr>
        <w:pStyle w:val="Naslov3"/>
        <w:keepLines/>
        <w:numPr>
          <w:ilvl w:val="2"/>
          <w:numId w:val="0"/>
        </w:numPr>
        <w:spacing w:before="0" w:after="0"/>
        <w:ind w:left="357" w:hanging="357"/>
        <w:jc w:val="both"/>
        <w:rPr>
          <w:rFonts w:ascii="Times New Roman" w:hAnsi="Times New Roman" w:cs="Times New Roman"/>
          <w:sz w:val="24"/>
          <w:szCs w:val="24"/>
        </w:rPr>
      </w:pPr>
      <w:bookmarkStart w:id="84" w:name="_Toc509672642"/>
      <w:bookmarkStart w:id="85" w:name="_Toc511388775"/>
      <w:bookmarkStart w:id="86" w:name="_Toc512328337"/>
      <w:bookmarkStart w:id="87" w:name="_Toc517951501"/>
      <w:bookmarkStart w:id="88" w:name="_Toc532533777"/>
      <w:r w:rsidRPr="008D2DD0">
        <w:rPr>
          <w:rFonts w:ascii="Times New Roman" w:hAnsi="Times New Roman" w:cs="Times New Roman"/>
          <w:sz w:val="24"/>
          <w:szCs w:val="24"/>
        </w:rPr>
        <w:t>1</w:t>
      </w:r>
      <w:r>
        <w:rPr>
          <w:rFonts w:ascii="Times New Roman" w:hAnsi="Times New Roman" w:cs="Times New Roman"/>
          <w:sz w:val="24"/>
          <w:szCs w:val="24"/>
        </w:rPr>
        <w:t>0</w:t>
      </w:r>
      <w:r w:rsidRPr="008D2DD0">
        <w:rPr>
          <w:rFonts w:ascii="Times New Roman" w:hAnsi="Times New Roman" w:cs="Times New Roman"/>
          <w:sz w:val="24"/>
          <w:szCs w:val="24"/>
        </w:rPr>
        <w:t xml:space="preserve">.2.2 Obrazec </w:t>
      </w:r>
      <w:r w:rsidRPr="00C268E5">
        <w:rPr>
          <w:rFonts w:ascii="Times New Roman" w:hAnsi="Times New Roman" w:cs="Times New Roman"/>
          <w:sz w:val="24"/>
          <w:szCs w:val="24"/>
        </w:rPr>
        <w:t>2 »Predračun«</w:t>
      </w:r>
      <w:bookmarkEnd w:id="84"/>
      <w:bookmarkEnd w:id="85"/>
      <w:bookmarkEnd w:id="86"/>
      <w:bookmarkEnd w:id="87"/>
      <w:bookmarkEnd w:id="88"/>
    </w:p>
    <w:p w14:paraId="765EFAC8" w14:textId="77777777" w:rsidR="00553D99" w:rsidRPr="00594893" w:rsidRDefault="00553D99" w:rsidP="00553D99">
      <w:pPr>
        <w:rPr>
          <w:sz w:val="16"/>
          <w:szCs w:val="16"/>
        </w:rPr>
      </w:pPr>
    </w:p>
    <w:p w14:paraId="6C6FB4CC" w14:textId="22F93689" w:rsidR="00AF6BA4" w:rsidRPr="009B0A3F" w:rsidRDefault="00AF6BA4" w:rsidP="00553D99">
      <w:pPr>
        <w:jc w:val="both"/>
      </w:pPr>
      <w:r w:rsidRPr="009B0A3F">
        <w:t>Ponudnik mora</w:t>
      </w:r>
      <w:r w:rsidR="00326741">
        <w:t xml:space="preserve"> v obrazcu »Predračun« </w:t>
      </w:r>
      <w:r w:rsidR="00326741" w:rsidRPr="00326741">
        <w:t>ponujati</w:t>
      </w:r>
      <w:r w:rsidR="00CC5B7F" w:rsidRPr="00326741">
        <w:rPr>
          <w:color w:val="00B050"/>
        </w:rPr>
        <w:t xml:space="preserve"> </w:t>
      </w:r>
      <w:r w:rsidR="00FE49A5" w:rsidRPr="00326741">
        <w:t>blago</w:t>
      </w:r>
      <w:r w:rsidRPr="00326741">
        <w:t>, ob</w:t>
      </w:r>
      <w:r w:rsidRPr="009B0A3F">
        <w:t xml:space="preserve"> upoštevanju tehničnih zahtev iz razpisne dokumentacije.</w:t>
      </w:r>
    </w:p>
    <w:p w14:paraId="1477E648" w14:textId="77777777" w:rsidR="00AF6BA4" w:rsidRPr="009B0A3F" w:rsidRDefault="00AF6BA4" w:rsidP="000934B0"/>
    <w:p w14:paraId="56CA1F69" w14:textId="77777777" w:rsidR="00AF6BA4" w:rsidRDefault="00AF6BA4" w:rsidP="000934B0">
      <w:pPr>
        <w:jc w:val="both"/>
      </w:pPr>
      <w:r w:rsidRPr="009B0A3F">
        <w:t>Ponudnik izpolni postavke v Predračunu, in sicer v EUR, na največ 2 (dve) decimalni mesti natančno. V kolikor ponudnik cene v posamezno postavko ne vpiše, se šteje, da predmetne postavke ne ponuja.</w:t>
      </w:r>
    </w:p>
    <w:p w14:paraId="2323F562" w14:textId="77777777" w:rsidR="00AF6BA4" w:rsidRDefault="00AF6BA4" w:rsidP="000934B0">
      <w:pPr>
        <w:jc w:val="both"/>
      </w:pPr>
    </w:p>
    <w:p w14:paraId="35897C35" w14:textId="77777777" w:rsidR="00AF6BA4" w:rsidRDefault="00AF6BA4" w:rsidP="000934B0">
      <w:r w:rsidRPr="005C12AB">
        <w:t>V kolikor ponudnik vpiše ceno nič (0) EUR, se šteje, da ponuja postavko brezplačno.</w:t>
      </w:r>
    </w:p>
    <w:p w14:paraId="766EBB4B" w14:textId="77777777" w:rsidR="00AF6BA4" w:rsidRDefault="00AF6BA4" w:rsidP="000934B0"/>
    <w:p w14:paraId="11141560" w14:textId="77777777" w:rsidR="00AF6BA4" w:rsidRDefault="00AF6BA4" w:rsidP="000934B0">
      <w:pPr>
        <w:pStyle w:val="Telobesedila"/>
        <w:spacing w:after="0"/>
        <w:jc w:val="both"/>
      </w:pPr>
      <w:r w:rsidRPr="00C50F5A">
        <w:t>V ponudbeni vrednosti morajo biti zajeti vsi stroški ponudnika, ki so potrebni za izvedbo naročila  in vsi popusti. Vrednosti cen na enoto morajo biti fiksne ter nespremenljive do konca izvedbe naročila.</w:t>
      </w:r>
    </w:p>
    <w:p w14:paraId="5F94D3B6" w14:textId="77777777" w:rsidR="00AF6BA4" w:rsidRDefault="00AF6BA4" w:rsidP="000934B0">
      <w:pPr>
        <w:pStyle w:val="Telobesedila"/>
        <w:spacing w:after="0"/>
        <w:jc w:val="both"/>
      </w:pPr>
      <w:r w:rsidRPr="00D8054E">
        <w:t xml:space="preserve">Ponudnik kasneje ni upravičen do zvišanja cene, kar bi utemeljeval s tem, da ni bil popolno obveščen o predmetu javnega naročila.  </w:t>
      </w:r>
    </w:p>
    <w:p w14:paraId="6B8ADD48" w14:textId="77777777" w:rsidR="00AF6BA4" w:rsidRPr="00D8054E" w:rsidRDefault="00AF6BA4" w:rsidP="000934B0">
      <w:pPr>
        <w:pStyle w:val="Telobesedila"/>
        <w:spacing w:after="0"/>
        <w:jc w:val="both"/>
      </w:pPr>
    </w:p>
    <w:p w14:paraId="49581023" w14:textId="77777777" w:rsidR="00AF6BA4" w:rsidRDefault="00AF6BA4" w:rsidP="000934B0">
      <w:r w:rsidRPr="00AF1F2F">
        <w:t>Ponudnik ne</w:t>
      </w:r>
      <w:r>
        <w:t xml:space="preserve"> </w:t>
      </w:r>
      <w:r w:rsidRPr="00AF1F2F">
        <w:t>sme spreminjati vsebine predračuna.</w:t>
      </w:r>
    </w:p>
    <w:p w14:paraId="526FE7A7" w14:textId="77777777" w:rsidR="00AF6BA4" w:rsidRDefault="00AF6BA4" w:rsidP="000934B0"/>
    <w:p w14:paraId="2A16E2D0" w14:textId="77777777" w:rsidR="00AF6BA4" w:rsidRDefault="00AF6BA4" w:rsidP="000934B0">
      <w:r>
        <w:t>V primeru, da bo naročnik pri pregledu in ocenjevanju ponudb odkril očitne računske napake, bo ravnal v skladu s sedmim odstavkom 89. člena ZJN-3.</w:t>
      </w:r>
    </w:p>
    <w:p w14:paraId="4B0803AD" w14:textId="77777777" w:rsidR="00AF6BA4" w:rsidRDefault="00AF6BA4" w:rsidP="000934B0"/>
    <w:p w14:paraId="0D81F3F2" w14:textId="77777777" w:rsidR="00AF6BA4" w:rsidRDefault="00AF6BA4" w:rsidP="000934B0">
      <w:pPr>
        <w:jc w:val="both"/>
        <w:rPr>
          <w:b/>
          <w:u w:val="single"/>
        </w:rPr>
      </w:pPr>
      <w:r w:rsidRPr="007C0623">
        <w:rPr>
          <w:b/>
          <w:u w:val="single"/>
        </w:rPr>
        <w:t>Ponudnik v informacijskem sistemu e-JN v razdelek »Predračun« naloži izpolnjen obrazec »Predračun</w:t>
      </w:r>
      <w:r>
        <w:rPr>
          <w:b/>
          <w:u w:val="single"/>
        </w:rPr>
        <w:t>«</w:t>
      </w:r>
      <w:r w:rsidRPr="007C0623">
        <w:rPr>
          <w:b/>
          <w:u w:val="single"/>
        </w:rPr>
        <w:t xml:space="preserve"> v .</w:t>
      </w:r>
      <w:proofErr w:type="spellStart"/>
      <w:r w:rsidRPr="007C0623">
        <w:rPr>
          <w:b/>
          <w:u w:val="single"/>
        </w:rPr>
        <w:t>pdf</w:t>
      </w:r>
      <w:proofErr w:type="spellEnd"/>
      <w:r w:rsidRPr="007C0623">
        <w:rPr>
          <w:b/>
          <w:u w:val="single"/>
        </w:rPr>
        <w:t xml:space="preserve"> datoteki, ki bo dostopen na javnem odpiranju ponudb.</w:t>
      </w:r>
    </w:p>
    <w:p w14:paraId="31A61BFF" w14:textId="77777777" w:rsidR="00594893" w:rsidRDefault="00594893" w:rsidP="000934B0">
      <w:pPr>
        <w:jc w:val="both"/>
        <w:rPr>
          <w:b/>
          <w:u w:val="single"/>
        </w:rPr>
      </w:pPr>
    </w:p>
    <w:p w14:paraId="4C8CC6F9" w14:textId="77777777" w:rsidR="00594893" w:rsidRDefault="00594893" w:rsidP="000934B0">
      <w:pPr>
        <w:jc w:val="both"/>
        <w:rPr>
          <w:b/>
          <w:u w:val="single"/>
        </w:rPr>
      </w:pPr>
    </w:p>
    <w:p w14:paraId="1AC2E96C" w14:textId="77777777" w:rsidR="000934B0" w:rsidRPr="007C0623" w:rsidRDefault="000934B0" w:rsidP="000934B0">
      <w:pPr>
        <w:jc w:val="both"/>
        <w:rPr>
          <w:b/>
          <w:u w:val="single"/>
        </w:rPr>
      </w:pPr>
    </w:p>
    <w:p w14:paraId="17776597" w14:textId="77777777" w:rsidR="00AF6BA4" w:rsidRPr="00D64785" w:rsidRDefault="00AF6BA4" w:rsidP="000934B0">
      <w:pPr>
        <w:pStyle w:val="Naslov3"/>
        <w:spacing w:before="0"/>
        <w:rPr>
          <w:rFonts w:ascii="Times New Roman" w:hAnsi="Times New Roman" w:cs="Times New Roman"/>
          <w:sz w:val="24"/>
          <w:szCs w:val="24"/>
        </w:rPr>
      </w:pPr>
      <w:bookmarkStart w:id="89" w:name="_Toc532533778"/>
      <w:r w:rsidRPr="00D64785">
        <w:rPr>
          <w:rFonts w:ascii="Times New Roman" w:hAnsi="Times New Roman" w:cs="Times New Roman"/>
          <w:sz w:val="24"/>
          <w:szCs w:val="24"/>
        </w:rPr>
        <w:lastRenderedPageBreak/>
        <w:t>10.3. Jezik ponudbe</w:t>
      </w:r>
      <w:bookmarkEnd w:id="89"/>
    </w:p>
    <w:p w14:paraId="65A56666" w14:textId="77777777" w:rsidR="00832598" w:rsidRPr="00594893" w:rsidRDefault="00832598" w:rsidP="000934B0">
      <w:pPr>
        <w:jc w:val="both"/>
        <w:rPr>
          <w:sz w:val="16"/>
          <w:szCs w:val="16"/>
        </w:rPr>
      </w:pPr>
    </w:p>
    <w:p w14:paraId="5A811C42" w14:textId="77777777" w:rsidR="00AF6BA4" w:rsidRPr="0099411D" w:rsidRDefault="00AF6BA4" w:rsidP="000934B0">
      <w:pPr>
        <w:jc w:val="both"/>
      </w:pPr>
      <w:r w:rsidRPr="0099411D">
        <w:t>Ponudnik mora ponudbo izdelati v slovenskem jeziku, isto velja za morebitna vprašanja v zvezi razpisno dokumentacijo. Tehnična dokumentacija, prospekti,</w:t>
      </w:r>
      <w:r>
        <w:t xml:space="preserve"> </w:t>
      </w:r>
      <w:r w:rsidRPr="0099411D">
        <w:t>strokovna literatura, certifikati in podobno pa je lahko v tujem jeziku (angleškem ali nemškem).</w:t>
      </w:r>
      <w:r>
        <w:t xml:space="preserve"> </w:t>
      </w:r>
      <w:r w:rsidRPr="0099411D">
        <w:t>Če naročnik ob pregledovanju in ocenjevanju ponudb meni, da je potrebno del ponudbe, ki ni predložen v slovenskem jeziku, uradno prevesti v slovenski jezik, lahko to zahteva in ponudniku določi ustrezni rok.  Stroške prevoda nosi ponudnik.</w:t>
      </w:r>
      <w:r>
        <w:t xml:space="preserve"> </w:t>
      </w:r>
      <w:r w:rsidRPr="0099411D">
        <w:t>Za tolmačenje vsebine ponudbe se upošteva besedilo ponudbe v slovenskem jeziku oziroma uraden prevod ponudbe v slovenski jezik.</w:t>
      </w:r>
      <w:r>
        <w:t xml:space="preserve"> </w:t>
      </w:r>
      <w:r w:rsidRPr="0099411D">
        <w:t>Morebitne napake v prevodu gredo izključno v breme ponudnika.</w:t>
      </w:r>
    </w:p>
    <w:p w14:paraId="2625F7FB" w14:textId="77777777" w:rsidR="00AF6BA4" w:rsidRDefault="00AF6BA4" w:rsidP="00832598">
      <w:pPr>
        <w:jc w:val="both"/>
        <w:rPr>
          <w:color w:val="000000"/>
        </w:rPr>
      </w:pPr>
      <w:r w:rsidRPr="0010322B">
        <w:rPr>
          <w:color w:val="000000"/>
        </w:rPr>
        <w:t>Potrdila tujih organov se predložijo v izvirniku, ki mu je priložen prevod v slovenski jezik.</w:t>
      </w:r>
    </w:p>
    <w:p w14:paraId="42CF01EB" w14:textId="77777777" w:rsidR="00832598" w:rsidRPr="00594893" w:rsidRDefault="00832598" w:rsidP="00832598">
      <w:pPr>
        <w:jc w:val="both"/>
        <w:rPr>
          <w:sz w:val="16"/>
          <w:szCs w:val="16"/>
        </w:rPr>
      </w:pPr>
    </w:p>
    <w:p w14:paraId="19A71028" w14:textId="77777777" w:rsidR="00AF6BA4" w:rsidRDefault="00AF6BA4" w:rsidP="00832598">
      <w:pPr>
        <w:pStyle w:val="Naslov3"/>
        <w:spacing w:before="0" w:after="0"/>
        <w:rPr>
          <w:rFonts w:ascii="Times New Roman" w:hAnsi="Times New Roman" w:cs="Times New Roman"/>
          <w:sz w:val="24"/>
          <w:szCs w:val="24"/>
        </w:rPr>
      </w:pPr>
      <w:bookmarkStart w:id="90" w:name="_Toc532533779"/>
      <w:r w:rsidRPr="00D64785">
        <w:rPr>
          <w:rFonts w:ascii="Times New Roman" w:hAnsi="Times New Roman" w:cs="Times New Roman"/>
          <w:sz w:val="24"/>
          <w:szCs w:val="24"/>
        </w:rPr>
        <w:t>10.4. Variantne ponudbe</w:t>
      </w:r>
      <w:bookmarkEnd w:id="90"/>
    </w:p>
    <w:p w14:paraId="54A07369" w14:textId="77777777" w:rsidR="000934B0" w:rsidRPr="00594893" w:rsidRDefault="000934B0" w:rsidP="00832598">
      <w:pPr>
        <w:rPr>
          <w:sz w:val="16"/>
          <w:szCs w:val="16"/>
        </w:rPr>
      </w:pPr>
    </w:p>
    <w:p w14:paraId="39239C4F" w14:textId="77777777" w:rsidR="00AF6BA4" w:rsidRDefault="00AF6BA4" w:rsidP="00832598">
      <w:pPr>
        <w:jc w:val="both"/>
      </w:pPr>
      <w:r w:rsidRPr="00D8054E">
        <w:t>Variantne ponudbe niso dopustne in se ne bodo upoštevale.</w:t>
      </w:r>
    </w:p>
    <w:p w14:paraId="6632459D" w14:textId="77777777" w:rsidR="000934B0" w:rsidRPr="00594893" w:rsidRDefault="000934B0" w:rsidP="00832598">
      <w:pPr>
        <w:jc w:val="both"/>
        <w:rPr>
          <w:b/>
          <w:sz w:val="16"/>
          <w:szCs w:val="16"/>
        </w:rPr>
      </w:pPr>
    </w:p>
    <w:p w14:paraId="26304B02" w14:textId="77777777" w:rsidR="00AF6BA4" w:rsidRDefault="00AF6BA4" w:rsidP="00832598">
      <w:pPr>
        <w:pStyle w:val="Naslov3"/>
        <w:spacing w:before="0" w:after="0"/>
        <w:rPr>
          <w:rFonts w:ascii="Times New Roman" w:hAnsi="Times New Roman" w:cs="Times New Roman"/>
          <w:bCs w:val="0"/>
          <w:sz w:val="24"/>
          <w:szCs w:val="24"/>
        </w:rPr>
      </w:pPr>
      <w:bookmarkStart w:id="91" w:name="_Toc130197582"/>
      <w:bookmarkStart w:id="92" w:name="_Toc130198083"/>
      <w:bookmarkStart w:id="93" w:name="_Toc130198143"/>
      <w:bookmarkStart w:id="94" w:name="_Toc130799604"/>
      <w:bookmarkStart w:id="95" w:name="_Toc132106375"/>
      <w:bookmarkStart w:id="96" w:name="_Toc132424989"/>
      <w:bookmarkStart w:id="97" w:name="_Toc132432238"/>
      <w:bookmarkStart w:id="98" w:name="_Toc157334771"/>
      <w:bookmarkStart w:id="99" w:name="_Toc532533780"/>
      <w:r w:rsidRPr="00D64785">
        <w:rPr>
          <w:rFonts w:ascii="Times New Roman" w:hAnsi="Times New Roman" w:cs="Times New Roman"/>
          <w:bCs w:val="0"/>
          <w:sz w:val="24"/>
          <w:szCs w:val="24"/>
        </w:rPr>
        <w:t>10.5. Veljavnost ponudbe</w:t>
      </w:r>
      <w:bookmarkEnd w:id="91"/>
      <w:bookmarkEnd w:id="92"/>
      <w:bookmarkEnd w:id="93"/>
      <w:bookmarkEnd w:id="94"/>
      <w:bookmarkEnd w:id="95"/>
      <w:bookmarkEnd w:id="96"/>
      <w:bookmarkEnd w:id="97"/>
      <w:bookmarkEnd w:id="98"/>
      <w:bookmarkEnd w:id="99"/>
      <w:r w:rsidRPr="00D64785">
        <w:rPr>
          <w:rFonts w:ascii="Times New Roman" w:hAnsi="Times New Roman" w:cs="Times New Roman"/>
          <w:bCs w:val="0"/>
          <w:sz w:val="24"/>
          <w:szCs w:val="24"/>
        </w:rPr>
        <w:t xml:space="preserve"> </w:t>
      </w:r>
    </w:p>
    <w:p w14:paraId="2A785A70" w14:textId="77777777" w:rsidR="000934B0" w:rsidRPr="00E35DC9" w:rsidRDefault="000934B0" w:rsidP="00832598">
      <w:pPr>
        <w:rPr>
          <w:sz w:val="16"/>
          <w:szCs w:val="16"/>
        </w:rPr>
      </w:pPr>
    </w:p>
    <w:p w14:paraId="25BA4A12" w14:textId="35089BF6" w:rsidR="00AF6BA4" w:rsidRDefault="00AF6BA4" w:rsidP="00832598">
      <w:pPr>
        <w:autoSpaceDE w:val="0"/>
        <w:autoSpaceDN w:val="0"/>
        <w:adjustRightInd w:val="0"/>
        <w:jc w:val="both"/>
      </w:pPr>
      <w:r w:rsidRPr="004222D5">
        <w:t xml:space="preserve">Ponudba mora veljati najmanj </w:t>
      </w:r>
      <w:r w:rsidR="002D3E37" w:rsidRPr="003600E3">
        <w:t>150</w:t>
      </w:r>
      <w:r w:rsidR="002D3E37">
        <w:rPr>
          <w:color w:val="FF0000"/>
        </w:rPr>
        <w:t xml:space="preserve"> </w:t>
      </w:r>
      <w:r w:rsidRPr="004222D5">
        <w:t>dni, od skrajnega roka za predložitev ponudbe.</w:t>
      </w:r>
      <w:r w:rsidRPr="00D8054E">
        <w:t xml:space="preserve"> </w:t>
      </w:r>
    </w:p>
    <w:p w14:paraId="34C7D0A1" w14:textId="77777777" w:rsidR="00553D99" w:rsidRPr="00E35DC9" w:rsidRDefault="00553D99" w:rsidP="00832598">
      <w:pPr>
        <w:autoSpaceDE w:val="0"/>
        <w:autoSpaceDN w:val="0"/>
        <w:adjustRightInd w:val="0"/>
        <w:jc w:val="both"/>
        <w:rPr>
          <w:sz w:val="16"/>
          <w:szCs w:val="16"/>
        </w:rPr>
      </w:pPr>
    </w:p>
    <w:p w14:paraId="76B84CCF" w14:textId="77777777" w:rsidR="00AF6BA4" w:rsidRDefault="00AF6BA4" w:rsidP="00832598">
      <w:pPr>
        <w:pStyle w:val="Naslov3"/>
        <w:spacing w:before="0" w:after="0"/>
        <w:rPr>
          <w:rFonts w:ascii="Times New Roman" w:hAnsi="Times New Roman" w:cs="Times New Roman"/>
          <w:sz w:val="24"/>
          <w:szCs w:val="24"/>
        </w:rPr>
      </w:pPr>
      <w:bookmarkStart w:id="100" w:name="_Toc532533781"/>
      <w:r w:rsidRPr="00D64785">
        <w:rPr>
          <w:rFonts w:ascii="Times New Roman" w:hAnsi="Times New Roman" w:cs="Times New Roman"/>
          <w:sz w:val="24"/>
          <w:szCs w:val="24"/>
        </w:rPr>
        <w:t>10.6. Plačilni pogoji - rok plačila</w:t>
      </w:r>
      <w:bookmarkEnd w:id="100"/>
    </w:p>
    <w:p w14:paraId="36BD45A1" w14:textId="77777777" w:rsidR="000934B0" w:rsidRPr="000934B0" w:rsidRDefault="000934B0" w:rsidP="00832598"/>
    <w:p w14:paraId="17678ADA" w14:textId="77777777" w:rsidR="00AF6BA4" w:rsidRDefault="00AF6BA4" w:rsidP="00832598">
      <w:pPr>
        <w:jc w:val="both"/>
      </w:pPr>
      <w:r w:rsidRPr="004222D5">
        <w:t>Plačilni rok je 30 dni, od dneva prejema računa.</w:t>
      </w:r>
      <w:r w:rsidRPr="00D8054E">
        <w:t xml:space="preserve"> </w:t>
      </w:r>
    </w:p>
    <w:p w14:paraId="4056A9D3" w14:textId="77777777" w:rsidR="00231B05" w:rsidRDefault="00231B05" w:rsidP="00832598">
      <w:pPr>
        <w:jc w:val="both"/>
      </w:pPr>
    </w:p>
    <w:p w14:paraId="7E6F9065" w14:textId="77777777" w:rsidR="00AF6BA4" w:rsidRDefault="00AF6BA4" w:rsidP="00F01679">
      <w:pPr>
        <w:pStyle w:val="Naslov3"/>
        <w:numPr>
          <w:ilvl w:val="0"/>
          <w:numId w:val="15"/>
        </w:numPr>
        <w:spacing w:before="0" w:after="0"/>
        <w:ind w:left="0" w:firstLine="0"/>
        <w:rPr>
          <w:rFonts w:ascii="Times New Roman" w:hAnsi="Times New Roman" w:cs="Times New Roman"/>
          <w:sz w:val="24"/>
          <w:szCs w:val="24"/>
        </w:rPr>
      </w:pPr>
      <w:bookmarkStart w:id="101" w:name="_Toc532533782"/>
      <w:bookmarkEnd w:id="81"/>
      <w:bookmarkEnd w:id="82"/>
      <w:r>
        <w:rPr>
          <w:rFonts w:ascii="Times New Roman" w:hAnsi="Times New Roman" w:cs="Times New Roman"/>
          <w:sz w:val="24"/>
          <w:szCs w:val="24"/>
        </w:rPr>
        <w:t>Finančno</w:t>
      </w:r>
      <w:r w:rsidRPr="002228E8">
        <w:rPr>
          <w:rFonts w:ascii="Times New Roman" w:hAnsi="Times New Roman" w:cs="Times New Roman"/>
          <w:sz w:val="24"/>
          <w:szCs w:val="24"/>
        </w:rPr>
        <w:t xml:space="preserve"> zavarovanj</w:t>
      </w:r>
      <w:r>
        <w:rPr>
          <w:rFonts w:ascii="Times New Roman" w:hAnsi="Times New Roman" w:cs="Times New Roman"/>
          <w:sz w:val="24"/>
          <w:szCs w:val="24"/>
        </w:rPr>
        <w:t>e</w:t>
      </w:r>
      <w:bookmarkEnd w:id="101"/>
      <w:r w:rsidRPr="002228E8">
        <w:rPr>
          <w:rFonts w:ascii="Times New Roman" w:hAnsi="Times New Roman" w:cs="Times New Roman"/>
          <w:sz w:val="24"/>
          <w:szCs w:val="24"/>
        </w:rPr>
        <w:t xml:space="preserve">  </w:t>
      </w:r>
    </w:p>
    <w:p w14:paraId="19036183" w14:textId="77777777" w:rsidR="00AF6BA4" w:rsidRPr="00594893" w:rsidRDefault="00AF6BA4" w:rsidP="00832598">
      <w:pPr>
        <w:rPr>
          <w:sz w:val="16"/>
          <w:szCs w:val="16"/>
        </w:rPr>
      </w:pPr>
    </w:p>
    <w:p w14:paraId="1061A5FA" w14:textId="4C5C32FB" w:rsidR="00D30CCF" w:rsidRPr="003600E3" w:rsidRDefault="00D30CCF" w:rsidP="00DB68DA">
      <w:pPr>
        <w:jc w:val="both"/>
        <w:rPr>
          <w:b/>
          <w:iCs/>
          <w:spacing w:val="-5"/>
        </w:rPr>
      </w:pPr>
      <w:r w:rsidRPr="003600E3">
        <w:rPr>
          <w:b/>
          <w:iCs/>
          <w:spacing w:val="-5"/>
        </w:rPr>
        <w:t>Zavarovanje za resnost ponudbe</w:t>
      </w:r>
    </w:p>
    <w:p w14:paraId="081CA539" w14:textId="77777777" w:rsidR="00D30CCF" w:rsidRPr="003600E3" w:rsidRDefault="00D30CCF" w:rsidP="00DB68DA">
      <w:pPr>
        <w:jc w:val="both"/>
        <w:rPr>
          <w:b/>
          <w:iCs/>
          <w:spacing w:val="-5"/>
        </w:rPr>
      </w:pPr>
    </w:p>
    <w:p w14:paraId="08FF1AF9" w14:textId="2D052989" w:rsidR="00D30CCF" w:rsidRPr="003600E3" w:rsidRDefault="00D30CCF" w:rsidP="00D30CCF">
      <w:pPr>
        <w:jc w:val="both"/>
        <w:rPr>
          <w:iCs/>
          <w:spacing w:val="-5"/>
        </w:rPr>
      </w:pPr>
      <w:r w:rsidRPr="003600E3">
        <w:rPr>
          <w:iCs/>
          <w:spacing w:val="-5"/>
        </w:rPr>
        <w:t xml:space="preserve">Kot zavarovanje za resnost ponudbe mora ponudnik v ponudbi predložiti bančno garancijo v višini </w:t>
      </w:r>
      <w:r w:rsidRPr="003600E3">
        <w:rPr>
          <w:iCs/>
          <w:spacing w:val="-5"/>
        </w:rPr>
        <w:softHyphen/>
      </w:r>
      <w:r w:rsidRPr="003600E3">
        <w:rPr>
          <w:iCs/>
          <w:spacing w:val="-5"/>
        </w:rPr>
        <w:softHyphen/>
      </w:r>
      <w:r w:rsidRPr="003600E3">
        <w:rPr>
          <w:iCs/>
          <w:spacing w:val="-5"/>
        </w:rPr>
        <w:softHyphen/>
      </w:r>
      <w:r w:rsidRPr="003600E3">
        <w:rPr>
          <w:iCs/>
          <w:spacing w:val="-5"/>
        </w:rPr>
        <w:softHyphen/>
      </w:r>
      <w:r w:rsidRPr="003600E3">
        <w:rPr>
          <w:iCs/>
          <w:spacing w:val="-5"/>
        </w:rPr>
        <w:softHyphen/>
      </w:r>
      <w:r w:rsidRPr="003600E3">
        <w:rPr>
          <w:iCs/>
          <w:spacing w:val="-5"/>
        </w:rPr>
        <w:softHyphen/>
      </w:r>
      <w:r w:rsidRPr="003600E3">
        <w:rPr>
          <w:iCs/>
          <w:spacing w:val="-5"/>
        </w:rPr>
        <w:softHyphen/>
      </w:r>
      <w:r w:rsidRPr="003600E3">
        <w:rPr>
          <w:iCs/>
          <w:spacing w:val="-5"/>
        </w:rPr>
        <w:softHyphen/>
      </w:r>
      <w:r w:rsidRPr="003600E3">
        <w:rPr>
          <w:iCs/>
          <w:spacing w:val="-5"/>
        </w:rPr>
        <w:softHyphen/>
      </w:r>
      <w:r w:rsidRPr="003600E3">
        <w:rPr>
          <w:iCs/>
          <w:spacing w:val="-5"/>
        </w:rPr>
        <w:softHyphen/>
      </w:r>
      <w:r w:rsidRPr="003600E3">
        <w:rPr>
          <w:iCs/>
          <w:spacing w:val="-5"/>
        </w:rPr>
        <w:softHyphen/>
      </w:r>
      <w:r w:rsidRPr="003600E3">
        <w:rPr>
          <w:iCs/>
          <w:spacing w:val="-5"/>
        </w:rPr>
        <w:softHyphen/>
      </w:r>
      <w:r w:rsidRPr="003600E3">
        <w:rPr>
          <w:iCs/>
          <w:spacing w:val="-5"/>
        </w:rPr>
        <w:softHyphen/>
      </w:r>
      <w:r w:rsidRPr="003600E3">
        <w:rPr>
          <w:iCs/>
          <w:spacing w:val="-5"/>
        </w:rPr>
        <w:softHyphen/>
        <w:t xml:space="preserve">39.000,00 EUR. </w:t>
      </w:r>
    </w:p>
    <w:p w14:paraId="3DBA6C1E" w14:textId="77777777" w:rsidR="00D30CCF" w:rsidRPr="003600E3" w:rsidRDefault="00D30CCF" w:rsidP="00D30CCF">
      <w:pPr>
        <w:jc w:val="both"/>
        <w:rPr>
          <w:iCs/>
          <w:spacing w:val="-5"/>
        </w:rPr>
      </w:pPr>
      <w:r w:rsidRPr="003600E3">
        <w:rPr>
          <w:iCs/>
          <w:spacing w:val="-5"/>
        </w:rPr>
        <w:t xml:space="preserve">Garancija za resnost ponudbe mora biti v veljavi najmanj 150 dni po skrajnem roku za predložitev ponudb. </w:t>
      </w:r>
    </w:p>
    <w:p w14:paraId="33D29470" w14:textId="61D4A673" w:rsidR="00D30CCF" w:rsidRPr="00153F61" w:rsidRDefault="00D30CCF" w:rsidP="00D30CCF">
      <w:pPr>
        <w:jc w:val="both"/>
        <w:rPr>
          <w:iCs/>
          <w:spacing w:val="-5"/>
        </w:rPr>
      </w:pPr>
      <w:r w:rsidRPr="003600E3">
        <w:rPr>
          <w:iCs/>
          <w:spacing w:val="-5"/>
        </w:rPr>
        <w:t>Vsebina garancije mora biti skladna z vzorcem bančne garancije iz te razpisne dokumentacije. Vsako ponudbo, ki ne bo vsebovala po vsebini</w:t>
      </w:r>
      <w:r w:rsidRPr="008E3C25">
        <w:rPr>
          <w:iCs/>
          <w:spacing w:val="-5"/>
        </w:rPr>
        <w:t xml:space="preserve"> sprejemljive</w:t>
      </w:r>
      <w:r w:rsidRPr="003600E3">
        <w:rPr>
          <w:iCs/>
          <w:spacing w:val="-5"/>
        </w:rPr>
        <w:t xml:space="preserve"> garancije za resnost ponudbe</w:t>
      </w:r>
      <w:r w:rsidR="008E3C25">
        <w:rPr>
          <w:iCs/>
          <w:spacing w:val="-5"/>
        </w:rPr>
        <w:t xml:space="preserve"> </w:t>
      </w:r>
      <w:r w:rsidRPr="003600E3">
        <w:rPr>
          <w:iCs/>
          <w:spacing w:val="-5"/>
        </w:rPr>
        <w:t>, bo naročnik zavrnil</w:t>
      </w:r>
      <w:r w:rsidR="008E3C25">
        <w:rPr>
          <w:iCs/>
          <w:spacing w:val="-5"/>
        </w:rPr>
        <w:t xml:space="preserve"> </w:t>
      </w:r>
      <w:r w:rsidR="008E3C25" w:rsidRPr="00153F61">
        <w:rPr>
          <w:iCs/>
          <w:spacing w:val="-5"/>
        </w:rPr>
        <w:t>in ponudbo izločil iz postopka oddaje javnega naročila</w:t>
      </w:r>
      <w:r w:rsidRPr="00153F61">
        <w:rPr>
          <w:iCs/>
          <w:spacing w:val="-5"/>
        </w:rPr>
        <w:t>.</w:t>
      </w:r>
      <w:r w:rsidR="008E3C25" w:rsidRPr="00153F61">
        <w:rPr>
          <w:iCs/>
          <w:spacing w:val="-5"/>
        </w:rPr>
        <w:t xml:space="preserve"> Vsako ponudbo, ki ne bo vsebovala bančne garancije za zavarovanje resnosti ponudbe, bo naročnik zavrnil kot nedopustno in izločil iz postopka oddaje javnega naročila. </w:t>
      </w:r>
    </w:p>
    <w:p w14:paraId="360262B8" w14:textId="65B8C8FF" w:rsidR="008E3C25" w:rsidRPr="00153F61" w:rsidRDefault="008E3C25" w:rsidP="00D30CCF">
      <w:pPr>
        <w:jc w:val="both"/>
        <w:rPr>
          <w:iCs/>
          <w:spacing w:val="-5"/>
        </w:rPr>
      </w:pPr>
      <w:r w:rsidRPr="00153F61">
        <w:rPr>
          <w:iCs/>
          <w:spacing w:val="-5"/>
        </w:rPr>
        <w:t>V primeru skupne ponudbe predloži garancijo za resnost ponudbe glavni partner v skupini.</w:t>
      </w:r>
    </w:p>
    <w:p w14:paraId="309568DA" w14:textId="77777777" w:rsidR="00D30CCF" w:rsidRPr="003600E3" w:rsidRDefault="00D30CCF" w:rsidP="00D30CCF">
      <w:pPr>
        <w:jc w:val="both"/>
        <w:rPr>
          <w:iCs/>
          <w:spacing w:val="-5"/>
        </w:rPr>
      </w:pPr>
      <w:r w:rsidRPr="003600E3">
        <w:rPr>
          <w:iCs/>
          <w:spacing w:val="-5"/>
        </w:rPr>
        <w:t>Naročnik lahko unovči garancijo za resnost ponudbe:</w:t>
      </w:r>
    </w:p>
    <w:p w14:paraId="6EE436B4" w14:textId="77777777" w:rsidR="00D30CCF" w:rsidRPr="003600E3" w:rsidRDefault="00D30CCF" w:rsidP="00D30CCF">
      <w:pPr>
        <w:jc w:val="both"/>
        <w:rPr>
          <w:iCs/>
          <w:spacing w:val="-5"/>
        </w:rPr>
      </w:pPr>
      <w:r w:rsidRPr="003600E3">
        <w:rPr>
          <w:iCs/>
          <w:spacing w:val="-5"/>
        </w:rPr>
        <w:t>•</w:t>
      </w:r>
      <w:r w:rsidRPr="003600E3">
        <w:rPr>
          <w:iCs/>
          <w:spacing w:val="-5"/>
        </w:rPr>
        <w:tab/>
        <w:t>če ponudnik umakne ali spremeni ponudbo v času njene veljavnosti, navedene v ponudbi ali</w:t>
      </w:r>
    </w:p>
    <w:p w14:paraId="3E6DD055" w14:textId="44138A7B" w:rsidR="00D30CCF" w:rsidRDefault="00D30CCF" w:rsidP="00D30CCF">
      <w:pPr>
        <w:jc w:val="both"/>
        <w:rPr>
          <w:iCs/>
          <w:spacing w:val="-5"/>
        </w:rPr>
      </w:pPr>
      <w:r w:rsidRPr="003600E3">
        <w:rPr>
          <w:iCs/>
          <w:spacing w:val="-5"/>
        </w:rPr>
        <w:t>•</w:t>
      </w:r>
      <w:r w:rsidRPr="003600E3">
        <w:rPr>
          <w:iCs/>
          <w:spacing w:val="-5"/>
        </w:rPr>
        <w:tab/>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76DE7F59" w14:textId="77777777" w:rsidR="00F01344" w:rsidRPr="00F01344" w:rsidRDefault="00F01344" w:rsidP="00F01344">
      <w:pPr>
        <w:spacing w:line="23" w:lineRule="atLeast"/>
        <w:rPr>
          <w:color w:val="00B050"/>
          <w:u w:val="single"/>
        </w:rPr>
      </w:pPr>
    </w:p>
    <w:p w14:paraId="137ACB1C" w14:textId="50C86AD9" w:rsidR="00F01344" w:rsidRPr="00153F61" w:rsidRDefault="00F01344" w:rsidP="00F01344">
      <w:pPr>
        <w:spacing w:line="23" w:lineRule="atLeast"/>
        <w:rPr>
          <w:u w:val="single"/>
        </w:rPr>
      </w:pPr>
      <w:r w:rsidRPr="00153F61">
        <w:rPr>
          <w:u w:val="single"/>
        </w:rPr>
        <w:t>Ponudnik mora v roku za oddajo ponudb predložiti original bančne garancije za resnost ponudbe na način:</w:t>
      </w:r>
    </w:p>
    <w:p w14:paraId="68CE9C1B" w14:textId="40C7D729" w:rsidR="00F01344" w:rsidRPr="00153F61" w:rsidRDefault="00F01344" w:rsidP="00F01344">
      <w:pPr>
        <w:spacing w:line="23" w:lineRule="atLeast"/>
        <w:ind w:left="284" w:hanging="284"/>
      </w:pPr>
      <w:r w:rsidRPr="00153F61">
        <w:t>-</w:t>
      </w:r>
      <w:r w:rsidRPr="00153F61">
        <w:tab/>
        <w:t>osebno na naslov: Slovenske železnice, d.o.o., Vložišče SŽ, Kolodvorska ulica 11, 1506 Ljubljana (s pripisom: Sektor za nabavo) z oznako: »Finančno zavarovanje za JN Olja in masti SŽ-VIT 2019-2021, ne odpiraj«</w:t>
      </w:r>
    </w:p>
    <w:p w14:paraId="594794B8" w14:textId="77777777" w:rsidR="00F01344" w:rsidRPr="00153F61" w:rsidRDefault="00F01344" w:rsidP="00F01344">
      <w:pPr>
        <w:spacing w:line="23" w:lineRule="atLeast"/>
      </w:pPr>
    </w:p>
    <w:p w14:paraId="2A2139AD" w14:textId="77777777" w:rsidR="00F01344" w:rsidRPr="00153F61" w:rsidRDefault="00F01344" w:rsidP="00F01344">
      <w:pPr>
        <w:spacing w:line="23" w:lineRule="atLeast"/>
      </w:pPr>
      <w:r w:rsidRPr="00153F61">
        <w:t xml:space="preserve">ali </w:t>
      </w:r>
    </w:p>
    <w:p w14:paraId="57AE6BBA" w14:textId="77777777" w:rsidR="00F01344" w:rsidRPr="00153F61" w:rsidRDefault="00F01344" w:rsidP="00F01344">
      <w:pPr>
        <w:spacing w:line="23" w:lineRule="atLeast"/>
      </w:pPr>
    </w:p>
    <w:p w14:paraId="59679C28" w14:textId="1E5B2264" w:rsidR="00F01344" w:rsidRPr="00153F61" w:rsidRDefault="00F01344" w:rsidP="00F01344">
      <w:pPr>
        <w:spacing w:line="23" w:lineRule="atLeast"/>
        <w:ind w:left="284" w:hanging="284"/>
      </w:pPr>
      <w:r w:rsidRPr="00153F61">
        <w:t>-</w:t>
      </w:r>
      <w:r w:rsidRPr="00153F61">
        <w:tab/>
        <w:t>s priporočeno pošiljko po pošti na naslov: Slovenske železnice, d.o.o., Kolodvorska ulica 11, 1506 Ljubljana (s pripisom: Sektor za nabavo) z oznako: »Finančno zavarovanje za JN Olja in masti SŽ-VIT 2019-2021, ne odpiraj«.</w:t>
      </w:r>
    </w:p>
    <w:p w14:paraId="12432343" w14:textId="2B19F3F4" w:rsidR="00832598" w:rsidRDefault="00AF6BA4" w:rsidP="00DB68DA">
      <w:pPr>
        <w:jc w:val="both"/>
        <w:rPr>
          <w:b/>
          <w:iCs/>
          <w:spacing w:val="-5"/>
        </w:rPr>
      </w:pPr>
      <w:r w:rsidRPr="009C3FA8">
        <w:rPr>
          <w:b/>
          <w:iCs/>
          <w:spacing w:val="-5"/>
        </w:rPr>
        <w:lastRenderedPageBreak/>
        <w:t>Zavarovanje za dobro izvedbo pogodbenih obveznosti</w:t>
      </w:r>
    </w:p>
    <w:p w14:paraId="00C082C0" w14:textId="77777777" w:rsidR="00326741" w:rsidRPr="00CB401F" w:rsidRDefault="00326741" w:rsidP="00326741">
      <w:pPr>
        <w:autoSpaceDE w:val="0"/>
        <w:autoSpaceDN w:val="0"/>
        <w:adjustRightInd w:val="0"/>
        <w:jc w:val="both"/>
      </w:pPr>
      <w:r w:rsidRPr="00CB401F">
        <w:rPr>
          <w:bCs/>
        </w:rPr>
        <w:t xml:space="preserve">Ponudnik v ponudbi priloži izpolnjen in podpisan obrazec: Obrazec zavarovanje za dobro izvedbo pogodbenih obveznosti po EPGP-758, </w:t>
      </w:r>
      <w:r w:rsidRPr="00CB401F">
        <w:t xml:space="preserve">da bo v primeru podpisa pogodbe naročniku </w:t>
      </w:r>
      <w:r w:rsidRPr="00CB401F">
        <w:rPr>
          <w:bCs/>
        </w:rPr>
        <w:t>zagotovil fin. zavarovanje za dobro izvedbo pogodbenih obveznosti</w:t>
      </w:r>
      <w:r w:rsidRPr="00CB401F">
        <w:t>, kot izhaja iz določil razpisne dokumentacije.</w:t>
      </w:r>
    </w:p>
    <w:p w14:paraId="7464BDDD" w14:textId="77777777" w:rsidR="00326741" w:rsidRPr="00CB401F" w:rsidRDefault="00326741" w:rsidP="00326741">
      <w:pPr>
        <w:autoSpaceDE w:val="0"/>
        <w:autoSpaceDN w:val="0"/>
        <w:adjustRightInd w:val="0"/>
        <w:jc w:val="both"/>
      </w:pPr>
    </w:p>
    <w:p w14:paraId="57D4B761" w14:textId="26540B14" w:rsidR="00326741" w:rsidRPr="00CB401F" w:rsidRDefault="00326741" w:rsidP="00326741">
      <w:pPr>
        <w:autoSpaceDE w:val="0"/>
        <w:autoSpaceDN w:val="0"/>
        <w:adjustRightInd w:val="0"/>
        <w:jc w:val="both"/>
      </w:pPr>
      <w:r w:rsidRPr="00CB401F">
        <w:t xml:space="preserve">Izbrani ponudnik bo moral naročniku izročiti </w:t>
      </w:r>
      <w:r w:rsidRPr="00D16594">
        <w:t xml:space="preserve">brezpogojno bančno garancijo, </w:t>
      </w:r>
      <w:r w:rsidRPr="00D16594">
        <w:rPr>
          <w:bCs/>
        </w:rPr>
        <w:t>v višini 5% pogodbene vrednosti naročila skupaj z DDV</w:t>
      </w:r>
      <w:r w:rsidRPr="00D16594">
        <w:t>, unovčljivo na prvi poziv, najkasneje v 10 dneh po sklenitvi pogodbe.</w:t>
      </w:r>
    </w:p>
    <w:p w14:paraId="168BDF6E" w14:textId="77777777" w:rsidR="00326741" w:rsidRPr="00CB401F" w:rsidRDefault="00326741" w:rsidP="00326741">
      <w:pPr>
        <w:jc w:val="both"/>
        <w:rPr>
          <w:lang w:eastAsia="ar-SA"/>
        </w:rPr>
      </w:pPr>
    </w:p>
    <w:p w14:paraId="0F07349D" w14:textId="77777777" w:rsidR="00326741" w:rsidRPr="00CB401F" w:rsidRDefault="00326741" w:rsidP="00326741">
      <w:pPr>
        <w:autoSpaceDE w:val="0"/>
        <w:autoSpaceDN w:val="0"/>
        <w:adjustRightInd w:val="0"/>
        <w:jc w:val="both"/>
      </w:pPr>
      <w:r w:rsidRPr="00CB401F">
        <w:t>Finančno zavarovanje mora biti veljavno ves čas izvajanja pogodbenih del in se sprosti 30 dni po prenehanju veljavnosti pogodbe.</w:t>
      </w:r>
    </w:p>
    <w:p w14:paraId="227A209C" w14:textId="77777777" w:rsidR="00326741" w:rsidRPr="00CB401F" w:rsidRDefault="00326741" w:rsidP="00326741">
      <w:pPr>
        <w:autoSpaceDE w:val="0"/>
        <w:autoSpaceDN w:val="0"/>
        <w:adjustRightInd w:val="0"/>
        <w:jc w:val="both"/>
      </w:pPr>
    </w:p>
    <w:p w14:paraId="4241D5A4" w14:textId="77777777" w:rsidR="00326741" w:rsidRPr="00CB401F" w:rsidRDefault="00326741" w:rsidP="00326741">
      <w:pPr>
        <w:jc w:val="both"/>
      </w:pPr>
      <w:r w:rsidRPr="00CB401F">
        <w:rPr>
          <w:b/>
        </w:rPr>
        <w:t>Pogodba o izvedbi javnega naročila postane veljavna pod pogojem, da izbrani ponudnik predloži finančno zavarovanje za dobro izvedbo pogodbenih obveznosti.</w:t>
      </w:r>
      <w:r w:rsidRPr="00CB401F">
        <w:t xml:space="preserve">  </w:t>
      </w:r>
    </w:p>
    <w:p w14:paraId="10B7F1D7" w14:textId="77777777" w:rsidR="00326741" w:rsidRPr="00CB401F" w:rsidRDefault="00326741" w:rsidP="00326741">
      <w:pPr>
        <w:autoSpaceDE w:val="0"/>
        <w:autoSpaceDN w:val="0"/>
        <w:adjustRightInd w:val="0"/>
      </w:pPr>
      <w:r w:rsidRPr="00CB401F">
        <w:t>Naročnik bo unovčil zavarovanje za dobro izvedbo posla v primeru:</w:t>
      </w:r>
    </w:p>
    <w:p w14:paraId="7BC57AFA" w14:textId="77777777" w:rsidR="00326741" w:rsidRPr="00CB401F" w:rsidRDefault="00326741" w:rsidP="00326741">
      <w:pPr>
        <w:autoSpaceDE w:val="0"/>
        <w:autoSpaceDN w:val="0"/>
        <w:adjustRightInd w:val="0"/>
      </w:pPr>
      <w:r w:rsidRPr="00CB401F">
        <w:t>- če ponudnik ne bo pričel izvajati svojih obveznosti v skladu z določili pogodbe,</w:t>
      </w:r>
    </w:p>
    <w:p w14:paraId="620BB9A9" w14:textId="77777777" w:rsidR="00326741" w:rsidRPr="00CB401F" w:rsidRDefault="00326741" w:rsidP="00326741">
      <w:pPr>
        <w:autoSpaceDE w:val="0"/>
        <w:autoSpaceDN w:val="0"/>
        <w:adjustRightInd w:val="0"/>
      </w:pPr>
      <w:r w:rsidRPr="00CB401F">
        <w:t>- če ponudnik ne bo izpolnil svojih obveznosti v skladu z določili pogodbe,</w:t>
      </w:r>
    </w:p>
    <w:p w14:paraId="76DE7783" w14:textId="77777777" w:rsidR="00326741" w:rsidRPr="00CB401F" w:rsidRDefault="00326741" w:rsidP="00326741">
      <w:pPr>
        <w:autoSpaceDE w:val="0"/>
        <w:autoSpaceDN w:val="0"/>
        <w:adjustRightInd w:val="0"/>
      </w:pPr>
      <w:r w:rsidRPr="00CB401F">
        <w:t>- če ponudnik ne bo pravočasno izpolnil svojih obveznosti v skladu z določili pogodbe,</w:t>
      </w:r>
    </w:p>
    <w:p w14:paraId="4F9BC4BD" w14:textId="77777777" w:rsidR="00326741" w:rsidRPr="00CB401F" w:rsidRDefault="00326741" w:rsidP="00326741">
      <w:pPr>
        <w:autoSpaceDE w:val="0"/>
        <w:autoSpaceDN w:val="0"/>
        <w:adjustRightInd w:val="0"/>
      </w:pPr>
      <w:r w:rsidRPr="00CB401F">
        <w:t>- če ponudnik ne bo pravilno izpolnil svojih obveznosti v skladu z določili pogodbe,</w:t>
      </w:r>
    </w:p>
    <w:p w14:paraId="25ADBAB5" w14:textId="61E46642" w:rsidR="00832598" w:rsidRPr="00326741" w:rsidRDefault="00326741" w:rsidP="00326741">
      <w:pPr>
        <w:autoSpaceDE w:val="0"/>
        <w:autoSpaceDN w:val="0"/>
        <w:adjustRightInd w:val="0"/>
        <w:jc w:val="both"/>
        <w:rPr>
          <w:b/>
        </w:rPr>
      </w:pPr>
      <w:r w:rsidRPr="00CB401F">
        <w:t>- če bo ponudnik prenehal izpolnjevati svoje obveznosti v skladu z določili pogodbe.</w:t>
      </w:r>
    </w:p>
    <w:p w14:paraId="467BD55F" w14:textId="77777777" w:rsidR="00982085" w:rsidRDefault="00982085" w:rsidP="00AE7A31">
      <w:pPr>
        <w:jc w:val="both"/>
        <w:rPr>
          <w:color w:val="FF0000"/>
        </w:rPr>
      </w:pPr>
    </w:p>
    <w:p w14:paraId="55146FAE" w14:textId="77777777" w:rsidR="00AF6BA4" w:rsidRPr="00661B02" w:rsidRDefault="00AF6BA4" w:rsidP="00F01679">
      <w:pPr>
        <w:pStyle w:val="Naslov3"/>
        <w:numPr>
          <w:ilvl w:val="0"/>
          <w:numId w:val="15"/>
        </w:numPr>
        <w:spacing w:before="0" w:after="0"/>
        <w:ind w:left="0" w:firstLine="0"/>
        <w:rPr>
          <w:rFonts w:ascii="Times New Roman" w:hAnsi="Times New Roman" w:cs="Times New Roman"/>
          <w:sz w:val="24"/>
          <w:szCs w:val="24"/>
        </w:rPr>
      </w:pPr>
      <w:bookmarkStart w:id="102" w:name="_Toc452471601"/>
      <w:bookmarkStart w:id="103" w:name="_Toc532533783"/>
      <w:bookmarkStart w:id="104" w:name="_Toc130197587"/>
      <w:bookmarkStart w:id="105" w:name="_Toc130198088"/>
      <w:bookmarkStart w:id="106" w:name="_Toc130198148"/>
      <w:bookmarkStart w:id="107" w:name="_Toc130799609"/>
      <w:bookmarkStart w:id="108" w:name="_Toc132106380"/>
      <w:bookmarkStart w:id="109" w:name="_Toc132424994"/>
      <w:bookmarkStart w:id="110" w:name="_Toc132432243"/>
      <w:bookmarkStart w:id="111" w:name="_Toc157334780"/>
      <w:bookmarkStart w:id="112" w:name="_Toc125192846"/>
      <w:bookmarkStart w:id="113" w:name="_Toc130197567"/>
      <w:bookmarkStart w:id="114" w:name="_Toc130198068"/>
      <w:bookmarkStart w:id="115" w:name="_Toc130198128"/>
      <w:bookmarkStart w:id="116" w:name="_Toc130799589"/>
      <w:bookmarkStart w:id="117" w:name="_Toc132106360"/>
      <w:bookmarkStart w:id="118" w:name="_Toc132424974"/>
      <w:bookmarkStart w:id="119" w:name="_Toc132432223"/>
      <w:r w:rsidRPr="00661B02">
        <w:rPr>
          <w:rFonts w:ascii="Times New Roman" w:hAnsi="Times New Roman" w:cs="Times New Roman"/>
          <w:sz w:val="24"/>
          <w:szCs w:val="24"/>
        </w:rPr>
        <w:t>Skupna ponudba</w:t>
      </w:r>
      <w:bookmarkEnd w:id="102"/>
      <w:bookmarkEnd w:id="103"/>
    </w:p>
    <w:p w14:paraId="0C0D4F30" w14:textId="77777777" w:rsidR="00AF6BA4" w:rsidRPr="00594893" w:rsidRDefault="00AF6BA4" w:rsidP="00AE7A31">
      <w:pPr>
        <w:pStyle w:val="Naslov"/>
        <w:spacing w:after="0"/>
        <w:ind w:left="0" w:right="0"/>
        <w:jc w:val="both"/>
        <w:rPr>
          <w:rFonts w:ascii="Times New Roman" w:hAnsi="Times New Roman"/>
          <w:sz w:val="16"/>
          <w:szCs w:val="16"/>
        </w:rPr>
      </w:pPr>
    </w:p>
    <w:p w14:paraId="75A3AA45" w14:textId="77777777" w:rsidR="00AF6BA4" w:rsidRPr="00C268E5" w:rsidRDefault="00AF6BA4" w:rsidP="00C42322">
      <w:pPr>
        <w:jc w:val="both"/>
      </w:pPr>
      <w:bookmarkStart w:id="120" w:name="_Toc461782176"/>
      <w:r w:rsidRPr="00C268E5">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22C7FDFF" w14:textId="77777777" w:rsidR="00AF6BA4" w:rsidRPr="00C268E5" w:rsidRDefault="00AF6BA4" w:rsidP="00C42322">
      <w:pPr>
        <w:jc w:val="both"/>
      </w:pPr>
      <w:r w:rsidRPr="00C268E5">
        <w:t>•</w:t>
      </w:r>
      <w:r w:rsidRPr="00C268E5">
        <w:tab/>
        <w:t>imenovanje nosilca posla pri izvedbi javnega naročila,</w:t>
      </w:r>
    </w:p>
    <w:p w14:paraId="6D67ECE3" w14:textId="77777777" w:rsidR="00AF6BA4" w:rsidRPr="00C268E5" w:rsidRDefault="00AF6BA4" w:rsidP="00C42322">
      <w:pPr>
        <w:ind w:left="705" w:hanging="705"/>
        <w:jc w:val="both"/>
      </w:pPr>
      <w:r w:rsidRPr="00C268E5">
        <w:t>•</w:t>
      </w:r>
      <w:r w:rsidRPr="00C268E5">
        <w:tab/>
        <w:t>pooblastilo nosilcu posla in odgovorni osebi za podpis ponudbe, za komunikacijo z naročnikom, za zastopnika za sprejem pošiljk ter podpis pogodbe,</w:t>
      </w:r>
    </w:p>
    <w:p w14:paraId="46F7A4B8" w14:textId="77777777" w:rsidR="00AF6BA4" w:rsidRPr="00C268E5" w:rsidRDefault="00AF6BA4" w:rsidP="00C42322">
      <w:pPr>
        <w:ind w:left="705" w:hanging="705"/>
        <w:jc w:val="both"/>
      </w:pPr>
      <w:r w:rsidRPr="00C268E5">
        <w:t>•</w:t>
      </w:r>
      <w:r w:rsidRPr="00C268E5">
        <w:tab/>
        <w:t>obseg posla (natančna navedba vrste in obsega del), ki ga bo opravil posamezni ponudnik v skupni ponudbi prevzel in odgovornosti posameznega gospodarskega subjekta v skupni ponudbi,</w:t>
      </w:r>
    </w:p>
    <w:p w14:paraId="2577022F" w14:textId="77777777" w:rsidR="00AF6BA4" w:rsidRPr="00C268E5" w:rsidRDefault="00AF6BA4" w:rsidP="00C42322">
      <w:pPr>
        <w:ind w:left="705" w:hanging="705"/>
        <w:jc w:val="both"/>
      </w:pPr>
      <w:r w:rsidRPr="00C268E5">
        <w:t>•</w:t>
      </w:r>
      <w:r w:rsidRPr="00C268E5">
        <w:tab/>
        <w:t>izjava, da so vsi ponudniki v skupni ponudbi seznanjeni z navodili ponudnikom in razpisnimi pogoji ter merili za dodelitev javnega naročila in da z njimi v celoti soglašajo,</w:t>
      </w:r>
    </w:p>
    <w:p w14:paraId="619B88A8" w14:textId="77777777" w:rsidR="00AF6BA4" w:rsidRPr="00C268E5" w:rsidRDefault="00AF6BA4" w:rsidP="00C42322">
      <w:pPr>
        <w:ind w:left="705" w:hanging="705"/>
        <w:jc w:val="both"/>
      </w:pPr>
      <w:r w:rsidRPr="00C268E5">
        <w:t>•</w:t>
      </w:r>
      <w:r w:rsidRPr="00C268E5">
        <w:tab/>
        <w:t>izjava, da so vsi ponudniki v skupni ponudbi seznanjeni s plačilnimi pogoji iz razpisne dokumentacije, in</w:t>
      </w:r>
    </w:p>
    <w:p w14:paraId="26D68F17" w14:textId="77777777" w:rsidR="00AF6BA4" w:rsidRDefault="00AF6BA4" w:rsidP="00C42322">
      <w:pPr>
        <w:ind w:left="705" w:hanging="705"/>
        <w:jc w:val="both"/>
      </w:pPr>
      <w:r w:rsidRPr="00C268E5">
        <w:t>•</w:t>
      </w:r>
      <w:r w:rsidRPr="00C268E5">
        <w:tab/>
        <w:t>navedba, da ponudniki odgovarjajo naročniku neomejeno solidarno za izvedbo celotnega naročila.</w:t>
      </w:r>
    </w:p>
    <w:p w14:paraId="1549DA34" w14:textId="77777777" w:rsidR="00C42322" w:rsidRPr="00C268E5" w:rsidRDefault="00C42322" w:rsidP="00C42322">
      <w:pPr>
        <w:ind w:left="705" w:hanging="705"/>
        <w:jc w:val="both"/>
      </w:pPr>
    </w:p>
    <w:p w14:paraId="103C3B14" w14:textId="77777777" w:rsidR="00AF6BA4" w:rsidRPr="00C268E5" w:rsidRDefault="00AF6BA4" w:rsidP="00C42322">
      <w:pPr>
        <w:jc w:val="both"/>
      </w:pPr>
      <w:r w:rsidRPr="00C268E5">
        <w:t>Izkazovanje, da niso podani razlogi za izključitev, kot jih opredeljuje 75. člen ZJN-3, mora biti podano s strani vseh sodelujočih gospodarskih subjektov v skupni ponudbi.</w:t>
      </w:r>
    </w:p>
    <w:p w14:paraId="71B319F2" w14:textId="77777777" w:rsidR="00AF6BA4" w:rsidRPr="00C268E5" w:rsidRDefault="00AF6BA4" w:rsidP="00C42322">
      <w:pPr>
        <w:jc w:val="both"/>
      </w:pPr>
      <w:r w:rsidRPr="00C268E5">
        <w:t>Izpolnjevanje pogojev za sodelovanje, kot jih opredeljuje 76. člen ZJN-3, se, če ni pri posameznem pogoju te razpisne dokumentacije določeno drugače, ugotavlja kumulativno, za vse gospodarske subjekte v skupni ponudbi.</w:t>
      </w:r>
    </w:p>
    <w:p w14:paraId="7EF75524" w14:textId="77777777" w:rsidR="00AF6BA4" w:rsidRPr="00594893" w:rsidRDefault="00AF6BA4" w:rsidP="000934B0">
      <w:pPr>
        <w:autoSpaceDE w:val="0"/>
        <w:autoSpaceDN w:val="0"/>
        <w:adjustRightInd w:val="0"/>
        <w:jc w:val="both"/>
        <w:rPr>
          <w:sz w:val="16"/>
          <w:szCs w:val="16"/>
        </w:rPr>
      </w:pPr>
    </w:p>
    <w:p w14:paraId="718A4C92" w14:textId="77777777" w:rsidR="00AF6BA4" w:rsidRDefault="00AF6BA4" w:rsidP="000934B0">
      <w:pPr>
        <w:autoSpaceDE w:val="0"/>
        <w:autoSpaceDN w:val="0"/>
        <w:adjustRightInd w:val="0"/>
        <w:jc w:val="both"/>
      </w:pPr>
      <w:r w:rsidRPr="00EC487B">
        <w:t>Obrazec</w:t>
      </w:r>
      <w:r>
        <w:t xml:space="preserve"> 2</w:t>
      </w:r>
      <w:r w:rsidRPr="00EC487B">
        <w:t xml:space="preserve"> »</w:t>
      </w:r>
      <w:r>
        <w:t>P</w:t>
      </w:r>
      <w:r w:rsidRPr="00EC487B">
        <w:t>redračun« podajo vsi ponudniki</w:t>
      </w:r>
      <w:r>
        <w:t xml:space="preserve"> skupaj</w:t>
      </w:r>
      <w:r w:rsidRPr="00EC487B">
        <w:t>, ki nastopajo v skupni ponudbi skupaj (en obrazec,</w:t>
      </w:r>
      <w:r>
        <w:t xml:space="preserve"> </w:t>
      </w:r>
      <w:r w:rsidRPr="00EC487B">
        <w:t xml:space="preserve">podpisan </w:t>
      </w:r>
      <w:r>
        <w:t xml:space="preserve">in potrjen </w:t>
      </w:r>
      <w:r w:rsidRPr="00EC487B">
        <w:t xml:space="preserve">s strani </w:t>
      </w:r>
      <w:r>
        <w:t>glavnega partnerja).</w:t>
      </w:r>
    </w:p>
    <w:p w14:paraId="61A87F0A" w14:textId="77777777" w:rsidR="00AF6BA4" w:rsidRPr="00594893" w:rsidRDefault="00AF6BA4" w:rsidP="000934B0">
      <w:pPr>
        <w:autoSpaceDE w:val="0"/>
        <w:autoSpaceDN w:val="0"/>
        <w:adjustRightInd w:val="0"/>
        <w:jc w:val="both"/>
        <w:rPr>
          <w:sz w:val="16"/>
          <w:szCs w:val="16"/>
        </w:rPr>
      </w:pPr>
    </w:p>
    <w:p w14:paraId="181E822B" w14:textId="77777777" w:rsidR="00AF6BA4" w:rsidRPr="00EC487B" w:rsidRDefault="00AF6BA4" w:rsidP="000934B0">
      <w:pPr>
        <w:autoSpaceDE w:val="0"/>
        <w:autoSpaceDN w:val="0"/>
        <w:adjustRightInd w:val="0"/>
        <w:jc w:val="both"/>
      </w:pPr>
      <w:r w:rsidRPr="00F501B9">
        <w:t>Finančno zavarovanje</w:t>
      </w:r>
      <w:r w:rsidRPr="00EC487B">
        <w:t xml:space="preserve"> predloži </w:t>
      </w:r>
      <w:r>
        <w:t>glavni oz. vodilni partner v skupini.</w:t>
      </w:r>
    </w:p>
    <w:p w14:paraId="657475CC" w14:textId="77777777" w:rsidR="00AF6BA4" w:rsidRPr="00ED272E" w:rsidRDefault="00AF6BA4" w:rsidP="000934B0">
      <w:pPr>
        <w:pStyle w:val="Naslov"/>
        <w:spacing w:after="0"/>
        <w:ind w:left="0" w:right="0"/>
        <w:jc w:val="both"/>
        <w:rPr>
          <w:rFonts w:ascii="Times New Roman" w:hAnsi="Times New Roman"/>
          <w:b w:val="0"/>
          <w:szCs w:val="24"/>
        </w:rPr>
      </w:pPr>
      <w:r>
        <w:rPr>
          <w:rFonts w:ascii="Times New Roman" w:hAnsi="Times New Roman"/>
          <w:b w:val="0"/>
          <w:szCs w:val="24"/>
        </w:rPr>
        <w:t xml:space="preserve">Gospodarski subjekt </w:t>
      </w:r>
      <w:r w:rsidRPr="00ED272E">
        <w:rPr>
          <w:rFonts w:ascii="Times New Roman" w:hAnsi="Times New Roman"/>
          <w:b w:val="0"/>
          <w:szCs w:val="24"/>
        </w:rPr>
        <w:t>je lahko član samo enega skupinskega nastopa (</w:t>
      </w:r>
      <w:proofErr w:type="spellStart"/>
      <w:r w:rsidRPr="00ED272E">
        <w:rPr>
          <w:rFonts w:ascii="Times New Roman" w:hAnsi="Times New Roman"/>
          <w:b w:val="0"/>
          <w:szCs w:val="24"/>
        </w:rPr>
        <w:t>joint</w:t>
      </w:r>
      <w:proofErr w:type="spellEnd"/>
      <w:r w:rsidRPr="00ED272E">
        <w:rPr>
          <w:rFonts w:ascii="Times New Roman" w:hAnsi="Times New Roman"/>
          <w:b w:val="0"/>
          <w:szCs w:val="24"/>
        </w:rPr>
        <w:t xml:space="preserve"> </w:t>
      </w:r>
      <w:proofErr w:type="spellStart"/>
      <w:r w:rsidRPr="00ED272E">
        <w:rPr>
          <w:rFonts w:ascii="Times New Roman" w:hAnsi="Times New Roman"/>
          <w:b w:val="0"/>
          <w:szCs w:val="24"/>
        </w:rPr>
        <w:t>venture</w:t>
      </w:r>
      <w:proofErr w:type="spellEnd"/>
      <w:r w:rsidRPr="00ED272E">
        <w:rPr>
          <w:rFonts w:ascii="Times New Roman" w:hAnsi="Times New Roman"/>
          <w:b w:val="0"/>
          <w:szCs w:val="24"/>
        </w:rPr>
        <w:t>). Ponudbe, ki jih predložijo skupine družb (</w:t>
      </w:r>
      <w:proofErr w:type="spellStart"/>
      <w:r w:rsidRPr="00ED272E">
        <w:rPr>
          <w:rFonts w:ascii="Times New Roman" w:hAnsi="Times New Roman"/>
          <w:b w:val="0"/>
          <w:szCs w:val="24"/>
        </w:rPr>
        <w:t>joint</w:t>
      </w:r>
      <w:proofErr w:type="spellEnd"/>
      <w:r w:rsidRPr="00ED272E">
        <w:rPr>
          <w:rFonts w:ascii="Times New Roman" w:hAnsi="Times New Roman"/>
          <w:b w:val="0"/>
          <w:szCs w:val="24"/>
        </w:rPr>
        <w:t xml:space="preserve"> </w:t>
      </w:r>
      <w:proofErr w:type="spellStart"/>
      <w:r w:rsidRPr="00ED272E">
        <w:rPr>
          <w:rFonts w:ascii="Times New Roman" w:hAnsi="Times New Roman"/>
          <w:b w:val="0"/>
          <w:szCs w:val="24"/>
        </w:rPr>
        <w:t>venture</w:t>
      </w:r>
      <w:proofErr w:type="spellEnd"/>
      <w:r w:rsidRPr="00ED272E">
        <w:rPr>
          <w:rFonts w:ascii="Times New Roman" w:hAnsi="Times New Roman"/>
          <w:b w:val="0"/>
          <w:szCs w:val="24"/>
        </w:rPr>
        <w:t>) v katerih se pojavljajo iste družbe bodo zavrnjene.</w:t>
      </w:r>
    </w:p>
    <w:p w14:paraId="3FD80C92" w14:textId="77777777" w:rsidR="00AF6BA4" w:rsidRPr="00594893" w:rsidRDefault="00AF6BA4" w:rsidP="000934B0">
      <w:pPr>
        <w:pStyle w:val="Naslov"/>
        <w:spacing w:after="0"/>
        <w:ind w:left="0" w:right="0"/>
        <w:jc w:val="left"/>
        <w:rPr>
          <w:rFonts w:ascii="Times New Roman" w:hAnsi="Times New Roman"/>
          <w:b w:val="0"/>
          <w:sz w:val="16"/>
          <w:szCs w:val="16"/>
        </w:rPr>
      </w:pPr>
    </w:p>
    <w:p w14:paraId="5E67015F" w14:textId="77777777" w:rsidR="00AF6BA4" w:rsidRDefault="00AF6BA4" w:rsidP="000934B0">
      <w:pPr>
        <w:pStyle w:val="Naslov"/>
        <w:spacing w:after="0"/>
        <w:ind w:left="0" w:right="0"/>
        <w:jc w:val="both"/>
        <w:rPr>
          <w:rFonts w:ascii="Times New Roman" w:hAnsi="Times New Roman"/>
          <w:b w:val="0"/>
          <w:szCs w:val="24"/>
        </w:rPr>
      </w:pPr>
      <w:r w:rsidRPr="00E77DD1">
        <w:rPr>
          <w:rFonts w:ascii="Times New Roman" w:hAnsi="Times New Roman"/>
          <w:b w:val="0"/>
          <w:szCs w:val="24"/>
        </w:rPr>
        <w:t>V primeru skupnega nastopa več ponudnikov bo naročnik vso pošto vezano na to javno naročilo naslovil in poslal le vodilnemu (glavnemu) ponudniku v skupini.</w:t>
      </w:r>
    </w:p>
    <w:p w14:paraId="52069DFA" w14:textId="77777777" w:rsidR="00832598" w:rsidRPr="00594893" w:rsidRDefault="00832598" w:rsidP="000934B0">
      <w:pPr>
        <w:pStyle w:val="Naslov"/>
        <w:spacing w:after="0"/>
        <w:ind w:left="0" w:right="0"/>
        <w:jc w:val="both"/>
        <w:rPr>
          <w:rFonts w:ascii="Times New Roman" w:hAnsi="Times New Roman"/>
          <w:b w:val="0"/>
          <w:sz w:val="16"/>
          <w:szCs w:val="16"/>
        </w:rPr>
      </w:pPr>
    </w:p>
    <w:p w14:paraId="30AC8C87" w14:textId="77777777" w:rsidR="00AF6BA4" w:rsidRPr="00EC33E4" w:rsidRDefault="00AF6BA4" w:rsidP="00F01679">
      <w:pPr>
        <w:pStyle w:val="Naslov3"/>
        <w:numPr>
          <w:ilvl w:val="0"/>
          <w:numId w:val="15"/>
        </w:numPr>
        <w:spacing w:before="0"/>
        <w:ind w:left="567" w:hanging="567"/>
        <w:rPr>
          <w:rFonts w:ascii="Times New Roman" w:hAnsi="Times New Roman" w:cs="Times New Roman"/>
          <w:sz w:val="24"/>
          <w:szCs w:val="24"/>
        </w:rPr>
      </w:pPr>
      <w:bookmarkStart w:id="121" w:name="_Toc532533784"/>
      <w:r w:rsidRPr="00EC33E4">
        <w:rPr>
          <w:rFonts w:ascii="Times New Roman" w:hAnsi="Times New Roman" w:cs="Times New Roman"/>
          <w:sz w:val="24"/>
          <w:szCs w:val="24"/>
        </w:rPr>
        <w:t>Ponudba s podizvajalci</w:t>
      </w:r>
      <w:bookmarkEnd w:id="120"/>
      <w:bookmarkEnd w:id="121"/>
    </w:p>
    <w:p w14:paraId="6697E9E9" w14:textId="77777777" w:rsidR="00AF6BA4" w:rsidRPr="00E35DC9" w:rsidRDefault="00AF6BA4" w:rsidP="000934B0">
      <w:pPr>
        <w:autoSpaceDE w:val="0"/>
        <w:autoSpaceDN w:val="0"/>
        <w:adjustRightInd w:val="0"/>
        <w:rPr>
          <w:rFonts w:ascii="Arial" w:hAnsi="Arial" w:cs="Arial"/>
          <w:sz w:val="16"/>
          <w:szCs w:val="16"/>
        </w:rPr>
      </w:pPr>
    </w:p>
    <w:p w14:paraId="6CF58BCC" w14:textId="77777777" w:rsidR="00AF6BA4" w:rsidRDefault="00AF6BA4" w:rsidP="000934B0">
      <w:pPr>
        <w:autoSpaceDE w:val="0"/>
        <w:autoSpaceDN w:val="0"/>
        <w:adjustRightInd w:val="0"/>
        <w:jc w:val="both"/>
      </w:pPr>
      <w:r w:rsidRPr="007B7A3E">
        <w:t xml:space="preserve">V primeru, da bo ponudnik pri izvedbi naročila sodeloval s </w:t>
      </w:r>
      <w:r>
        <w:t>podizvajalci</w:t>
      </w:r>
      <w:r w:rsidRPr="00C268E5">
        <w:t xml:space="preserve">, mora v ESPD navesti vse podizvajalce ter vsak del javnega naročila, ki ga namerava oddati v </w:t>
      </w:r>
      <w:proofErr w:type="spellStart"/>
      <w:r w:rsidRPr="00C268E5">
        <w:t>podizvajanje</w:t>
      </w:r>
      <w:proofErr w:type="spellEnd"/>
      <w:r w:rsidRPr="00C268E5">
        <w:t>, kontaktne podatke in zakonite zastopnike predlaganih podizvajalcev. Ponudnik mora v ponudbi predložiti tudi izpolnjene obrazce ESPD za vsakega podizvajalca, s katerim bo sodeloval pri naročilu.</w:t>
      </w:r>
    </w:p>
    <w:p w14:paraId="2301107D" w14:textId="77777777" w:rsidR="00AF6BA4" w:rsidRPr="00594893" w:rsidRDefault="00AF6BA4" w:rsidP="000934B0">
      <w:pPr>
        <w:autoSpaceDE w:val="0"/>
        <w:autoSpaceDN w:val="0"/>
        <w:adjustRightInd w:val="0"/>
        <w:jc w:val="both"/>
        <w:rPr>
          <w:sz w:val="16"/>
          <w:szCs w:val="16"/>
        </w:rPr>
      </w:pPr>
    </w:p>
    <w:p w14:paraId="7AE25D27" w14:textId="77777777" w:rsidR="00AF6BA4" w:rsidRPr="00C268E5" w:rsidRDefault="00AF6BA4" w:rsidP="000934B0">
      <w:pPr>
        <w:pStyle w:val="Telo"/>
        <w:spacing w:before="0"/>
        <w:rPr>
          <w:i w:val="0"/>
          <w:szCs w:val="24"/>
        </w:rPr>
      </w:pPr>
      <w:r w:rsidRPr="00C268E5">
        <w:rPr>
          <w:i w:val="0"/>
          <w:szCs w:val="24"/>
        </w:rPr>
        <w:t>Ponudnik, ki nastopa s podizvajalci, mora v ponudbi predložiti:</w:t>
      </w:r>
    </w:p>
    <w:p w14:paraId="591CA7E3" w14:textId="77777777" w:rsidR="00AF6BA4" w:rsidRPr="00C268E5" w:rsidRDefault="00AF6BA4" w:rsidP="00F01679">
      <w:pPr>
        <w:pStyle w:val="Telo"/>
        <w:numPr>
          <w:ilvl w:val="0"/>
          <w:numId w:val="7"/>
        </w:numPr>
        <w:spacing w:before="0"/>
        <w:rPr>
          <w:i w:val="0"/>
          <w:szCs w:val="24"/>
        </w:rPr>
      </w:pPr>
      <w:r w:rsidRPr="00C268E5">
        <w:rPr>
          <w:i w:val="0"/>
          <w:szCs w:val="24"/>
        </w:rPr>
        <w:t>seznam vseh podizvajalcev in del naročila, ki ga namerava izvesti podizvajalec, kontaktne podatke in zakonite zastopnike predlaganih podizvajalcev,</w:t>
      </w:r>
    </w:p>
    <w:p w14:paraId="3B61A015" w14:textId="77777777" w:rsidR="00AF6BA4" w:rsidRPr="00C268E5" w:rsidRDefault="00AF6BA4" w:rsidP="00F01679">
      <w:pPr>
        <w:pStyle w:val="Telo"/>
        <w:numPr>
          <w:ilvl w:val="0"/>
          <w:numId w:val="7"/>
        </w:numPr>
        <w:spacing w:before="0"/>
        <w:rPr>
          <w:i w:val="0"/>
          <w:szCs w:val="24"/>
        </w:rPr>
      </w:pPr>
      <w:r w:rsidRPr="00C268E5">
        <w:rPr>
          <w:i w:val="0"/>
          <w:szCs w:val="24"/>
        </w:rPr>
        <w:t>izpolnjene ESPD teh podizvajalcev v skladu z 79. členom ZJN-3,</w:t>
      </w:r>
    </w:p>
    <w:p w14:paraId="2B471FB2" w14:textId="77777777" w:rsidR="00AF6BA4" w:rsidRPr="00C268E5" w:rsidRDefault="00AF6BA4" w:rsidP="00F01679">
      <w:pPr>
        <w:pStyle w:val="Telo"/>
        <w:numPr>
          <w:ilvl w:val="0"/>
          <w:numId w:val="7"/>
        </w:numPr>
        <w:spacing w:before="0"/>
        <w:rPr>
          <w:i w:val="0"/>
          <w:szCs w:val="24"/>
        </w:rPr>
      </w:pPr>
      <w:r w:rsidRPr="00C268E5">
        <w:rPr>
          <w:i w:val="0"/>
          <w:szCs w:val="24"/>
        </w:rPr>
        <w:t>priložiti zahtevo podizvajalca za neposredno plačilo, če podizvajalec to zahteva.</w:t>
      </w:r>
    </w:p>
    <w:p w14:paraId="6297AFE0" w14:textId="77777777" w:rsidR="00AF6BA4" w:rsidRDefault="00AF6BA4" w:rsidP="000934B0">
      <w:pPr>
        <w:pStyle w:val="Telo"/>
        <w:spacing w:before="0"/>
        <w:ind w:left="360"/>
        <w:rPr>
          <w:i w:val="0"/>
          <w:color w:val="00B050"/>
          <w:sz w:val="22"/>
          <w:szCs w:val="22"/>
        </w:rPr>
      </w:pPr>
    </w:p>
    <w:p w14:paraId="704317C3" w14:textId="77777777" w:rsidR="00AF6BA4" w:rsidRPr="00C268E5" w:rsidRDefault="00AF6BA4" w:rsidP="000934B0">
      <w:r w:rsidRPr="00C268E5">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8F3898D" w14:textId="77777777" w:rsidR="00AF6BA4" w:rsidRPr="00C268E5" w:rsidRDefault="00AF6BA4" w:rsidP="000934B0"/>
    <w:p w14:paraId="11F0CDDA" w14:textId="77777777" w:rsidR="00AF6BA4" w:rsidRPr="00C268E5" w:rsidRDefault="00AF6BA4" w:rsidP="000934B0">
      <w:r w:rsidRPr="00C268E5">
        <w:t xml:space="preserve">Naročnik bo zavrnil vsakega naknadno nominiranega podizvajalca: </w:t>
      </w:r>
    </w:p>
    <w:p w14:paraId="03CA9729" w14:textId="77777777" w:rsidR="00832598" w:rsidRDefault="00AF6BA4" w:rsidP="00F01679">
      <w:pPr>
        <w:numPr>
          <w:ilvl w:val="0"/>
          <w:numId w:val="14"/>
        </w:numPr>
        <w:spacing w:line="252" w:lineRule="auto"/>
        <w:jc w:val="both"/>
      </w:pPr>
      <w:r w:rsidRPr="00E91683">
        <w:t xml:space="preserve">če zanj obstajajo razlogi za izključitev, kot so navedeni v </w:t>
      </w:r>
      <w:r w:rsidRPr="00036B84">
        <w:t>poglavju 10.1</w:t>
      </w:r>
      <w:r w:rsidRPr="00E91683">
        <w:t xml:space="preserve"> te razpisne</w:t>
      </w:r>
      <w:r w:rsidRPr="00C268E5">
        <w:t xml:space="preserve"> dokumentacije ter zahteval zamenjavo, </w:t>
      </w:r>
    </w:p>
    <w:p w14:paraId="08334552" w14:textId="0E15C488" w:rsidR="00AF6BA4" w:rsidRPr="00C268E5" w:rsidRDefault="00AF6BA4" w:rsidP="00F01679">
      <w:pPr>
        <w:numPr>
          <w:ilvl w:val="0"/>
          <w:numId w:val="14"/>
        </w:numPr>
        <w:spacing w:line="252" w:lineRule="auto"/>
        <w:jc w:val="both"/>
      </w:pPr>
      <w:r w:rsidRPr="00C268E5">
        <w:t>če bi to lahko vplivalo na nemoteno izvajanje ali dokončanje del,</w:t>
      </w:r>
    </w:p>
    <w:p w14:paraId="31F72139" w14:textId="77777777" w:rsidR="00AF6BA4" w:rsidRDefault="00AF6BA4" w:rsidP="00F01679">
      <w:pPr>
        <w:numPr>
          <w:ilvl w:val="0"/>
          <w:numId w:val="14"/>
        </w:numPr>
        <w:spacing w:line="252" w:lineRule="auto"/>
        <w:jc w:val="both"/>
      </w:pPr>
      <w:r w:rsidRPr="00C268E5">
        <w:t xml:space="preserve">če novi podizvajalec ne izpolnjuje pogojev v zvezi z oddajo javnega naročila. </w:t>
      </w:r>
    </w:p>
    <w:p w14:paraId="4CD99354" w14:textId="77777777" w:rsidR="00832598" w:rsidRPr="006D4315" w:rsidRDefault="00832598" w:rsidP="00C42322">
      <w:pPr>
        <w:spacing w:line="252" w:lineRule="auto"/>
        <w:ind w:left="720"/>
        <w:jc w:val="both"/>
        <w:rPr>
          <w:sz w:val="16"/>
          <w:szCs w:val="16"/>
        </w:rPr>
      </w:pPr>
    </w:p>
    <w:p w14:paraId="70C257A7" w14:textId="77777777" w:rsidR="00AF6BA4" w:rsidRPr="00C268E5" w:rsidRDefault="00AF6BA4" w:rsidP="000934B0">
      <w:pPr>
        <w:pStyle w:val="Telo"/>
        <w:spacing w:before="0"/>
        <w:rPr>
          <w:i w:val="0"/>
          <w:szCs w:val="24"/>
        </w:rPr>
      </w:pPr>
      <w:r w:rsidRPr="00C268E5">
        <w:rPr>
          <w:i w:val="0"/>
          <w:szCs w:val="24"/>
        </w:rPr>
        <w:t>Le če podizvajalec zahteva neposredno plačilo, se šteje, da je neposredno plačilo podizvajalcu obvezno in obveznost zavezuje tako naročnika kot tudi glavnega izvajalca. Kadar namerava ponudnik izvesti javno naročilo s podizvajalcem, ki zahteva neposredno plačilo, mora:</w:t>
      </w:r>
    </w:p>
    <w:p w14:paraId="6AA99A9A" w14:textId="77777777" w:rsidR="00AF6BA4" w:rsidRPr="00C268E5" w:rsidRDefault="00AF6BA4" w:rsidP="00F01679">
      <w:pPr>
        <w:pStyle w:val="Telo"/>
        <w:numPr>
          <w:ilvl w:val="0"/>
          <w:numId w:val="7"/>
        </w:numPr>
        <w:spacing w:before="0"/>
        <w:rPr>
          <w:i w:val="0"/>
          <w:szCs w:val="24"/>
        </w:rPr>
      </w:pPr>
      <w:r w:rsidRPr="00C268E5">
        <w:rPr>
          <w:i w:val="0"/>
          <w:szCs w:val="24"/>
        </w:rPr>
        <w:t>Glavni izvajalec v pogodbi pooblastiti naročnika, da na podlagi potrjenega računa oziroma situacije s strani glavnega izvajalca neposredno plačuje podizvajalcu,</w:t>
      </w:r>
    </w:p>
    <w:p w14:paraId="079CE662" w14:textId="77777777" w:rsidR="00AF6BA4" w:rsidRPr="00C268E5" w:rsidRDefault="00AF6BA4" w:rsidP="00F01679">
      <w:pPr>
        <w:pStyle w:val="Telo"/>
        <w:numPr>
          <w:ilvl w:val="0"/>
          <w:numId w:val="7"/>
        </w:numPr>
        <w:spacing w:before="0"/>
        <w:rPr>
          <w:i w:val="0"/>
          <w:szCs w:val="24"/>
        </w:rPr>
      </w:pPr>
      <w:r w:rsidRPr="00C268E5">
        <w:rPr>
          <w:i w:val="0"/>
          <w:szCs w:val="24"/>
        </w:rPr>
        <w:t>Podizvajalec predložiti soglasje, na podlagi katerega naročnik namesto ponudnika poravna podizvajalčevo terjatev do ponudnika,</w:t>
      </w:r>
    </w:p>
    <w:p w14:paraId="293EE850" w14:textId="77777777" w:rsidR="00AF6BA4" w:rsidRDefault="00AF6BA4" w:rsidP="00F01679">
      <w:pPr>
        <w:pStyle w:val="Telo"/>
        <w:numPr>
          <w:ilvl w:val="0"/>
          <w:numId w:val="7"/>
        </w:numPr>
        <w:spacing w:before="0"/>
        <w:rPr>
          <w:i w:val="0"/>
          <w:szCs w:val="24"/>
        </w:rPr>
      </w:pPr>
      <w:r w:rsidRPr="00C268E5">
        <w:rPr>
          <w:i w:val="0"/>
          <w:szCs w:val="24"/>
        </w:rPr>
        <w:t>Glavni izvajalec svojemu računu ali situaciji priložiti račun ali situacijo podizvajalca, ki ga je predhodno potrdil.</w:t>
      </w:r>
    </w:p>
    <w:p w14:paraId="6D630D11" w14:textId="77777777" w:rsidR="00AF6BA4" w:rsidRDefault="00AF6BA4" w:rsidP="00832598">
      <w:pPr>
        <w:pStyle w:val="Telo"/>
        <w:spacing w:before="0"/>
        <w:rPr>
          <w:i w:val="0"/>
          <w:szCs w:val="24"/>
        </w:rPr>
      </w:pPr>
      <w:r w:rsidRPr="00C268E5">
        <w:rPr>
          <w:i w:val="0"/>
          <w:szCs w:val="24"/>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1019FED0" w14:textId="77777777" w:rsidR="001F2DB3" w:rsidRPr="006D4315" w:rsidRDefault="001F2DB3" w:rsidP="00832598">
      <w:pPr>
        <w:pStyle w:val="Telo"/>
        <w:spacing w:before="0"/>
        <w:rPr>
          <w:i w:val="0"/>
          <w:sz w:val="16"/>
          <w:szCs w:val="16"/>
        </w:rPr>
      </w:pPr>
    </w:p>
    <w:p w14:paraId="725AE944" w14:textId="77777777" w:rsidR="00AF6BA4" w:rsidRPr="00661B02" w:rsidRDefault="00AF6BA4" w:rsidP="00F01679">
      <w:pPr>
        <w:pStyle w:val="Naslov3"/>
        <w:numPr>
          <w:ilvl w:val="0"/>
          <w:numId w:val="15"/>
        </w:numPr>
        <w:spacing w:before="0" w:after="0"/>
        <w:ind w:left="567" w:hanging="567"/>
        <w:rPr>
          <w:rFonts w:ascii="Times New Roman" w:hAnsi="Times New Roman" w:cs="Times New Roman"/>
          <w:sz w:val="24"/>
          <w:szCs w:val="24"/>
        </w:rPr>
      </w:pPr>
      <w:bookmarkStart w:id="122" w:name="_Toc462320995"/>
      <w:bookmarkStart w:id="123" w:name="_Toc532533785"/>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661B02">
        <w:rPr>
          <w:rFonts w:ascii="Times New Roman" w:hAnsi="Times New Roman" w:cs="Times New Roman"/>
          <w:sz w:val="24"/>
          <w:szCs w:val="24"/>
        </w:rPr>
        <w:t>Neobičajno nizka ponudba</w:t>
      </w:r>
      <w:bookmarkEnd w:id="122"/>
      <w:bookmarkEnd w:id="123"/>
    </w:p>
    <w:p w14:paraId="24B3BDDB" w14:textId="77777777" w:rsidR="00AF6BA4" w:rsidRPr="00A2526F" w:rsidRDefault="00AF6BA4" w:rsidP="00832598">
      <w:pPr>
        <w:jc w:val="both"/>
        <w:rPr>
          <w:color w:val="333333"/>
          <w:sz w:val="16"/>
          <w:szCs w:val="16"/>
        </w:rPr>
      </w:pPr>
    </w:p>
    <w:p w14:paraId="1E87409E" w14:textId="77777777" w:rsidR="00AF6BA4" w:rsidRPr="002B64ED" w:rsidRDefault="00AF6BA4" w:rsidP="00832598">
      <w:pPr>
        <w:jc w:val="both"/>
      </w:pPr>
      <w:r w:rsidRPr="002B64ED">
        <w:rPr>
          <w:color w:val="333333"/>
        </w:rPr>
        <w:t>Naročnik bo, v kolikor meni</w:t>
      </w:r>
      <w:r w:rsidRPr="002B64ED">
        <w:t xml:space="preserve">, da je pri določenem naročilu glede na njegove zahteve ponudba neobičajno nizka glede na cene na trgu ali v zvezi z njo obstaja dvom o možnosti izpolnitve naročila, mora naročnik preveriti, ali je neobičajno nizka in od ponudnika zahtevati,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w:t>
      </w:r>
      <w:r w:rsidRPr="00154E8A">
        <w:t xml:space="preserve">preveri </w:t>
      </w:r>
      <w:r w:rsidRPr="00154E8A">
        <w:lastRenderedPageBreak/>
        <w:t>dopustnost vseh</w:t>
      </w:r>
      <w:r w:rsidRPr="002B64ED">
        <w:t xml:space="preserve"> ponudb, v skladu s prejšnjim stavkom preveri, ali je ponudba neobičajno nizka glede na dopustne ponudbe.</w:t>
      </w:r>
    </w:p>
    <w:p w14:paraId="74E1EBD2" w14:textId="77777777" w:rsidR="00AF6BA4" w:rsidRDefault="00AF6BA4" w:rsidP="000934B0">
      <w:pPr>
        <w:jc w:val="both"/>
      </w:pPr>
      <w:r w:rsidRPr="002B64ED">
        <w:t xml:space="preserve">Preden naročnik zavrne neobičajno nizko ponudbo bo od ponudnika pisno zahteval podrobne podatke in utemeljitev o elementih ponudbe, za katere meni, da so odločilni za izpolnitev naročila oziroma vplivajo na razvrstitev ponudb. </w:t>
      </w:r>
    </w:p>
    <w:p w14:paraId="43422FEE" w14:textId="77777777" w:rsidR="00832598" w:rsidRPr="006D4315" w:rsidRDefault="00832598" w:rsidP="000934B0">
      <w:pPr>
        <w:jc w:val="both"/>
        <w:rPr>
          <w:sz w:val="16"/>
          <w:szCs w:val="16"/>
        </w:rPr>
      </w:pPr>
    </w:p>
    <w:p w14:paraId="79A7268E" w14:textId="77777777" w:rsidR="00AF6BA4" w:rsidRPr="00661B02" w:rsidRDefault="00AF6BA4" w:rsidP="00F01679">
      <w:pPr>
        <w:pStyle w:val="Naslov3"/>
        <w:numPr>
          <w:ilvl w:val="0"/>
          <w:numId w:val="15"/>
        </w:numPr>
        <w:spacing w:before="0" w:after="0"/>
        <w:ind w:left="567" w:hanging="567"/>
        <w:rPr>
          <w:rFonts w:ascii="Times New Roman" w:hAnsi="Times New Roman" w:cs="Times New Roman"/>
          <w:sz w:val="24"/>
          <w:szCs w:val="24"/>
        </w:rPr>
      </w:pPr>
      <w:bookmarkStart w:id="124" w:name="_Toc516144201"/>
      <w:bookmarkStart w:id="125" w:name="_Toc517951506"/>
      <w:bookmarkStart w:id="126" w:name="_Toc532533786"/>
      <w:r w:rsidRPr="00661B02">
        <w:rPr>
          <w:rFonts w:ascii="Times New Roman" w:hAnsi="Times New Roman" w:cs="Times New Roman"/>
          <w:sz w:val="24"/>
          <w:szCs w:val="24"/>
        </w:rPr>
        <w:t>Oddaja javnega naročila</w:t>
      </w:r>
      <w:bookmarkEnd w:id="124"/>
      <w:bookmarkEnd w:id="125"/>
      <w:bookmarkEnd w:id="126"/>
    </w:p>
    <w:p w14:paraId="1C7F0023" w14:textId="77777777" w:rsidR="00AF6BA4" w:rsidRPr="00A2526F" w:rsidRDefault="00AF6BA4" w:rsidP="00832598">
      <w:pPr>
        <w:rPr>
          <w:sz w:val="16"/>
          <w:szCs w:val="16"/>
        </w:rPr>
      </w:pPr>
    </w:p>
    <w:p w14:paraId="4F34FD94" w14:textId="77777777" w:rsidR="00AF6BA4" w:rsidRPr="00AF0B1B" w:rsidRDefault="00AF6BA4" w:rsidP="00832598">
      <w:pPr>
        <w:widowControl w:val="0"/>
        <w:jc w:val="both"/>
      </w:pPr>
      <w:r w:rsidRPr="00AF0B1B">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3EF0FFD1" w14:textId="77777777" w:rsidR="00AF6BA4" w:rsidRPr="006D4315" w:rsidRDefault="00AF6BA4" w:rsidP="000934B0">
      <w:pPr>
        <w:widowControl w:val="0"/>
        <w:jc w:val="both"/>
        <w:rPr>
          <w:sz w:val="16"/>
          <w:szCs w:val="16"/>
        </w:rPr>
      </w:pPr>
    </w:p>
    <w:p w14:paraId="3E92C1BA" w14:textId="77777777" w:rsidR="00AF6BA4" w:rsidRPr="00AF0B1B" w:rsidRDefault="00AF6BA4" w:rsidP="000934B0">
      <w:pPr>
        <w:widowControl w:val="0"/>
        <w:jc w:val="both"/>
      </w:pPr>
      <w:r w:rsidRPr="00AF0B1B">
        <w:t>Ponudnike opozarjamo, da so sami dolžni spremljati objave odločitev na portalu javnih naročil.</w:t>
      </w:r>
    </w:p>
    <w:p w14:paraId="1F1EDD61" w14:textId="77777777" w:rsidR="00AF6BA4" w:rsidRPr="00A2526F" w:rsidRDefault="00AF6BA4" w:rsidP="000934B0">
      <w:pPr>
        <w:widowControl w:val="0"/>
        <w:jc w:val="both"/>
        <w:rPr>
          <w:sz w:val="16"/>
          <w:szCs w:val="16"/>
        </w:rPr>
      </w:pPr>
    </w:p>
    <w:p w14:paraId="7E1F9FC9" w14:textId="77777777" w:rsidR="00AF6BA4" w:rsidRPr="00AF0B1B" w:rsidRDefault="00AF6BA4" w:rsidP="000934B0">
      <w:pPr>
        <w:widowControl w:val="0"/>
        <w:jc w:val="both"/>
      </w:pPr>
      <w:r w:rsidRPr="00AF0B1B">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0BE6D241" w14:textId="77777777" w:rsidR="000B5225" w:rsidRPr="00A2526F" w:rsidRDefault="000B5225" w:rsidP="000934B0">
      <w:pPr>
        <w:keepLines/>
        <w:widowControl w:val="0"/>
        <w:jc w:val="both"/>
        <w:rPr>
          <w:sz w:val="16"/>
          <w:szCs w:val="16"/>
        </w:rPr>
      </w:pPr>
    </w:p>
    <w:p w14:paraId="608D96A8" w14:textId="77777777" w:rsidR="00AF6BA4" w:rsidRDefault="00AF6BA4" w:rsidP="000934B0">
      <w:pPr>
        <w:keepLines/>
        <w:widowControl w:val="0"/>
        <w:jc w:val="both"/>
      </w:pPr>
      <w:r w:rsidRPr="00AF0B1B">
        <w:t>Naročnik lahko do pravnomočnosti odločitve o oddaji javnega naročila z namenom odprave nezakonitosti po predhodni ugotovitvi utemeljenosti, svojo odločitev na lastno pobudo spremeni in sprejme novo odločitev, s katero nadomesti prejšnjo.</w:t>
      </w:r>
    </w:p>
    <w:p w14:paraId="32D9967B" w14:textId="77777777" w:rsidR="00AF6BA4" w:rsidRPr="00A2526F" w:rsidRDefault="00AF6BA4" w:rsidP="000934B0">
      <w:pPr>
        <w:keepLines/>
        <w:widowControl w:val="0"/>
        <w:jc w:val="both"/>
        <w:rPr>
          <w:sz w:val="16"/>
          <w:szCs w:val="16"/>
        </w:rPr>
      </w:pPr>
    </w:p>
    <w:p w14:paraId="11BAB746" w14:textId="77777777" w:rsidR="00AF6BA4" w:rsidRPr="00661B02" w:rsidRDefault="00AF6BA4" w:rsidP="00F01679">
      <w:pPr>
        <w:pStyle w:val="Naslov3"/>
        <w:numPr>
          <w:ilvl w:val="0"/>
          <w:numId w:val="15"/>
        </w:numPr>
        <w:spacing w:before="0"/>
        <w:ind w:left="567" w:hanging="567"/>
        <w:rPr>
          <w:rFonts w:ascii="Times New Roman" w:hAnsi="Times New Roman" w:cs="Times New Roman"/>
          <w:sz w:val="24"/>
          <w:szCs w:val="24"/>
        </w:rPr>
      </w:pPr>
      <w:bookmarkStart w:id="127" w:name="_Toc516144202"/>
      <w:bookmarkStart w:id="128" w:name="_Toc517951507"/>
      <w:bookmarkStart w:id="129" w:name="_Toc532533787"/>
      <w:r w:rsidRPr="00661B02">
        <w:rPr>
          <w:rFonts w:ascii="Times New Roman" w:hAnsi="Times New Roman" w:cs="Times New Roman"/>
          <w:sz w:val="24"/>
          <w:szCs w:val="24"/>
        </w:rPr>
        <w:t>Sklenitev pogodbe</w:t>
      </w:r>
      <w:bookmarkEnd w:id="127"/>
      <w:bookmarkEnd w:id="128"/>
      <w:bookmarkEnd w:id="129"/>
      <w:r w:rsidRPr="00661B02">
        <w:rPr>
          <w:rFonts w:ascii="Times New Roman" w:hAnsi="Times New Roman" w:cs="Times New Roman"/>
          <w:sz w:val="24"/>
          <w:szCs w:val="24"/>
        </w:rPr>
        <w:t xml:space="preserve"> </w:t>
      </w:r>
    </w:p>
    <w:p w14:paraId="31653579" w14:textId="77777777" w:rsidR="00AF6BA4" w:rsidRDefault="00AF6BA4" w:rsidP="000934B0">
      <w:pPr>
        <w:widowControl w:val="0"/>
        <w:jc w:val="both"/>
      </w:pPr>
      <w:r w:rsidRPr="00AF0B1B">
        <w:t xml:space="preserve">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w:t>
      </w:r>
      <w:r w:rsidRPr="00CA6B90">
        <w:t>odstopil od ponudbe. Pogodba</w:t>
      </w:r>
      <w:r w:rsidRPr="00AF0B1B">
        <w:t xml:space="preserve"> bo pričela veljati, ko jo bo podpisal tudi naročnik in pod pogojem, da bo ponudnik predložil zavarovanje za dobro izvedbo pogodbenih obveznosti.</w:t>
      </w:r>
    </w:p>
    <w:p w14:paraId="523F310D" w14:textId="77777777" w:rsidR="00982085" w:rsidRPr="00A2526F" w:rsidRDefault="00982085" w:rsidP="000934B0">
      <w:pPr>
        <w:widowControl w:val="0"/>
        <w:jc w:val="both"/>
        <w:rPr>
          <w:sz w:val="16"/>
          <w:szCs w:val="16"/>
        </w:rPr>
      </w:pPr>
    </w:p>
    <w:p w14:paraId="33ACA1A1" w14:textId="77777777" w:rsidR="00AF6BA4" w:rsidRDefault="00AF6BA4" w:rsidP="00F01679">
      <w:pPr>
        <w:pStyle w:val="Odstavekseznama"/>
        <w:numPr>
          <w:ilvl w:val="0"/>
          <w:numId w:val="15"/>
        </w:numPr>
        <w:spacing w:line="252" w:lineRule="auto"/>
        <w:ind w:left="567" w:hanging="567"/>
        <w:jc w:val="both"/>
        <w:outlineLvl w:val="2"/>
        <w:rPr>
          <w:b/>
        </w:rPr>
      </w:pPr>
      <w:bookmarkStart w:id="130" w:name="_Toc532533788"/>
      <w:bookmarkStart w:id="131" w:name="_Toc516144204"/>
      <w:r w:rsidRPr="00156F6C">
        <w:rPr>
          <w:b/>
        </w:rPr>
        <w:t>Odstop od izvedbe javnega naročila</w:t>
      </w:r>
      <w:bookmarkEnd w:id="130"/>
    </w:p>
    <w:p w14:paraId="125C0080" w14:textId="77777777" w:rsidR="00832598" w:rsidRPr="00A2526F" w:rsidRDefault="00832598" w:rsidP="00832598">
      <w:pPr>
        <w:pStyle w:val="Odstavekseznama"/>
        <w:spacing w:line="252" w:lineRule="auto"/>
        <w:ind w:left="567"/>
        <w:jc w:val="both"/>
        <w:outlineLvl w:val="2"/>
        <w:rPr>
          <w:b/>
          <w:sz w:val="16"/>
          <w:szCs w:val="16"/>
        </w:rPr>
      </w:pPr>
    </w:p>
    <w:p w14:paraId="00C16F2A" w14:textId="77777777" w:rsidR="00AF6BA4" w:rsidRPr="00C268E5" w:rsidRDefault="00AF6BA4" w:rsidP="00832598">
      <w:r w:rsidRPr="00C268E5">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A852BBE" w14:textId="77777777" w:rsidR="00AF6BA4" w:rsidRDefault="00AF6BA4" w:rsidP="00832598">
      <w:r w:rsidRPr="00C268E5">
        <w:t xml:space="preserve">V skladu s šestim odstavkom 14. člena Zakona o integriteti in preprečevanju korupcije (Uradni list RS, št. 69/11-UPB2; v nadaljevanju </w:t>
      </w:r>
      <w:proofErr w:type="spellStart"/>
      <w:r w:rsidRPr="00C268E5">
        <w:t>ZIntPK</w:t>
      </w:r>
      <w:proofErr w:type="spellEnd"/>
      <w:r w:rsidRPr="00C268E5">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61EC15A4" w14:textId="77777777" w:rsidR="00AF6BA4" w:rsidRPr="00A2526F" w:rsidRDefault="00AF6BA4" w:rsidP="00832598">
      <w:pPr>
        <w:rPr>
          <w:sz w:val="16"/>
          <w:szCs w:val="16"/>
        </w:rPr>
      </w:pPr>
    </w:p>
    <w:p w14:paraId="39070F51" w14:textId="77777777" w:rsidR="00AF6BA4" w:rsidRDefault="00AF6BA4" w:rsidP="00F01679">
      <w:pPr>
        <w:pStyle w:val="Naslov3"/>
        <w:numPr>
          <w:ilvl w:val="0"/>
          <w:numId w:val="15"/>
        </w:numPr>
        <w:spacing w:before="0" w:after="0"/>
        <w:ind w:left="567" w:hanging="567"/>
        <w:rPr>
          <w:rFonts w:ascii="Times New Roman" w:hAnsi="Times New Roman" w:cs="Times New Roman"/>
          <w:sz w:val="24"/>
          <w:szCs w:val="24"/>
        </w:rPr>
      </w:pPr>
      <w:bookmarkStart w:id="132" w:name="_Toc517951508"/>
      <w:bookmarkStart w:id="133" w:name="_Toc532533789"/>
      <w:r w:rsidRPr="00661B02">
        <w:rPr>
          <w:rFonts w:ascii="Times New Roman" w:hAnsi="Times New Roman" w:cs="Times New Roman"/>
          <w:sz w:val="24"/>
          <w:szCs w:val="24"/>
        </w:rPr>
        <w:t>Zaupnost podatkov</w:t>
      </w:r>
      <w:bookmarkEnd w:id="131"/>
      <w:bookmarkEnd w:id="132"/>
      <w:bookmarkEnd w:id="133"/>
    </w:p>
    <w:p w14:paraId="5EA7EB29" w14:textId="77777777" w:rsidR="00832598" w:rsidRPr="00A2526F" w:rsidRDefault="00832598" w:rsidP="00832598">
      <w:pPr>
        <w:rPr>
          <w:sz w:val="16"/>
          <w:szCs w:val="16"/>
        </w:rPr>
      </w:pPr>
    </w:p>
    <w:p w14:paraId="5EE36EFD" w14:textId="77777777" w:rsidR="00AF6BA4" w:rsidRPr="00807162" w:rsidRDefault="00AF6BA4" w:rsidP="00832598">
      <w:pPr>
        <w:widowControl w:val="0"/>
        <w:jc w:val="both"/>
      </w:pPr>
      <w:r w:rsidRPr="00807162">
        <w:t>Ponudniki, ki z udeležbo v postopku oziroma izvajanju pogodbenih obveznosti izvedo za zaupne podatke oziroma poslovne skrivnosti, so jih dolžni varovati v skladu s predpisi.</w:t>
      </w:r>
    </w:p>
    <w:p w14:paraId="5625D493" w14:textId="77777777" w:rsidR="00AF6BA4" w:rsidRPr="000B198F" w:rsidRDefault="00AF6BA4" w:rsidP="00832598">
      <w:pPr>
        <w:widowControl w:val="0"/>
        <w:jc w:val="both"/>
        <w:rPr>
          <w:sz w:val="16"/>
          <w:szCs w:val="16"/>
        </w:rPr>
      </w:pPr>
    </w:p>
    <w:p w14:paraId="0458DE21" w14:textId="77777777" w:rsidR="00AF6BA4" w:rsidRPr="00807162" w:rsidRDefault="00AF6BA4" w:rsidP="00832598">
      <w:pPr>
        <w:widowControl w:val="0"/>
        <w:jc w:val="both"/>
      </w:pPr>
      <w:r w:rsidRPr="00807162">
        <w:lastRenderedPageBreak/>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04E397B" w14:textId="77777777" w:rsidR="00AF6BA4" w:rsidRPr="00807162" w:rsidRDefault="00AF6BA4" w:rsidP="000934B0">
      <w:pPr>
        <w:widowControl w:val="0"/>
        <w:jc w:val="both"/>
      </w:pPr>
      <w:r w:rsidRPr="00807162">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40004F1" w14:textId="77777777" w:rsidR="00AF6BA4" w:rsidRPr="0047598F" w:rsidRDefault="00AF6BA4" w:rsidP="000934B0">
      <w:pPr>
        <w:widowControl w:val="0"/>
        <w:jc w:val="both"/>
        <w:rPr>
          <w:sz w:val="16"/>
          <w:szCs w:val="16"/>
        </w:rPr>
      </w:pPr>
    </w:p>
    <w:p w14:paraId="7FCA628B" w14:textId="77777777" w:rsidR="00AF6BA4" w:rsidRPr="00807162" w:rsidRDefault="00AF6BA4" w:rsidP="000934B0">
      <w:pPr>
        <w:widowControl w:val="0"/>
        <w:jc w:val="both"/>
      </w:pPr>
      <w:r w:rsidRPr="00807162">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w:t>
      </w:r>
      <w:r>
        <w:t>,</w:t>
      </w:r>
      <w:r w:rsidRPr="00807162">
        <w:t xml:space="preserve">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12337C43" w14:textId="77777777" w:rsidR="00AF6BA4" w:rsidRPr="0047598F" w:rsidRDefault="00AF6BA4" w:rsidP="000934B0">
      <w:pPr>
        <w:widowControl w:val="0"/>
        <w:jc w:val="both"/>
        <w:rPr>
          <w:sz w:val="16"/>
          <w:szCs w:val="16"/>
        </w:rPr>
      </w:pPr>
    </w:p>
    <w:p w14:paraId="5C32E34A" w14:textId="5EFBE09B" w:rsidR="00AF6BA4" w:rsidRDefault="00AF6BA4" w:rsidP="000934B0">
      <w:pPr>
        <w:widowControl w:val="0"/>
        <w:jc w:val="both"/>
      </w:pPr>
      <w:r>
        <w:t>Naročnik bo</w:t>
      </w:r>
      <w:r w:rsidRPr="00807162">
        <w:t xml:space="preserve"> ponudniku, ki je oddal dopustno ponudbo in je v roku </w:t>
      </w:r>
      <w:r w:rsidR="009B3546">
        <w:t>treh</w:t>
      </w:r>
      <w:r w:rsidRPr="00807162">
        <w:t xml:space="preserve"> delovnih dni po objavi odločitve zahteval vpogled, omogočil vpogled v ponudbo izbranega ponudnika najkasneje v </w:t>
      </w:r>
      <w:r w:rsidR="009B3546">
        <w:t>treh</w:t>
      </w:r>
      <w:r w:rsidRPr="00807162">
        <w:t xml:space="preserve"> delovnih dneh od prejema zahteve, razen v tiste dele, ki predstavljajo poslovno skrivnost ali gre za tajne podatke v skladu z zakonom, ki ureja dostop do tajnih podatkov ali v skladu z zakonom, ki ureja varstvo osebnih podatkov.</w:t>
      </w:r>
    </w:p>
    <w:p w14:paraId="66D25709" w14:textId="77777777" w:rsidR="00E67FDF" w:rsidRPr="00594893" w:rsidRDefault="00E67FDF" w:rsidP="000934B0">
      <w:pPr>
        <w:widowControl w:val="0"/>
        <w:jc w:val="both"/>
        <w:rPr>
          <w:sz w:val="16"/>
          <w:szCs w:val="16"/>
        </w:rPr>
      </w:pPr>
    </w:p>
    <w:p w14:paraId="5573F99F" w14:textId="77777777" w:rsidR="00AF6BA4" w:rsidRPr="000B198F" w:rsidRDefault="00AF6BA4" w:rsidP="00F01679">
      <w:pPr>
        <w:pStyle w:val="Naslov3"/>
        <w:numPr>
          <w:ilvl w:val="0"/>
          <w:numId w:val="15"/>
        </w:numPr>
        <w:spacing w:before="0" w:after="0"/>
        <w:ind w:left="567" w:hanging="567"/>
        <w:rPr>
          <w:rFonts w:ascii="Times New Roman" w:hAnsi="Times New Roman" w:cs="Times New Roman"/>
          <w:sz w:val="24"/>
          <w:szCs w:val="24"/>
        </w:rPr>
      </w:pPr>
      <w:bookmarkStart w:id="134" w:name="_Toc516144205"/>
      <w:bookmarkStart w:id="135" w:name="_Toc517951509"/>
      <w:bookmarkStart w:id="136" w:name="_Toc532533790"/>
      <w:bookmarkStart w:id="137" w:name="_Toc130197592"/>
      <w:bookmarkStart w:id="138" w:name="_Toc130198093"/>
      <w:bookmarkStart w:id="139" w:name="_Toc130198153"/>
      <w:bookmarkStart w:id="140" w:name="_Toc130799614"/>
      <w:bookmarkStart w:id="141" w:name="_Toc132106385"/>
      <w:bookmarkStart w:id="142" w:name="_Toc132424999"/>
      <w:bookmarkStart w:id="143" w:name="_Toc132432248"/>
      <w:bookmarkStart w:id="144" w:name="_Toc157334784"/>
      <w:bookmarkStart w:id="145" w:name="_Toc462321004"/>
      <w:r w:rsidRPr="000B198F">
        <w:rPr>
          <w:rFonts w:ascii="Times New Roman" w:hAnsi="Times New Roman" w:cs="Times New Roman"/>
          <w:sz w:val="24"/>
          <w:szCs w:val="24"/>
        </w:rPr>
        <w:t>Pravno varstvo</w:t>
      </w:r>
      <w:bookmarkEnd w:id="134"/>
      <w:bookmarkEnd w:id="135"/>
      <w:bookmarkEnd w:id="136"/>
    </w:p>
    <w:p w14:paraId="5D3C32C9" w14:textId="77777777" w:rsidR="00AF6BA4" w:rsidRPr="00A2526F" w:rsidRDefault="00AF6BA4" w:rsidP="000934B0">
      <w:pPr>
        <w:pStyle w:val="Odstavekseznama"/>
        <w:ind w:left="360"/>
        <w:rPr>
          <w:sz w:val="16"/>
          <w:szCs w:val="16"/>
        </w:rPr>
      </w:pPr>
    </w:p>
    <w:p w14:paraId="697523AE" w14:textId="77777777" w:rsidR="00AF6BA4" w:rsidRPr="00A14651" w:rsidRDefault="00AF6BA4" w:rsidP="000934B0">
      <w:pPr>
        <w:autoSpaceDE w:val="0"/>
        <w:autoSpaceDN w:val="0"/>
        <w:adjustRightInd w:val="0"/>
        <w:jc w:val="both"/>
      </w:pPr>
      <w:r w:rsidRPr="00A14651">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DE6C22C" w14:textId="77777777" w:rsidR="00AF6BA4" w:rsidRPr="00594893" w:rsidRDefault="00AF6BA4" w:rsidP="000934B0">
      <w:pPr>
        <w:autoSpaceDE w:val="0"/>
        <w:autoSpaceDN w:val="0"/>
        <w:adjustRightInd w:val="0"/>
        <w:jc w:val="both"/>
        <w:rPr>
          <w:sz w:val="16"/>
          <w:szCs w:val="16"/>
        </w:rPr>
      </w:pPr>
    </w:p>
    <w:p w14:paraId="28B3E468" w14:textId="77777777" w:rsidR="00AF6BA4" w:rsidRPr="00A14651" w:rsidRDefault="00AF6BA4" w:rsidP="000934B0">
      <w:pPr>
        <w:autoSpaceDE w:val="0"/>
        <w:autoSpaceDN w:val="0"/>
        <w:adjustRightInd w:val="0"/>
        <w:jc w:val="both"/>
      </w:pPr>
      <w:r w:rsidRPr="00A14651">
        <w:t xml:space="preserve">Zahteva za pravno varstvo v postopku javnega naročanja se lahko vloži zoper vsako ravnanje naročnika v postopku javnega naročanja, razen, če zakon, ki ureja javno naročanje (ZJN-3), ali ZPVPJN določa drugače.  </w:t>
      </w:r>
    </w:p>
    <w:p w14:paraId="184E3C21" w14:textId="77777777" w:rsidR="00AF6BA4" w:rsidRPr="00E35DC9" w:rsidRDefault="00AF6BA4" w:rsidP="000934B0">
      <w:pPr>
        <w:autoSpaceDE w:val="0"/>
        <w:autoSpaceDN w:val="0"/>
        <w:adjustRightInd w:val="0"/>
        <w:jc w:val="both"/>
        <w:rPr>
          <w:sz w:val="18"/>
          <w:szCs w:val="18"/>
        </w:rPr>
      </w:pPr>
    </w:p>
    <w:p w14:paraId="0C65895F" w14:textId="77777777" w:rsidR="00AF6BA4" w:rsidRPr="00A14651" w:rsidRDefault="00AF6BA4" w:rsidP="000934B0">
      <w:pPr>
        <w:autoSpaceDE w:val="0"/>
        <w:autoSpaceDN w:val="0"/>
        <w:adjustRightInd w:val="0"/>
        <w:jc w:val="both"/>
      </w:pPr>
      <w:r w:rsidRPr="00A14651">
        <w:t xml:space="preserve">Do začetka uporabe portala </w:t>
      </w:r>
      <w:proofErr w:type="spellStart"/>
      <w:r w:rsidRPr="00A14651">
        <w:t>eRevizija</w:t>
      </w:r>
      <w:proofErr w:type="spellEnd"/>
      <w:r w:rsidRPr="00A14651">
        <w:t xml:space="preserve"> se zahtevek za revizijo vloži pisno, neposredno pri naročniku ali po pošti priporočeno s povratnico. </w:t>
      </w:r>
    </w:p>
    <w:p w14:paraId="2E53AAA6" w14:textId="77777777" w:rsidR="00AF6BA4" w:rsidRPr="00E35DC9" w:rsidRDefault="00AF6BA4" w:rsidP="000934B0">
      <w:pPr>
        <w:autoSpaceDE w:val="0"/>
        <w:autoSpaceDN w:val="0"/>
        <w:adjustRightInd w:val="0"/>
        <w:jc w:val="both"/>
        <w:rPr>
          <w:sz w:val="16"/>
          <w:szCs w:val="16"/>
        </w:rPr>
      </w:pPr>
    </w:p>
    <w:p w14:paraId="5AC6716D" w14:textId="77777777" w:rsidR="00AF6BA4" w:rsidRPr="00A14651" w:rsidRDefault="00AF6BA4" w:rsidP="000934B0">
      <w:pPr>
        <w:autoSpaceDE w:val="0"/>
        <w:autoSpaceDN w:val="0"/>
        <w:adjustRightInd w:val="0"/>
        <w:jc w:val="both"/>
      </w:pPr>
      <w:r w:rsidRPr="00A14651">
        <w:t xml:space="preserve">Zahtevek za revizijo, ki se nanaša na vsebino objave, povabilo k oddaji ponudbe ali razpisno dokumentacijo se vloži v desetih delovnih dneh od dneva objave obvestila o naročilu ali prejema povabila k oddaji ponudbe. </w:t>
      </w:r>
      <w:r w:rsidRPr="000B198F">
        <w:rPr>
          <w:bCs/>
        </w:rPr>
        <w:t>V primeru, da bo naročnik</w:t>
      </w:r>
      <w:r w:rsidRPr="000B198F">
        <w:rPr>
          <w:b/>
        </w:rPr>
        <w:t xml:space="preserve"> </w:t>
      </w:r>
      <w:r w:rsidRPr="000B198F">
        <w:rPr>
          <w:bCs/>
        </w:rPr>
        <w:t>spremenil</w:t>
      </w:r>
      <w:r w:rsidRPr="000B198F">
        <w:rPr>
          <w:b/>
        </w:rPr>
        <w:t xml:space="preserve"> </w:t>
      </w:r>
      <w:r w:rsidRPr="000B198F">
        <w:rPr>
          <w:bCs/>
        </w:rPr>
        <w:t>ali</w:t>
      </w:r>
      <w:r w:rsidRPr="000B198F">
        <w:rPr>
          <w:b/>
        </w:rPr>
        <w:t xml:space="preserve"> </w:t>
      </w:r>
      <w:r w:rsidRPr="000B198F">
        <w:rPr>
          <w:bCs/>
        </w:rPr>
        <w:t>dopolnil</w:t>
      </w:r>
      <w:r w:rsidRPr="000B198F">
        <w:rPr>
          <w:b/>
        </w:rPr>
        <w:t xml:space="preserve"> </w:t>
      </w:r>
      <w:r w:rsidRPr="000B198F">
        <w:rPr>
          <w:bCs/>
        </w:rPr>
        <w:t>navedbe</w:t>
      </w:r>
      <w:r w:rsidRPr="000B198F">
        <w:rPr>
          <w:b/>
        </w:rPr>
        <w:t xml:space="preserve"> </w:t>
      </w:r>
      <w:r w:rsidRPr="000B198F">
        <w:rPr>
          <w:bCs/>
        </w:rPr>
        <w:t>v</w:t>
      </w:r>
      <w:r w:rsidRPr="000B198F">
        <w:rPr>
          <w:b/>
        </w:rPr>
        <w:t xml:space="preserve"> </w:t>
      </w:r>
      <w:r w:rsidRPr="000B198F">
        <w:rPr>
          <w:bCs/>
        </w:rPr>
        <w:t>objavi</w:t>
      </w:r>
      <w:r w:rsidRPr="00A14651">
        <w:t>,</w:t>
      </w:r>
      <w:r w:rsidRPr="000B198F">
        <w:rPr>
          <w:b/>
        </w:rPr>
        <w:t xml:space="preserve"> </w:t>
      </w:r>
      <w:r w:rsidRPr="000B198F">
        <w:rPr>
          <w:bCs/>
        </w:rPr>
        <w:t>povabilu</w:t>
      </w:r>
      <w:r w:rsidRPr="000B198F">
        <w:rPr>
          <w:b/>
        </w:rPr>
        <w:t xml:space="preserve"> </w:t>
      </w:r>
      <w:r w:rsidRPr="000B198F">
        <w:rPr>
          <w:bCs/>
        </w:rPr>
        <w:t>k</w:t>
      </w:r>
      <w:r w:rsidRPr="000B198F">
        <w:rPr>
          <w:b/>
        </w:rPr>
        <w:t xml:space="preserve"> </w:t>
      </w:r>
      <w:r w:rsidRPr="000B198F">
        <w:rPr>
          <w:bCs/>
        </w:rPr>
        <w:t>oddaji</w:t>
      </w:r>
      <w:r w:rsidRPr="000B198F">
        <w:rPr>
          <w:b/>
        </w:rPr>
        <w:t xml:space="preserve"> </w:t>
      </w:r>
      <w:r w:rsidRPr="000B198F">
        <w:rPr>
          <w:bCs/>
        </w:rPr>
        <w:t>ponudbe</w:t>
      </w:r>
      <w:r w:rsidRPr="000B198F">
        <w:rPr>
          <w:b/>
        </w:rPr>
        <w:t xml:space="preserve"> </w:t>
      </w:r>
      <w:r w:rsidRPr="000B198F">
        <w:rPr>
          <w:bCs/>
        </w:rPr>
        <w:t>ali</w:t>
      </w:r>
      <w:r w:rsidRPr="000B198F">
        <w:rPr>
          <w:b/>
        </w:rPr>
        <w:t xml:space="preserve"> </w:t>
      </w:r>
      <w:r w:rsidRPr="000B198F">
        <w:rPr>
          <w:bCs/>
        </w:rPr>
        <w:t>v</w:t>
      </w:r>
      <w:r w:rsidRPr="000B198F">
        <w:rPr>
          <w:b/>
        </w:rPr>
        <w:t xml:space="preserve"> </w:t>
      </w:r>
      <w:r w:rsidRPr="000B198F">
        <w:rPr>
          <w:bCs/>
        </w:rPr>
        <w:t>razpisni</w:t>
      </w:r>
      <w:r w:rsidRPr="000B198F">
        <w:rPr>
          <w:b/>
        </w:rPr>
        <w:t xml:space="preserve"> </w:t>
      </w:r>
      <w:r w:rsidRPr="000B198F">
        <w:rPr>
          <w:bCs/>
        </w:rPr>
        <w:t>dokumentaciji</w:t>
      </w:r>
      <w:r w:rsidRPr="00A14651">
        <w:t>,</w:t>
      </w:r>
      <w:r w:rsidRPr="000B198F">
        <w:rPr>
          <w:b/>
        </w:rPr>
        <w:t xml:space="preserve"> </w:t>
      </w:r>
      <w:r w:rsidRPr="000B198F">
        <w:rPr>
          <w:bCs/>
        </w:rPr>
        <w:t>se</w:t>
      </w:r>
      <w:r w:rsidRPr="000B198F">
        <w:rPr>
          <w:b/>
        </w:rPr>
        <w:t xml:space="preserve"> </w:t>
      </w:r>
      <w:r w:rsidRPr="000B198F">
        <w:rPr>
          <w:bCs/>
        </w:rPr>
        <w:t>lahko</w:t>
      </w:r>
      <w:r w:rsidRPr="000B198F">
        <w:rPr>
          <w:b/>
        </w:rPr>
        <w:t xml:space="preserve"> </w:t>
      </w:r>
      <w:r w:rsidRPr="000B198F">
        <w:rPr>
          <w:bCs/>
        </w:rPr>
        <w:t>zahtevek</w:t>
      </w:r>
      <w:r w:rsidRPr="000B198F">
        <w:rPr>
          <w:b/>
        </w:rPr>
        <w:t xml:space="preserve"> </w:t>
      </w:r>
      <w:r w:rsidRPr="000B198F">
        <w:rPr>
          <w:bCs/>
        </w:rPr>
        <w:t>za</w:t>
      </w:r>
      <w:r w:rsidRPr="000B198F">
        <w:rPr>
          <w:b/>
        </w:rPr>
        <w:t xml:space="preserve"> </w:t>
      </w:r>
      <w:r w:rsidRPr="000B198F">
        <w:rPr>
          <w:bCs/>
        </w:rPr>
        <w:t>revizijo</w:t>
      </w:r>
      <w:r w:rsidRPr="00A14651">
        <w:t>,</w:t>
      </w:r>
      <w:r w:rsidRPr="000B198F">
        <w:rPr>
          <w:b/>
        </w:rPr>
        <w:t xml:space="preserve"> </w:t>
      </w:r>
      <w:r w:rsidRPr="000B198F">
        <w:rPr>
          <w:bCs/>
        </w:rPr>
        <w:t>ki</w:t>
      </w:r>
      <w:r w:rsidRPr="000B198F">
        <w:rPr>
          <w:b/>
        </w:rPr>
        <w:t xml:space="preserve"> </w:t>
      </w:r>
      <w:r w:rsidRPr="000B198F">
        <w:rPr>
          <w:bCs/>
        </w:rPr>
        <w:t>se</w:t>
      </w:r>
      <w:r w:rsidRPr="000B198F">
        <w:rPr>
          <w:b/>
        </w:rPr>
        <w:t xml:space="preserve"> </w:t>
      </w:r>
      <w:r w:rsidRPr="000B198F">
        <w:rPr>
          <w:bCs/>
        </w:rPr>
        <w:t>nanaša</w:t>
      </w:r>
      <w:r w:rsidRPr="000B198F">
        <w:rPr>
          <w:b/>
        </w:rPr>
        <w:t xml:space="preserve"> </w:t>
      </w:r>
      <w:r w:rsidRPr="000B198F">
        <w:rPr>
          <w:bCs/>
        </w:rPr>
        <w:t>na</w:t>
      </w:r>
      <w:r w:rsidRPr="000B198F">
        <w:rPr>
          <w:b/>
        </w:rPr>
        <w:t xml:space="preserve"> </w:t>
      </w:r>
      <w:r w:rsidRPr="000B198F">
        <w:rPr>
          <w:bCs/>
        </w:rPr>
        <w:t>spremenjeno</w:t>
      </w:r>
      <w:r w:rsidRPr="00A14651">
        <w:t>,</w:t>
      </w:r>
      <w:r w:rsidRPr="000B198F">
        <w:rPr>
          <w:b/>
        </w:rPr>
        <w:t xml:space="preserve"> </w:t>
      </w:r>
      <w:r w:rsidRPr="000B198F">
        <w:rPr>
          <w:bCs/>
        </w:rPr>
        <w:t>dopolnjeno</w:t>
      </w:r>
      <w:r w:rsidRPr="000B198F">
        <w:rPr>
          <w:b/>
        </w:rPr>
        <w:t xml:space="preserve"> </w:t>
      </w:r>
      <w:r w:rsidRPr="000B198F">
        <w:rPr>
          <w:bCs/>
        </w:rPr>
        <w:t>ali</w:t>
      </w:r>
      <w:r w:rsidRPr="000B198F">
        <w:rPr>
          <w:b/>
        </w:rPr>
        <w:t xml:space="preserve"> </w:t>
      </w:r>
      <w:r w:rsidRPr="000B198F">
        <w:rPr>
          <w:bCs/>
        </w:rPr>
        <w:t>pojasnjeno</w:t>
      </w:r>
      <w:r w:rsidRPr="000B198F">
        <w:rPr>
          <w:b/>
        </w:rPr>
        <w:t xml:space="preserve"> </w:t>
      </w:r>
      <w:r w:rsidRPr="000B198F">
        <w:rPr>
          <w:bCs/>
        </w:rPr>
        <w:t>vsebino</w:t>
      </w:r>
      <w:r w:rsidRPr="000B198F">
        <w:rPr>
          <w:b/>
        </w:rPr>
        <w:t xml:space="preserve"> </w:t>
      </w:r>
      <w:r w:rsidRPr="000B198F">
        <w:rPr>
          <w:bCs/>
        </w:rPr>
        <w:t>objave</w:t>
      </w:r>
      <w:r w:rsidRPr="00A14651">
        <w:t>,</w:t>
      </w:r>
      <w:r w:rsidRPr="000B198F">
        <w:rPr>
          <w:b/>
        </w:rPr>
        <w:t xml:space="preserve"> </w:t>
      </w:r>
      <w:r w:rsidRPr="000B198F">
        <w:rPr>
          <w:bCs/>
        </w:rPr>
        <w:t>povabila</w:t>
      </w:r>
      <w:r w:rsidRPr="000B198F">
        <w:rPr>
          <w:b/>
        </w:rPr>
        <w:t xml:space="preserve"> </w:t>
      </w:r>
      <w:r w:rsidRPr="000B198F">
        <w:rPr>
          <w:bCs/>
        </w:rPr>
        <w:t>ali</w:t>
      </w:r>
      <w:r w:rsidRPr="000B198F">
        <w:rPr>
          <w:b/>
        </w:rPr>
        <w:t xml:space="preserve"> </w:t>
      </w:r>
      <w:r w:rsidRPr="000B198F">
        <w:rPr>
          <w:bCs/>
        </w:rPr>
        <w:t>razpisne</w:t>
      </w:r>
      <w:r w:rsidRPr="000B198F">
        <w:rPr>
          <w:b/>
        </w:rPr>
        <w:t xml:space="preserve"> </w:t>
      </w:r>
      <w:r w:rsidRPr="000B198F">
        <w:rPr>
          <w:bCs/>
        </w:rPr>
        <w:t>dokumentacije</w:t>
      </w:r>
      <w:r w:rsidRPr="000B198F">
        <w:rPr>
          <w:b/>
        </w:rPr>
        <w:t xml:space="preserve"> </w:t>
      </w:r>
      <w:r w:rsidRPr="000B198F">
        <w:rPr>
          <w:bCs/>
        </w:rPr>
        <w:t>ali</w:t>
      </w:r>
      <w:r w:rsidRPr="000B198F">
        <w:rPr>
          <w:b/>
        </w:rPr>
        <w:t xml:space="preserve"> </w:t>
      </w:r>
      <w:r w:rsidRPr="000B198F">
        <w:rPr>
          <w:bCs/>
        </w:rPr>
        <w:t>z</w:t>
      </w:r>
      <w:r w:rsidRPr="000B198F">
        <w:rPr>
          <w:b/>
        </w:rPr>
        <w:t xml:space="preserve"> </w:t>
      </w:r>
      <w:r w:rsidRPr="000B198F">
        <w:rPr>
          <w:bCs/>
        </w:rPr>
        <w:t>njim</w:t>
      </w:r>
      <w:r w:rsidRPr="000B198F">
        <w:rPr>
          <w:b/>
        </w:rPr>
        <w:t xml:space="preserve"> </w:t>
      </w:r>
      <w:r w:rsidRPr="000B198F">
        <w:rPr>
          <w:bCs/>
        </w:rPr>
        <w:t>neposredno</w:t>
      </w:r>
      <w:r w:rsidRPr="000B198F">
        <w:rPr>
          <w:b/>
        </w:rPr>
        <w:t xml:space="preserve"> </w:t>
      </w:r>
      <w:r w:rsidRPr="000B198F">
        <w:rPr>
          <w:bCs/>
        </w:rPr>
        <w:t>povezano</w:t>
      </w:r>
      <w:r w:rsidRPr="000B198F">
        <w:rPr>
          <w:b/>
        </w:rPr>
        <w:t xml:space="preserve"> </w:t>
      </w:r>
      <w:r w:rsidRPr="000B198F">
        <w:rPr>
          <w:bCs/>
        </w:rPr>
        <w:t>navedbo</w:t>
      </w:r>
      <w:r w:rsidRPr="000B198F">
        <w:rPr>
          <w:b/>
        </w:rPr>
        <w:t xml:space="preserve"> </w:t>
      </w:r>
      <w:r w:rsidRPr="000B198F">
        <w:rPr>
          <w:bCs/>
        </w:rPr>
        <w:t>v</w:t>
      </w:r>
      <w:r w:rsidRPr="000B198F">
        <w:rPr>
          <w:b/>
        </w:rPr>
        <w:t xml:space="preserve"> </w:t>
      </w:r>
      <w:r w:rsidRPr="000B198F">
        <w:rPr>
          <w:bCs/>
        </w:rPr>
        <w:t>prvotni</w:t>
      </w:r>
      <w:r w:rsidRPr="000B198F">
        <w:rPr>
          <w:b/>
        </w:rPr>
        <w:t xml:space="preserve"> </w:t>
      </w:r>
      <w:r w:rsidRPr="000B198F">
        <w:rPr>
          <w:bCs/>
        </w:rPr>
        <w:t>objavi</w:t>
      </w:r>
      <w:r w:rsidRPr="00A14651">
        <w:t>,</w:t>
      </w:r>
      <w:r w:rsidRPr="000B198F">
        <w:rPr>
          <w:b/>
        </w:rPr>
        <w:t xml:space="preserve"> </w:t>
      </w:r>
      <w:r w:rsidRPr="000B198F">
        <w:rPr>
          <w:bCs/>
        </w:rPr>
        <w:t>povabilu</w:t>
      </w:r>
      <w:r w:rsidRPr="000B198F">
        <w:rPr>
          <w:b/>
        </w:rPr>
        <w:t xml:space="preserve"> </w:t>
      </w:r>
      <w:r w:rsidRPr="000B198F">
        <w:rPr>
          <w:bCs/>
        </w:rPr>
        <w:t>k</w:t>
      </w:r>
      <w:r w:rsidRPr="000B198F">
        <w:rPr>
          <w:b/>
        </w:rPr>
        <w:t xml:space="preserve"> </w:t>
      </w:r>
      <w:r w:rsidRPr="000B198F">
        <w:rPr>
          <w:bCs/>
        </w:rPr>
        <w:t>oddaji</w:t>
      </w:r>
      <w:r w:rsidRPr="000B198F">
        <w:rPr>
          <w:b/>
        </w:rPr>
        <w:t xml:space="preserve"> </w:t>
      </w:r>
      <w:r w:rsidRPr="000B198F">
        <w:rPr>
          <w:bCs/>
        </w:rPr>
        <w:t>ponudbe</w:t>
      </w:r>
      <w:r w:rsidRPr="000B198F">
        <w:rPr>
          <w:b/>
        </w:rPr>
        <w:t xml:space="preserve"> </w:t>
      </w:r>
      <w:r w:rsidRPr="000B198F">
        <w:rPr>
          <w:bCs/>
        </w:rPr>
        <w:t>ali</w:t>
      </w:r>
      <w:r w:rsidRPr="000B198F">
        <w:rPr>
          <w:b/>
        </w:rPr>
        <w:t xml:space="preserve"> </w:t>
      </w:r>
      <w:r w:rsidRPr="000B198F">
        <w:rPr>
          <w:bCs/>
        </w:rPr>
        <w:t>razpisni</w:t>
      </w:r>
      <w:r w:rsidRPr="000B198F">
        <w:rPr>
          <w:b/>
        </w:rPr>
        <w:t xml:space="preserve"> </w:t>
      </w:r>
      <w:r w:rsidRPr="000B198F">
        <w:rPr>
          <w:bCs/>
        </w:rPr>
        <w:t>dokumentaciji</w:t>
      </w:r>
      <w:r w:rsidRPr="00A14651">
        <w:t>,</w:t>
      </w:r>
      <w:r w:rsidRPr="000B198F">
        <w:rPr>
          <w:b/>
        </w:rPr>
        <w:t xml:space="preserve"> </w:t>
      </w:r>
      <w:r w:rsidRPr="000B198F">
        <w:rPr>
          <w:bCs/>
        </w:rPr>
        <w:t>vloži</w:t>
      </w:r>
      <w:r w:rsidRPr="000B198F">
        <w:rPr>
          <w:b/>
        </w:rPr>
        <w:t xml:space="preserve"> </w:t>
      </w:r>
      <w:r w:rsidRPr="000B198F">
        <w:rPr>
          <w:bCs/>
        </w:rPr>
        <w:t>v</w:t>
      </w:r>
      <w:r w:rsidRPr="000B198F">
        <w:rPr>
          <w:b/>
        </w:rPr>
        <w:t xml:space="preserve"> </w:t>
      </w:r>
      <w:r w:rsidRPr="000B198F">
        <w:rPr>
          <w:bCs/>
        </w:rPr>
        <w:t>desetih</w:t>
      </w:r>
      <w:r w:rsidRPr="000B198F">
        <w:rPr>
          <w:b/>
        </w:rPr>
        <w:t xml:space="preserve"> </w:t>
      </w:r>
      <w:r w:rsidRPr="000B198F">
        <w:rPr>
          <w:bCs/>
        </w:rPr>
        <w:t>delovnih</w:t>
      </w:r>
      <w:r w:rsidRPr="000B198F">
        <w:rPr>
          <w:b/>
        </w:rPr>
        <w:t xml:space="preserve"> </w:t>
      </w:r>
      <w:r w:rsidRPr="000B198F">
        <w:rPr>
          <w:bCs/>
        </w:rPr>
        <w:t>dneh</w:t>
      </w:r>
      <w:r w:rsidRPr="000B198F">
        <w:rPr>
          <w:b/>
        </w:rPr>
        <w:t xml:space="preserve"> </w:t>
      </w:r>
      <w:r w:rsidRPr="000B198F">
        <w:rPr>
          <w:bCs/>
        </w:rPr>
        <w:t>od</w:t>
      </w:r>
      <w:r w:rsidRPr="00A14651">
        <w:t xml:space="preserve"> dneva objave obvestila </w:t>
      </w:r>
      <w:r w:rsidRPr="00A14651">
        <w:lastRenderedPageBreak/>
        <w:t xml:space="preserve">o dodatnih informacijah, informacijah o nedokončanem postopku ali popravku, če se s tem obvestilom spreminjajo ali dopolnjujejo zahteve ali merila za izbor najugodnejšega ponudnika. </w:t>
      </w:r>
    </w:p>
    <w:p w14:paraId="09FA5B9C" w14:textId="77777777" w:rsidR="00AF6BA4" w:rsidRPr="00E35DC9" w:rsidRDefault="00AF6BA4" w:rsidP="000934B0">
      <w:pPr>
        <w:autoSpaceDE w:val="0"/>
        <w:autoSpaceDN w:val="0"/>
        <w:adjustRightInd w:val="0"/>
        <w:jc w:val="both"/>
        <w:rPr>
          <w:sz w:val="16"/>
          <w:szCs w:val="16"/>
        </w:rPr>
      </w:pPr>
    </w:p>
    <w:p w14:paraId="63E8C353" w14:textId="7592C4C9" w:rsidR="00AF6BA4" w:rsidRPr="00A14651" w:rsidRDefault="00AF6BA4" w:rsidP="000934B0">
      <w:pPr>
        <w:autoSpaceDE w:val="0"/>
        <w:autoSpaceDN w:val="0"/>
        <w:adjustRightInd w:val="0"/>
        <w:jc w:val="both"/>
      </w:pPr>
      <w:r w:rsidRPr="00A14651">
        <w:t>V pred</w:t>
      </w:r>
      <w:r w:rsidR="00153F61">
        <w:t xml:space="preserve"> </w:t>
      </w:r>
      <w:r w:rsidRPr="00A14651">
        <w:t>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739A3E23" w14:textId="77777777" w:rsidR="00AF6BA4" w:rsidRPr="00E35DC9" w:rsidRDefault="00AF6BA4" w:rsidP="000934B0">
      <w:pPr>
        <w:autoSpaceDE w:val="0"/>
        <w:autoSpaceDN w:val="0"/>
        <w:adjustRightInd w:val="0"/>
        <w:jc w:val="both"/>
        <w:rPr>
          <w:sz w:val="16"/>
          <w:szCs w:val="16"/>
        </w:rPr>
      </w:pPr>
    </w:p>
    <w:p w14:paraId="7F4EAFA2" w14:textId="73D3B2CD" w:rsidR="00AF6BA4" w:rsidRPr="00A14651" w:rsidRDefault="00AF6BA4" w:rsidP="000934B0">
      <w:pPr>
        <w:autoSpaceDE w:val="0"/>
        <w:autoSpaceDN w:val="0"/>
        <w:adjustRightInd w:val="0"/>
        <w:jc w:val="both"/>
      </w:pPr>
      <w:r w:rsidRPr="00A14651">
        <w:t xml:space="preserve">Po odločitvi o oddaji javnega naročila je rok za vložitev zahtevka za revizijo </w:t>
      </w:r>
      <w:r w:rsidR="00A61558">
        <w:t>osem</w:t>
      </w:r>
      <w:r w:rsidRPr="00A14651">
        <w:t xml:space="preserve"> delovnih dni od prejema te odločitve.</w:t>
      </w:r>
    </w:p>
    <w:p w14:paraId="08B4E1DA" w14:textId="77777777" w:rsidR="00AF6BA4" w:rsidRDefault="00AF6BA4" w:rsidP="000934B0">
      <w:pPr>
        <w:autoSpaceDE w:val="0"/>
        <w:autoSpaceDN w:val="0"/>
        <w:adjustRightInd w:val="0"/>
        <w:jc w:val="both"/>
        <w:rPr>
          <w:sz w:val="16"/>
          <w:szCs w:val="16"/>
        </w:rPr>
      </w:pPr>
    </w:p>
    <w:p w14:paraId="1E490F63" w14:textId="77777777" w:rsidR="00AF6BA4" w:rsidRPr="00A14651" w:rsidRDefault="00AF6BA4" w:rsidP="000934B0">
      <w:pPr>
        <w:autoSpaceDE w:val="0"/>
        <w:autoSpaceDN w:val="0"/>
        <w:adjustRightInd w:val="0"/>
        <w:jc w:val="both"/>
      </w:pPr>
      <w:r w:rsidRPr="000B198F">
        <w:rPr>
          <w:b/>
        </w:rPr>
        <w:t>Zahtevku za revizijo se obvezno priloži tudi potrdilo o plačilu takse iz prvega, drugega, tretjega ali četrtega</w:t>
      </w:r>
      <w:r w:rsidRPr="00A14651">
        <w:t xml:space="preserve"> odstavka 71. člena ZPVPJN, ki se plača na TRR Ministrstva za finance št. 0110 0100 0358 802, odprt pri Banki Slovenije. Navodila za sestavo sklica s primeri so dostopna na spletni strani Ministrstva za javno upravo:</w:t>
      </w:r>
    </w:p>
    <w:p w14:paraId="73DFFC5D" w14:textId="77777777" w:rsidR="00AF6BA4" w:rsidRPr="00A14651" w:rsidRDefault="00137A50" w:rsidP="000934B0">
      <w:pPr>
        <w:autoSpaceDE w:val="0"/>
        <w:autoSpaceDN w:val="0"/>
        <w:adjustRightInd w:val="0"/>
        <w:jc w:val="both"/>
      </w:pPr>
      <w:hyperlink r:id="rId13" w:history="1">
        <w:r w:rsidR="00AF6BA4" w:rsidRPr="00A14651">
          <w:rPr>
            <w:rStyle w:val="Hiperpovezava"/>
          </w:rPr>
          <w:t>http://www.djn.mju.gov.si/sistem-javnega-narocanja/pravno-varstvo</w:t>
        </w:r>
      </w:hyperlink>
    </w:p>
    <w:p w14:paraId="72E16CD9" w14:textId="77777777" w:rsidR="00AF6BA4" w:rsidRPr="00E35DC9" w:rsidRDefault="00AF6BA4" w:rsidP="000934B0">
      <w:pPr>
        <w:pStyle w:val="Odstavekseznama"/>
        <w:autoSpaceDE w:val="0"/>
        <w:autoSpaceDN w:val="0"/>
        <w:adjustRightInd w:val="0"/>
        <w:ind w:left="360"/>
        <w:jc w:val="both"/>
        <w:rPr>
          <w:sz w:val="16"/>
          <w:szCs w:val="16"/>
        </w:rPr>
      </w:pPr>
    </w:p>
    <w:p w14:paraId="4D19C4C8" w14:textId="011EDE7A" w:rsidR="00AF6BA4" w:rsidRPr="000B198F" w:rsidRDefault="00AF6BA4" w:rsidP="000934B0">
      <w:pPr>
        <w:autoSpaceDE w:val="0"/>
        <w:autoSpaceDN w:val="0"/>
        <w:adjustRightInd w:val="0"/>
        <w:jc w:val="both"/>
        <w:rPr>
          <w:color w:val="FF0000"/>
        </w:rPr>
      </w:pPr>
      <w:r w:rsidRPr="00A14651">
        <w:t xml:space="preserve">Kadar se zahtevek za revizijo nanaša na vsebino objave, povabilo k oddaji ponudb ali razpisno </w:t>
      </w:r>
      <w:r w:rsidR="00A61558">
        <w:t>dokumentacijo, znaša taksa 4</w:t>
      </w:r>
      <w:r w:rsidRPr="006D006C">
        <w:t>.000,00 EUR.</w:t>
      </w:r>
    </w:p>
    <w:p w14:paraId="709F018C" w14:textId="77777777" w:rsidR="00AF6BA4" w:rsidRPr="00A14651" w:rsidRDefault="00AF6BA4" w:rsidP="000934B0">
      <w:pPr>
        <w:autoSpaceDE w:val="0"/>
        <w:autoSpaceDN w:val="0"/>
        <w:adjustRightInd w:val="0"/>
        <w:jc w:val="both"/>
      </w:pPr>
      <w:r w:rsidRPr="00A14651">
        <w:t>O pogojih načina vložitve zahtevka za revizijo zoper odločitev o oddaji javnega naročila bodo ponudniki obveščeni v obvestilu oz. odločitvi o oddaji javnega naročila.</w:t>
      </w:r>
    </w:p>
    <w:p w14:paraId="6E4C9BAF" w14:textId="77777777" w:rsidR="00982085" w:rsidRPr="00E35DC9" w:rsidRDefault="00982085" w:rsidP="00D410FC">
      <w:pPr>
        <w:widowControl w:val="0"/>
        <w:jc w:val="both"/>
        <w:rPr>
          <w:sz w:val="16"/>
          <w:szCs w:val="16"/>
        </w:rPr>
      </w:pPr>
    </w:p>
    <w:p w14:paraId="3B5BE6B3" w14:textId="77777777" w:rsidR="00AF6BA4" w:rsidRPr="000B198F" w:rsidRDefault="00AF6BA4" w:rsidP="00F01679">
      <w:pPr>
        <w:pStyle w:val="Naslov3"/>
        <w:numPr>
          <w:ilvl w:val="0"/>
          <w:numId w:val="15"/>
        </w:numPr>
        <w:spacing w:before="0" w:after="0"/>
        <w:ind w:left="567" w:hanging="567"/>
        <w:rPr>
          <w:rFonts w:ascii="Times New Roman" w:hAnsi="Times New Roman" w:cs="Times New Roman"/>
          <w:sz w:val="24"/>
          <w:szCs w:val="24"/>
        </w:rPr>
      </w:pPr>
      <w:bookmarkStart w:id="146" w:name="_Toc452471617"/>
      <w:bookmarkStart w:id="147" w:name="_Toc506372767"/>
      <w:bookmarkStart w:id="148" w:name="_Toc532533791"/>
      <w:r w:rsidRPr="000B198F">
        <w:rPr>
          <w:rFonts w:ascii="Times New Roman" w:hAnsi="Times New Roman" w:cs="Times New Roman"/>
          <w:sz w:val="24"/>
          <w:szCs w:val="24"/>
        </w:rPr>
        <w:t>Opozorila</w:t>
      </w:r>
      <w:bookmarkEnd w:id="146"/>
      <w:bookmarkEnd w:id="147"/>
      <w:bookmarkEnd w:id="148"/>
    </w:p>
    <w:p w14:paraId="4FAE2F07" w14:textId="77777777" w:rsidR="00AF6BA4" w:rsidRPr="00A2526F" w:rsidRDefault="00AF6BA4" w:rsidP="000934B0">
      <w:pPr>
        <w:autoSpaceDE w:val="0"/>
        <w:autoSpaceDN w:val="0"/>
        <w:adjustRightInd w:val="0"/>
        <w:jc w:val="both"/>
        <w:rPr>
          <w:bCs/>
          <w:sz w:val="16"/>
          <w:szCs w:val="16"/>
        </w:rPr>
      </w:pPr>
    </w:p>
    <w:p w14:paraId="684EFCC0" w14:textId="77777777" w:rsidR="00AF6BA4" w:rsidRPr="00807162" w:rsidRDefault="00AF6BA4" w:rsidP="000934B0">
      <w:pPr>
        <w:autoSpaceDE w:val="0"/>
        <w:autoSpaceDN w:val="0"/>
        <w:adjustRightInd w:val="0"/>
        <w:jc w:val="both"/>
      </w:pPr>
      <w:r w:rsidRPr="00807162">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39435074" w14:textId="77777777" w:rsidR="00AF6BA4" w:rsidRPr="006D4315" w:rsidRDefault="00AF6BA4" w:rsidP="000934B0">
      <w:pPr>
        <w:autoSpaceDE w:val="0"/>
        <w:autoSpaceDN w:val="0"/>
        <w:adjustRightInd w:val="0"/>
        <w:jc w:val="both"/>
        <w:rPr>
          <w:sz w:val="16"/>
          <w:szCs w:val="16"/>
        </w:rPr>
      </w:pPr>
    </w:p>
    <w:p w14:paraId="667251E6" w14:textId="77777777" w:rsidR="00AF6BA4" w:rsidRPr="00807162" w:rsidRDefault="00AF6BA4" w:rsidP="000934B0">
      <w:pPr>
        <w:autoSpaceDE w:val="0"/>
        <w:autoSpaceDN w:val="0"/>
        <w:adjustRightInd w:val="0"/>
        <w:jc w:val="both"/>
      </w:pPr>
      <w:r w:rsidRPr="00C92050">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4ABCC3A3" w14:textId="77777777" w:rsidR="00AF6BA4" w:rsidRPr="00E35DC9" w:rsidRDefault="00AF6BA4" w:rsidP="000934B0">
      <w:pPr>
        <w:autoSpaceDE w:val="0"/>
        <w:autoSpaceDN w:val="0"/>
        <w:adjustRightInd w:val="0"/>
        <w:jc w:val="both"/>
        <w:rPr>
          <w:sz w:val="16"/>
          <w:szCs w:val="16"/>
        </w:rPr>
      </w:pPr>
    </w:p>
    <w:p w14:paraId="46AA314F" w14:textId="77777777" w:rsidR="00AF6BA4" w:rsidRDefault="00AF6BA4" w:rsidP="000934B0">
      <w:pPr>
        <w:autoSpaceDE w:val="0"/>
        <w:autoSpaceDN w:val="0"/>
        <w:adjustRightInd w:val="0"/>
        <w:jc w:val="both"/>
      </w:pPr>
      <w:r w:rsidRPr="00807162">
        <w:t xml:space="preserve">Če ponudnik predloži lažno izjavo oziroma da neresnične podatke o navedenih dejstvih, ima to za posledico ničnost pogodbe (6. odst. 14. člena </w:t>
      </w:r>
      <w:proofErr w:type="spellStart"/>
      <w:r w:rsidRPr="00807162">
        <w:t>ZIntPK</w:t>
      </w:r>
      <w:proofErr w:type="spellEnd"/>
      <w:r w:rsidRPr="00807162">
        <w:t>).</w:t>
      </w:r>
    </w:p>
    <w:p w14:paraId="0A328F86" w14:textId="77777777" w:rsidR="00AF6BA4" w:rsidRPr="00770C2E" w:rsidRDefault="00AF6BA4" w:rsidP="00F01679">
      <w:pPr>
        <w:pStyle w:val="Odstavekseznama"/>
        <w:keepNext/>
        <w:keepLines/>
        <w:pageBreakBefore/>
        <w:numPr>
          <w:ilvl w:val="0"/>
          <w:numId w:val="15"/>
        </w:numPr>
        <w:spacing w:before="120" w:after="220" w:line="200" w:lineRule="atLeast"/>
        <w:ind w:left="567" w:hanging="567"/>
        <w:outlineLvl w:val="2"/>
        <w:rPr>
          <w:b/>
          <w:bCs/>
          <w:kern w:val="32"/>
          <w:lang w:eastAsia="ko-KR"/>
        </w:rPr>
      </w:pPr>
      <w:bookmarkStart w:id="149" w:name="_Toc492474460"/>
      <w:bookmarkStart w:id="150" w:name="_Toc532533792"/>
      <w:bookmarkEnd w:id="137"/>
      <w:bookmarkEnd w:id="138"/>
      <w:bookmarkEnd w:id="139"/>
      <w:bookmarkEnd w:id="140"/>
      <w:bookmarkEnd w:id="141"/>
      <w:bookmarkEnd w:id="142"/>
      <w:bookmarkEnd w:id="143"/>
      <w:bookmarkEnd w:id="144"/>
      <w:bookmarkEnd w:id="145"/>
      <w:r w:rsidRPr="00770C2E">
        <w:rPr>
          <w:b/>
          <w:bCs/>
          <w:kern w:val="32"/>
          <w:lang w:eastAsia="ko-KR"/>
        </w:rPr>
        <w:lastRenderedPageBreak/>
        <w:t>Razpisni obrazci</w:t>
      </w:r>
      <w:bookmarkEnd w:id="149"/>
      <w:bookmarkEnd w:id="150"/>
    </w:p>
    <w:p w14:paraId="50B8C9C4" w14:textId="77777777" w:rsidR="00AF6BA4" w:rsidRDefault="00AF6BA4" w:rsidP="00AF6BA4">
      <w:pPr>
        <w:tabs>
          <w:tab w:val="left" w:pos="0"/>
        </w:tabs>
        <w:autoSpaceDE w:val="0"/>
        <w:autoSpaceDN w:val="0"/>
        <w:adjustRightInd w:val="0"/>
        <w:spacing w:before="120"/>
        <w:rPr>
          <w:rFonts w:eastAsia="Batang"/>
          <w:lang w:eastAsia="ko-KR"/>
        </w:rPr>
      </w:pPr>
    </w:p>
    <w:p w14:paraId="5C2145FC" w14:textId="77777777" w:rsidR="00AF6BA4" w:rsidRPr="001E253D" w:rsidRDefault="00AF6BA4" w:rsidP="00AF6BA4">
      <w:pPr>
        <w:tabs>
          <w:tab w:val="left" w:pos="0"/>
        </w:tabs>
        <w:autoSpaceDE w:val="0"/>
        <w:autoSpaceDN w:val="0"/>
        <w:adjustRightInd w:val="0"/>
        <w:spacing w:line="360" w:lineRule="auto"/>
        <w:rPr>
          <w:rFonts w:eastAsia="Batang"/>
          <w:lang w:eastAsia="ko-KR"/>
        </w:rPr>
      </w:pPr>
      <w:r>
        <w:rPr>
          <w:rFonts w:eastAsia="Batang"/>
          <w:lang w:eastAsia="ko-KR"/>
        </w:rPr>
        <w:t>O</w:t>
      </w:r>
      <w:r w:rsidRPr="001E253D">
        <w:rPr>
          <w:rFonts w:eastAsia="Batang"/>
          <w:lang w:eastAsia="ko-KR"/>
        </w:rPr>
        <w:t>brazec 1:</w:t>
      </w:r>
      <w:r w:rsidRPr="001E253D">
        <w:rPr>
          <w:rFonts w:eastAsia="Batang"/>
          <w:lang w:eastAsia="ko-KR"/>
        </w:rPr>
        <w:tab/>
        <w:t>Podatki o ponudniku</w:t>
      </w:r>
    </w:p>
    <w:p w14:paraId="0386AFF7" w14:textId="77777777" w:rsidR="00AF6BA4" w:rsidRDefault="00AF6BA4" w:rsidP="00AF6BA4">
      <w:pPr>
        <w:tabs>
          <w:tab w:val="left" w:pos="0"/>
        </w:tabs>
        <w:autoSpaceDE w:val="0"/>
        <w:autoSpaceDN w:val="0"/>
        <w:adjustRightInd w:val="0"/>
        <w:spacing w:line="360" w:lineRule="auto"/>
        <w:rPr>
          <w:rFonts w:eastAsia="Batang"/>
          <w:lang w:eastAsia="ko-KR"/>
        </w:rPr>
      </w:pPr>
      <w:r>
        <w:rPr>
          <w:rFonts w:eastAsia="Batang"/>
          <w:lang w:eastAsia="ko-KR"/>
        </w:rPr>
        <w:t>O</w:t>
      </w:r>
      <w:r w:rsidRPr="001E253D">
        <w:rPr>
          <w:rFonts w:eastAsia="Batang"/>
          <w:lang w:eastAsia="ko-KR"/>
        </w:rPr>
        <w:t>brazec 2:</w:t>
      </w:r>
      <w:r w:rsidRPr="001E253D">
        <w:rPr>
          <w:rFonts w:eastAsia="Batang"/>
          <w:lang w:eastAsia="ko-KR"/>
        </w:rPr>
        <w:tab/>
      </w:r>
      <w:r>
        <w:rPr>
          <w:rFonts w:eastAsia="Batang"/>
          <w:lang w:eastAsia="ko-KR"/>
        </w:rPr>
        <w:t>Predračun</w:t>
      </w:r>
      <w:r w:rsidRPr="001E253D">
        <w:rPr>
          <w:rFonts w:eastAsia="Batang"/>
          <w:lang w:eastAsia="ko-KR"/>
        </w:rPr>
        <w:t xml:space="preserve"> </w:t>
      </w:r>
    </w:p>
    <w:p w14:paraId="61193AEB" w14:textId="77777777" w:rsidR="00AF6BA4" w:rsidRDefault="00AF6BA4" w:rsidP="00AF6BA4">
      <w:pPr>
        <w:autoSpaceDE w:val="0"/>
        <w:autoSpaceDN w:val="0"/>
        <w:adjustRightInd w:val="0"/>
        <w:spacing w:line="360" w:lineRule="auto"/>
        <w:rPr>
          <w:rFonts w:eastAsia="Batang"/>
          <w:lang w:eastAsia="ko-KR"/>
        </w:rPr>
      </w:pPr>
      <w:r>
        <w:rPr>
          <w:rFonts w:eastAsia="Batang"/>
          <w:lang w:eastAsia="ko-KR"/>
        </w:rPr>
        <w:t>O</w:t>
      </w:r>
      <w:r w:rsidRPr="001E253D">
        <w:rPr>
          <w:rFonts w:eastAsia="Batang"/>
          <w:lang w:eastAsia="ko-KR"/>
        </w:rPr>
        <w:t>brazec 3:</w:t>
      </w:r>
      <w:r w:rsidRPr="001E253D">
        <w:rPr>
          <w:rFonts w:eastAsia="Batang"/>
          <w:lang w:eastAsia="ko-KR"/>
        </w:rPr>
        <w:tab/>
      </w:r>
      <w:r>
        <w:rPr>
          <w:rFonts w:eastAsia="Batang"/>
          <w:lang w:eastAsia="ko-KR"/>
        </w:rPr>
        <w:t>Krovna izjava gospodarskega subjekta</w:t>
      </w:r>
    </w:p>
    <w:p w14:paraId="1FF63F4F" w14:textId="77777777" w:rsidR="00AF6BA4" w:rsidRPr="006B4816" w:rsidRDefault="00AF6BA4" w:rsidP="00AF6BA4">
      <w:pPr>
        <w:tabs>
          <w:tab w:val="left" w:pos="0"/>
        </w:tabs>
        <w:autoSpaceDE w:val="0"/>
        <w:autoSpaceDN w:val="0"/>
        <w:adjustRightInd w:val="0"/>
        <w:spacing w:line="360" w:lineRule="auto"/>
        <w:rPr>
          <w:rFonts w:eastAsia="Batang"/>
          <w:lang w:eastAsia="ko-KR"/>
        </w:rPr>
      </w:pPr>
      <w:r w:rsidRPr="006B4816">
        <w:rPr>
          <w:rFonts w:eastAsia="Batang"/>
          <w:lang w:eastAsia="ko-KR"/>
        </w:rPr>
        <w:t xml:space="preserve">Obrazec 3a:  </w:t>
      </w:r>
      <w:r w:rsidRPr="006B4816">
        <w:rPr>
          <w:rFonts w:eastAsia="Batang"/>
          <w:lang w:eastAsia="ko-KR"/>
        </w:rPr>
        <w:tab/>
        <w:t>Pooblastilo za pridobitev podatkov iz kazenske evidence za pravno osebo</w:t>
      </w:r>
    </w:p>
    <w:p w14:paraId="44E78FCB" w14:textId="77777777" w:rsidR="00AF6BA4" w:rsidRPr="006B4816" w:rsidRDefault="00AF6BA4" w:rsidP="00AF6BA4">
      <w:pPr>
        <w:tabs>
          <w:tab w:val="left" w:pos="0"/>
        </w:tabs>
        <w:autoSpaceDE w:val="0"/>
        <w:autoSpaceDN w:val="0"/>
        <w:adjustRightInd w:val="0"/>
        <w:spacing w:line="360" w:lineRule="auto"/>
        <w:rPr>
          <w:rFonts w:eastAsia="Batang"/>
          <w:lang w:eastAsia="ko-KR"/>
        </w:rPr>
      </w:pPr>
      <w:r w:rsidRPr="006B4816">
        <w:rPr>
          <w:rFonts w:eastAsia="Batang"/>
          <w:lang w:eastAsia="ko-KR"/>
        </w:rPr>
        <w:t xml:space="preserve">Obrazec 3b:  </w:t>
      </w:r>
      <w:r w:rsidRPr="006B4816">
        <w:rPr>
          <w:rFonts w:eastAsia="Batang"/>
          <w:lang w:eastAsia="ko-KR"/>
        </w:rPr>
        <w:tab/>
        <w:t>Pooblastilo za pridobitev podatkov iz kazenske evidence za fizično osebo</w:t>
      </w:r>
    </w:p>
    <w:p w14:paraId="02842D46" w14:textId="77777777" w:rsidR="00AF6BA4" w:rsidRDefault="00AF6BA4" w:rsidP="00AF6BA4">
      <w:pPr>
        <w:tabs>
          <w:tab w:val="left" w:pos="0"/>
        </w:tabs>
        <w:autoSpaceDE w:val="0"/>
        <w:autoSpaceDN w:val="0"/>
        <w:adjustRightInd w:val="0"/>
        <w:spacing w:line="360" w:lineRule="auto"/>
        <w:rPr>
          <w:rFonts w:eastAsia="Batang"/>
          <w:lang w:eastAsia="ko-KR"/>
        </w:rPr>
      </w:pPr>
      <w:r>
        <w:rPr>
          <w:rFonts w:eastAsia="Batang"/>
          <w:lang w:eastAsia="ko-KR"/>
        </w:rPr>
        <w:t>O</w:t>
      </w:r>
      <w:r w:rsidRPr="001E253D">
        <w:rPr>
          <w:rFonts w:eastAsia="Batang"/>
          <w:lang w:eastAsia="ko-KR"/>
        </w:rPr>
        <w:t>brazec 4:</w:t>
      </w:r>
      <w:r w:rsidRPr="001E253D">
        <w:rPr>
          <w:rFonts w:eastAsia="Batang"/>
          <w:lang w:eastAsia="ko-KR"/>
        </w:rPr>
        <w:tab/>
      </w:r>
      <w:r>
        <w:rPr>
          <w:rFonts w:eastAsia="Batang"/>
          <w:lang w:eastAsia="ko-KR"/>
        </w:rPr>
        <w:t>Vzorec pogodbe</w:t>
      </w:r>
    </w:p>
    <w:p w14:paraId="229C3BB2" w14:textId="5C0FB045" w:rsidR="00D73513" w:rsidRPr="003600E3" w:rsidRDefault="00D73513" w:rsidP="00AF6BA4">
      <w:pPr>
        <w:tabs>
          <w:tab w:val="left" w:pos="0"/>
        </w:tabs>
        <w:autoSpaceDE w:val="0"/>
        <w:autoSpaceDN w:val="0"/>
        <w:adjustRightInd w:val="0"/>
        <w:spacing w:line="360" w:lineRule="auto"/>
        <w:rPr>
          <w:rFonts w:eastAsia="Batang"/>
          <w:lang w:eastAsia="ko-KR"/>
        </w:rPr>
      </w:pPr>
      <w:r w:rsidRPr="003600E3">
        <w:rPr>
          <w:rFonts w:eastAsia="Batang"/>
          <w:lang w:eastAsia="ko-KR"/>
        </w:rPr>
        <w:t>Obrazec 4a:    Zavarovanje za resnost ponudbe</w:t>
      </w:r>
    </w:p>
    <w:p w14:paraId="23C997B2" w14:textId="0139C886" w:rsidR="00AF6BA4" w:rsidRDefault="00AF6BA4" w:rsidP="00AF6BA4">
      <w:pPr>
        <w:tabs>
          <w:tab w:val="left" w:pos="0"/>
        </w:tabs>
        <w:autoSpaceDE w:val="0"/>
        <w:autoSpaceDN w:val="0"/>
        <w:adjustRightInd w:val="0"/>
        <w:spacing w:line="360" w:lineRule="auto"/>
        <w:ind w:left="284" w:hanging="284"/>
        <w:rPr>
          <w:rFonts w:eastAsia="Batang"/>
          <w:lang w:eastAsia="ko-KR"/>
        </w:rPr>
      </w:pPr>
      <w:r>
        <w:rPr>
          <w:rFonts w:eastAsia="Batang"/>
          <w:lang w:eastAsia="ko-KR"/>
        </w:rPr>
        <w:t>O</w:t>
      </w:r>
      <w:r w:rsidRPr="001E253D">
        <w:rPr>
          <w:rFonts w:eastAsia="Batang"/>
          <w:lang w:eastAsia="ko-KR"/>
        </w:rPr>
        <w:t>brazec 5:</w:t>
      </w:r>
      <w:r w:rsidRPr="001E253D">
        <w:rPr>
          <w:rFonts w:eastAsia="Batang"/>
          <w:lang w:eastAsia="ko-KR"/>
        </w:rPr>
        <w:tab/>
      </w:r>
      <w:r>
        <w:t>Zavarovanje</w:t>
      </w:r>
      <w:r w:rsidRPr="001C622F">
        <w:t xml:space="preserve"> za dobro izvedbo pogodbenih obveznosti</w:t>
      </w:r>
    </w:p>
    <w:p w14:paraId="07CD432A" w14:textId="43DA1F80" w:rsidR="00AF6BA4" w:rsidRPr="00F2358A" w:rsidRDefault="00AF6BA4" w:rsidP="00AF6BA4">
      <w:pPr>
        <w:tabs>
          <w:tab w:val="left" w:pos="0"/>
        </w:tabs>
        <w:autoSpaceDE w:val="0"/>
        <w:autoSpaceDN w:val="0"/>
        <w:adjustRightInd w:val="0"/>
        <w:spacing w:line="360" w:lineRule="auto"/>
        <w:ind w:left="284" w:hanging="284"/>
        <w:jc w:val="both"/>
        <w:rPr>
          <w:rFonts w:eastAsia="Batang"/>
          <w:b/>
          <w:noProof/>
          <w:lang w:eastAsia="ko-KR"/>
        </w:rPr>
      </w:pPr>
      <w:r>
        <w:rPr>
          <w:rFonts w:eastAsia="Batang"/>
          <w:lang w:eastAsia="ko-KR"/>
        </w:rPr>
        <w:t>O</w:t>
      </w:r>
      <w:r w:rsidRPr="001E253D">
        <w:rPr>
          <w:rFonts w:eastAsia="Batang"/>
          <w:lang w:eastAsia="ko-KR"/>
        </w:rPr>
        <w:t xml:space="preserve">brazec </w:t>
      </w:r>
      <w:r w:rsidR="003F3241">
        <w:rPr>
          <w:rFonts w:eastAsia="Batang"/>
          <w:lang w:eastAsia="ko-KR"/>
        </w:rPr>
        <w:t>6</w:t>
      </w:r>
      <w:r w:rsidRPr="001E253D">
        <w:rPr>
          <w:rFonts w:eastAsia="Batang"/>
          <w:lang w:eastAsia="ko-KR"/>
        </w:rPr>
        <w:t>:</w:t>
      </w:r>
      <w:r w:rsidRPr="001E253D">
        <w:rPr>
          <w:rFonts w:eastAsia="Batang"/>
          <w:lang w:eastAsia="ko-KR"/>
        </w:rPr>
        <w:tab/>
      </w:r>
      <w:r w:rsidRPr="00F2358A">
        <w:rPr>
          <w:rFonts w:eastAsia="Batang"/>
          <w:lang w:eastAsia="ko-KR"/>
        </w:rPr>
        <w:t>Izjava ponudnika, da ne nastopa s podizvajalci</w:t>
      </w:r>
    </w:p>
    <w:p w14:paraId="68964EEA" w14:textId="29008409" w:rsidR="00AF6BA4" w:rsidRPr="00F2358A" w:rsidRDefault="00AF6BA4" w:rsidP="00AF6BA4">
      <w:pPr>
        <w:tabs>
          <w:tab w:val="left" w:pos="0"/>
        </w:tabs>
        <w:autoSpaceDE w:val="0"/>
        <w:autoSpaceDN w:val="0"/>
        <w:adjustRightInd w:val="0"/>
        <w:spacing w:line="360" w:lineRule="auto"/>
        <w:rPr>
          <w:rFonts w:eastAsia="Batang"/>
          <w:lang w:eastAsia="ko-KR"/>
        </w:rPr>
      </w:pPr>
      <w:r>
        <w:rPr>
          <w:rFonts w:eastAsia="Batang"/>
          <w:lang w:eastAsia="ko-KR"/>
        </w:rPr>
        <w:t xml:space="preserve">Obrazec </w:t>
      </w:r>
      <w:r w:rsidR="003F3241">
        <w:rPr>
          <w:rFonts w:eastAsia="Batang"/>
          <w:lang w:eastAsia="ko-KR"/>
        </w:rPr>
        <w:t>7</w:t>
      </w:r>
      <w:r w:rsidRPr="00F2358A">
        <w:rPr>
          <w:rFonts w:eastAsia="Batang"/>
          <w:lang w:eastAsia="ko-KR"/>
        </w:rPr>
        <w:t>:</w:t>
      </w:r>
      <w:r w:rsidRPr="00F2358A">
        <w:rPr>
          <w:rFonts w:eastAsia="Batang"/>
          <w:lang w:eastAsia="ko-KR"/>
        </w:rPr>
        <w:tab/>
        <w:t>Podatki o podizvajalcu</w:t>
      </w:r>
    </w:p>
    <w:p w14:paraId="695E4ABC" w14:textId="16D88F2E" w:rsidR="00AF6BA4" w:rsidRPr="00F2358A" w:rsidRDefault="00AF6BA4" w:rsidP="00AF6BA4">
      <w:pPr>
        <w:tabs>
          <w:tab w:val="left" w:pos="0"/>
        </w:tabs>
        <w:autoSpaceDE w:val="0"/>
        <w:autoSpaceDN w:val="0"/>
        <w:adjustRightInd w:val="0"/>
        <w:spacing w:line="360" w:lineRule="auto"/>
        <w:rPr>
          <w:rFonts w:eastAsia="Batang"/>
          <w:lang w:eastAsia="ko-KR"/>
        </w:rPr>
      </w:pPr>
      <w:r>
        <w:rPr>
          <w:rFonts w:eastAsia="Batang"/>
          <w:lang w:eastAsia="ko-KR"/>
        </w:rPr>
        <w:t xml:space="preserve">Obrazec </w:t>
      </w:r>
      <w:r w:rsidR="003F3241">
        <w:rPr>
          <w:rFonts w:eastAsia="Batang"/>
          <w:lang w:eastAsia="ko-KR"/>
        </w:rPr>
        <w:t>8</w:t>
      </w:r>
      <w:r w:rsidRPr="00F2358A">
        <w:rPr>
          <w:rFonts w:eastAsia="Batang"/>
          <w:lang w:eastAsia="ko-KR"/>
        </w:rPr>
        <w:t>:</w:t>
      </w:r>
      <w:r w:rsidRPr="00F2358A">
        <w:rPr>
          <w:rFonts w:eastAsia="Batang"/>
          <w:lang w:eastAsia="ko-KR"/>
        </w:rPr>
        <w:tab/>
        <w:t>Soglasje podizvajalca</w:t>
      </w:r>
    </w:p>
    <w:p w14:paraId="6166056E" w14:textId="14542E50" w:rsidR="00AF6BA4" w:rsidRDefault="00AF6BA4" w:rsidP="00AF6BA4">
      <w:pPr>
        <w:tabs>
          <w:tab w:val="left" w:pos="0"/>
        </w:tabs>
        <w:autoSpaceDE w:val="0"/>
        <w:autoSpaceDN w:val="0"/>
        <w:adjustRightInd w:val="0"/>
        <w:spacing w:line="360" w:lineRule="auto"/>
        <w:rPr>
          <w:rFonts w:eastAsia="Batang"/>
          <w:lang w:eastAsia="ko-KR"/>
        </w:rPr>
      </w:pPr>
      <w:r>
        <w:rPr>
          <w:rFonts w:eastAsia="Batang"/>
          <w:lang w:eastAsia="ko-KR"/>
        </w:rPr>
        <w:t xml:space="preserve">Obrazec </w:t>
      </w:r>
      <w:r w:rsidR="003F3241">
        <w:rPr>
          <w:rFonts w:eastAsia="Batang"/>
          <w:lang w:eastAsia="ko-KR"/>
        </w:rPr>
        <w:t>9</w:t>
      </w:r>
      <w:r w:rsidRPr="00F2358A">
        <w:rPr>
          <w:rFonts w:eastAsia="Batang"/>
          <w:lang w:eastAsia="ko-KR"/>
        </w:rPr>
        <w:t>:</w:t>
      </w:r>
      <w:r w:rsidRPr="00F2358A">
        <w:rPr>
          <w:rFonts w:eastAsia="Batang"/>
          <w:lang w:eastAsia="ko-KR"/>
        </w:rPr>
        <w:tab/>
        <w:t>Seznam podizvajalcev</w:t>
      </w:r>
    </w:p>
    <w:p w14:paraId="300A27B4" w14:textId="4D442800" w:rsidR="00184244" w:rsidRDefault="00184244" w:rsidP="00AF6BA4">
      <w:pPr>
        <w:tabs>
          <w:tab w:val="left" w:pos="0"/>
        </w:tabs>
        <w:autoSpaceDE w:val="0"/>
        <w:autoSpaceDN w:val="0"/>
        <w:adjustRightInd w:val="0"/>
        <w:spacing w:line="360" w:lineRule="auto"/>
        <w:rPr>
          <w:rFonts w:eastAsia="Batang"/>
          <w:lang w:eastAsia="ko-KR"/>
        </w:rPr>
      </w:pPr>
      <w:r>
        <w:rPr>
          <w:rFonts w:eastAsia="Batang"/>
          <w:lang w:eastAsia="ko-KR"/>
        </w:rPr>
        <w:t xml:space="preserve">Obrazec </w:t>
      </w:r>
      <w:r w:rsidR="003F3241">
        <w:rPr>
          <w:rFonts w:eastAsia="Batang"/>
          <w:lang w:eastAsia="ko-KR"/>
        </w:rPr>
        <w:t>10</w:t>
      </w:r>
      <w:r>
        <w:rPr>
          <w:rFonts w:eastAsia="Batang"/>
          <w:lang w:eastAsia="ko-KR"/>
        </w:rPr>
        <w:t xml:space="preserve">: </w:t>
      </w:r>
      <w:r>
        <w:rPr>
          <w:rFonts w:eastAsia="Batang"/>
          <w:lang w:eastAsia="ko-KR"/>
        </w:rPr>
        <w:tab/>
        <w:t>Reference</w:t>
      </w:r>
    </w:p>
    <w:p w14:paraId="59E2629A" w14:textId="2DBCC863" w:rsidR="00AF6BA4" w:rsidRPr="00F2358A" w:rsidRDefault="00AF6BA4" w:rsidP="00AF6BA4">
      <w:pPr>
        <w:tabs>
          <w:tab w:val="left" w:pos="0"/>
        </w:tabs>
        <w:autoSpaceDE w:val="0"/>
        <w:autoSpaceDN w:val="0"/>
        <w:adjustRightInd w:val="0"/>
        <w:spacing w:line="360" w:lineRule="auto"/>
        <w:rPr>
          <w:rFonts w:eastAsia="Batang"/>
          <w:lang w:eastAsia="ko-KR"/>
        </w:rPr>
      </w:pPr>
      <w:r>
        <w:rPr>
          <w:rFonts w:eastAsia="Batang"/>
          <w:lang w:eastAsia="ko-KR"/>
        </w:rPr>
        <w:t>Obrazec 1</w:t>
      </w:r>
      <w:r w:rsidR="003F3241">
        <w:rPr>
          <w:rFonts w:eastAsia="Batang"/>
          <w:lang w:eastAsia="ko-KR"/>
        </w:rPr>
        <w:t>1</w:t>
      </w:r>
      <w:r w:rsidRPr="00F2358A">
        <w:rPr>
          <w:rFonts w:eastAsia="Batang"/>
          <w:lang w:eastAsia="ko-KR"/>
        </w:rPr>
        <w:t>:</w:t>
      </w:r>
      <w:r w:rsidRPr="00F2358A">
        <w:rPr>
          <w:rFonts w:eastAsia="Batang"/>
          <w:lang w:eastAsia="ko-KR"/>
        </w:rPr>
        <w:tab/>
        <w:t>Tehnične zahteve</w:t>
      </w:r>
    </w:p>
    <w:p w14:paraId="40B45A69" w14:textId="099AE8EE" w:rsidR="00F2358A" w:rsidRDefault="00F2358A" w:rsidP="00392C07">
      <w:pPr>
        <w:autoSpaceDE w:val="0"/>
        <w:autoSpaceDN w:val="0"/>
        <w:adjustRightInd w:val="0"/>
        <w:spacing w:before="120"/>
        <w:rPr>
          <w:rFonts w:eastAsia="Batang"/>
          <w:lang w:eastAsia="ko-KR"/>
        </w:rPr>
      </w:pPr>
      <w:r>
        <w:rPr>
          <w:rFonts w:eastAsia="Batang"/>
          <w:lang w:eastAsia="ko-KR"/>
        </w:rPr>
        <w:br w:type="page"/>
      </w:r>
    </w:p>
    <w:p w14:paraId="00133EDA" w14:textId="5805971F" w:rsidR="003E2E91" w:rsidRPr="000157CB" w:rsidRDefault="003E2E91" w:rsidP="000157CB">
      <w:pPr>
        <w:pStyle w:val="Naslov2"/>
        <w:rPr>
          <w:rFonts w:ascii="Times New Roman" w:hAnsi="Times New Roman" w:cs="Times New Roman"/>
          <w:i w:val="0"/>
          <w:sz w:val="24"/>
          <w:szCs w:val="24"/>
        </w:rPr>
      </w:pPr>
      <w:bookmarkStart w:id="151" w:name="_Toc532533793"/>
      <w:r w:rsidRPr="000157CB">
        <w:rPr>
          <w:rFonts w:ascii="Times New Roman" w:hAnsi="Times New Roman" w:cs="Times New Roman"/>
          <w:i w:val="0"/>
          <w:sz w:val="24"/>
          <w:szCs w:val="24"/>
        </w:rPr>
        <w:lastRenderedPageBreak/>
        <w:t>Obrazec 1</w:t>
      </w:r>
      <w:bookmarkEnd w:id="151"/>
    </w:p>
    <w:p w14:paraId="0FF564AC" w14:textId="77777777" w:rsidR="003E2E91" w:rsidRDefault="003E2E91" w:rsidP="007124B4">
      <w:pPr>
        <w:autoSpaceDE w:val="0"/>
        <w:autoSpaceDN w:val="0"/>
        <w:adjustRightInd w:val="0"/>
        <w:rPr>
          <w:b/>
        </w:rPr>
      </w:pPr>
    </w:p>
    <w:p w14:paraId="3E2978A1" w14:textId="77777777" w:rsidR="003E2E91" w:rsidRDefault="003E2E91" w:rsidP="007124B4">
      <w:pPr>
        <w:autoSpaceDE w:val="0"/>
        <w:autoSpaceDN w:val="0"/>
        <w:adjustRightInd w:val="0"/>
        <w:rPr>
          <w:b/>
        </w:rPr>
      </w:pPr>
    </w:p>
    <w:p w14:paraId="698369E9" w14:textId="7182EDD4" w:rsidR="003E2E91" w:rsidRDefault="003E2E91" w:rsidP="003E2E91">
      <w:pPr>
        <w:autoSpaceDE w:val="0"/>
        <w:autoSpaceDN w:val="0"/>
        <w:adjustRightInd w:val="0"/>
        <w:jc w:val="center"/>
        <w:rPr>
          <w:b/>
        </w:rPr>
      </w:pPr>
      <w:r>
        <w:rPr>
          <w:b/>
        </w:rPr>
        <w:t>Podatki o ponudniku</w:t>
      </w:r>
    </w:p>
    <w:p w14:paraId="003A3CF8" w14:textId="77777777" w:rsidR="003E2E91" w:rsidRDefault="003E2E91" w:rsidP="003E2E91">
      <w:pPr>
        <w:autoSpaceDE w:val="0"/>
        <w:autoSpaceDN w:val="0"/>
        <w:adjustRightInd w:val="0"/>
        <w:jc w:val="center"/>
        <w:rPr>
          <w:b/>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3E2E91" w14:paraId="4485A3FB" w14:textId="77777777" w:rsidTr="003E2E91">
        <w:trPr>
          <w:trHeight w:val="798"/>
          <w:jc w:val="center"/>
        </w:trPr>
        <w:tc>
          <w:tcPr>
            <w:tcW w:w="5093" w:type="dxa"/>
            <w:vAlign w:val="center"/>
          </w:tcPr>
          <w:p w14:paraId="1FE95CC7"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Naziv ponudnika</w:t>
            </w:r>
          </w:p>
        </w:tc>
        <w:tc>
          <w:tcPr>
            <w:tcW w:w="4620" w:type="dxa"/>
          </w:tcPr>
          <w:p w14:paraId="5698F1EB" w14:textId="77777777" w:rsidR="003E2E91" w:rsidRPr="003E2E91" w:rsidRDefault="003E2E91" w:rsidP="003E2E91">
            <w:pPr>
              <w:spacing w:before="120" w:line="360" w:lineRule="auto"/>
              <w:rPr>
                <w:rFonts w:eastAsia="Batang"/>
                <w:lang w:eastAsia="ko-KR"/>
              </w:rPr>
            </w:pPr>
          </w:p>
        </w:tc>
      </w:tr>
      <w:tr w:rsidR="003E2E91" w:rsidRPr="003E2E91" w14:paraId="7CD9A244" w14:textId="77777777" w:rsidTr="003E2E91">
        <w:trPr>
          <w:trHeight w:val="680"/>
          <w:jc w:val="center"/>
        </w:trPr>
        <w:tc>
          <w:tcPr>
            <w:tcW w:w="5093" w:type="dxa"/>
            <w:vAlign w:val="center"/>
          </w:tcPr>
          <w:p w14:paraId="55F0A554"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Naslov in kraj ponudnika</w:t>
            </w:r>
          </w:p>
        </w:tc>
        <w:tc>
          <w:tcPr>
            <w:tcW w:w="4620" w:type="dxa"/>
          </w:tcPr>
          <w:p w14:paraId="0C037CDB" w14:textId="77777777" w:rsidR="003E2E91" w:rsidRPr="003E2E91" w:rsidRDefault="003E2E91" w:rsidP="003E2E91">
            <w:pPr>
              <w:spacing w:before="120" w:line="360" w:lineRule="auto"/>
              <w:rPr>
                <w:rFonts w:eastAsia="Batang"/>
                <w:lang w:eastAsia="ko-KR"/>
              </w:rPr>
            </w:pPr>
          </w:p>
        </w:tc>
      </w:tr>
      <w:tr w:rsidR="003E2E91" w:rsidRPr="003E2E91" w14:paraId="2CB7276A" w14:textId="77777777" w:rsidTr="003E2E91">
        <w:trPr>
          <w:trHeight w:val="717"/>
          <w:jc w:val="center"/>
        </w:trPr>
        <w:tc>
          <w:tcPr>
            <w:tcW w:w="5093" w:type="dxa"/>
            <w:vAlign w:val="center"/>
          </w:tcPr>
          <w:p w14:paraId="4432FA32"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Odgovorna oseba ponudnika</w:t>
            </w:r>
          </w:p>
        </w:tc>
        <w:tc>
          <w:tcPr>
            <w:tcW w:w="4620" w:type="dxa"/>
          </w:tcPr>
          <w:p w14:paraId="72B534CA" w14:textId="77777777" w:rsidR="003E2E91" w:rsidRPr="003E2E91" w:rsidRDefault="003E2E91" w:rsidP="003E2E91">
            <w:pPr>
              <w:spacing w:before="120" w:line="360" w:lineRule="auto"/>
              <w:rPr>
                <w:rFonts w:eastAsia="Batang"/>
                <w:lang w:eastAsia="ko-KR"/>
              </w:rPr>
            </w:pPr>
          </w:p>
        </w:tc>
      </w:tr>
      <w:tr w:rsidR="003E2E91" w:rsidRPr="003E2E91" w14:paraId="19C7F96F" w14:textId="77777777" w:rsidTr="003E2E91">
        <w:trPr>
          <w:trHeight w:val="699"/>
          <w:jc w:val="center"/>
        </w:trPr>
        <w:tc>
          <w:tcPr>
            <w:tcW w:w="5093" w:type="dxa"/>
            <w:vAlign w:val="center"/>
          </w:tcPr>
          <w:p w14:paraId="096FD511"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Telefon:</w:t>
            </w:r>
          </w:p>
        </w:tc>
        <w:tc>
          <w:tcPr>
            <w:tcW w:w="4620" w:type="dxa"/>
          </w:tcPr>
          <w:p w14:paraId="224DB290" w14:textId="77777777" w:rsidR="003E2E91" w:rsidRPr="003E2E91" w:rsidRDefault="003E2E91" w:rsidP="003E2E91">
            <w:pPr>
              <w:spacing w:before="120" w:line="360" w:lineRule="auto"/>
              <w:rPr>
                <w:rFonts w:eastAsia="Batang"/>
                <w:lang w:eastAsia="ko-KR"/>
              </w:rPr>
            </w:pPr>
          </w:p>
        </w:tc>
      </w:tr>
      <w:tr w:rsidR="003E2E91" w:rsidRPr="003E2E91" w14:paraId="1DE0B93B" w14:textId="77777777" w:rsidTr="003E2E91">
        <w:trPr>
          <w:trHeight w:val="695"/>
          <w:jc w:val="center"/>
        </w:trPr>
        <w:tc>
          <w:tcPr>
            <w:tcW w:w="5093" w:type="dxa"/>
            <w:vAlign w:val="center"/>
          </w:tcPr>
          <w:p w14:paraId="27B8D6DD"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Elektronski naslov:</w:t>
            </w:r>
          </w:p>
        </w:tc>
        <w:tc>
          <w:tcPr>
            <w:tcW w:w="4620" w:type="dxa"/>
          </w:tcPr>
          <w:p w14:paraId="7917B752" w14:textId="77777777" w:rsidR="003E2E91" w:rsidRPr="003E2E91" w:rsidRDefault="003E2E91" w:rsidP="003E2E91">
            <w:pPr>
              <w:spacing w:before="120" w:line="360" w:lineRule="auto"/>
              <w:rPr>
                <w:rFonts w:eastAsia="Batang"/>
                <w:lang w:eastAsia="ko-KR"/>
              </w:rPr>
            </w:pPr>
          </w:p>
        </w:tc>
      </w:tr>
      <w:tr w:rsidR="003E2E91" w:rsidRPr="003E2E91" w14:paraId="21912883" w14:textId="77777777" w:rsidTr="003E2E91">
        <w:trPr>
          <w:trHeight w:val="833"/>
          <w:jc w:val="center"/>
        </w:trPr>
        <w:tc>
          <w:tcPr>
            <w:tcW w:w="5093" w:type="dxa"/>
            <w:vAlign w:val="center"/>
          </w:tcPr>
          <w:p w14:paraId="512ECA66" w14:textId="77777777" w:rsidR="003E2E91" w:rsidRPr="003E2E91" w:rsidRDefault="003E2E91" w:rsidP="003E2E91">
            <w:pPr>
              <w:spacing w:before="120"/>
              <w:ind w:left="-62"/>
              <w:rPr>
                <w:rFonts w:eastAsia="Batang"/>
                <w:lang w:eastAsia="ko-KR"/>
              </w:rPr>
            </w:pPr>
            <w:r w:rsidRPr="003E2E91">
              <w:rPr>
                <w:rFonts w:eastAsia="Batang"/>
                <w:lang w:eastAsia="ko-KR"/>
              </w:rPr>
              <w:t>Matična številka podjetja</w:t>
            </w:r>
          </w:p>
        </w:tc>
        <w:tc>
          <w:tcPr>
            <w:tcW w:w="4620" w:type="dxa"/>
          </w:tcPr>
          <w:p w14:paraId="0B178D37" w14:textId="77777777" w:rsidR="003E2E91" w:rsidRPr="003E2E91" w:rsidRDefault="003E2E91" w:rsidP="003E2E91">
            <w:pPr>
              <w:spacing w:before="120"/>
              <w:rPr>
                <w:rFonts w:eastAsia="Batang"/>
                <w:lang w:eastAsia="ko-KR"/>
              </w:rPr>
            </w:pPr>
          </w:p>
        </w:tc>
      </w:tr>
      <w:tr w:rsidR="003E2E91" w:rsidRPr="003E2E91" w14:paraId="0BDD529E" w14:textId="77777777" w:rsidTr="003E2E91">
        <w:trPr>
          <w:trHeight w:val="703"/>
          <w:jc w:val="center"/>
        </w:trPr>
        <w:tc>
          <w:tcPr>
            <w:tcW w:w="5093" w:type="dxa"/>
            <w:vAlign w:val="center"/>
          </w:tcPr>
          <w:p w14:paraId="58CBDF89"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Identifikacijska št. za DDV</w:t>
            </w:r>
          </w:p>
        </w:tc>
        <w:tc>
          <w:tcPr>
            <w:tcW w:w="4620" w:type="dxa"/>
          </w:tcPr>
          <w:p w14:paraId="204B8295" w14:textId="77777777" w:rsidR="003E2E91" w:rsidRPr="003E2E91" w:rsidRDefault="003E2E91" w:rsidP="003E2E91">
            <w:pPr>
              <w:spacing w:before="120" w:line="360" w:lineRule="auto"/>
              <w:rPr>
                <w:rFonts w:eastAsia="Batang"/>
                <w:lang w:eastAsia="ko-KR"/>
              </w:rPr>
            </w:pPr>
          </w:p>
        </w:tc>
      </w:tr>
      <w:tr w:rsidR="003E2E91" w:rsidRPr="003E2E91" w14:paraId="302CB9A8" w14:textId="77777777" w:rsidTr="003E2E91">
        <w:trPr>
          <w:trHeight w:val="699"/>
          <w:jc w:val="center"/>
        </w:trPr>
        <w:tc>
          <w:tcPr>
            <w:tcW w:w="5093" w:type="dxa"/>
            <w:vAlign w:val="center"/>
          </w:tcPr>
          <w:p w14:paraId="44B72BA0"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Št. vpisa v sodni register (št. vložka)</w:t>
            </w:r>
          </w:p>
        </w:tc>
        <w:tc>
          <w:tcPr>
            <w:tcW w:w="4620" w:type="dxa"/>
          </w:tcPr>
          <w:p w14:paraId="421163C1" w14:textId="77777777" w:rsidR="003E2E91" w:rsidRPr="003E2E91" w:rsidRDefault="003E2E91" w:rsidP="003E2E91">
            <w:pPr>
              <w:spacing w:before="120" w:line="360" w:lineRule="auto"/>
              <w:rPr>
                <w:rFonts w:eastAsia="Batang"/>
                <w:lang w:eastAsia="ko-KR"/>
              </w:rPr>
            </w:pPr>
          </w:p>
        </w:tc>
      </w:tr>
      <w:tr w:rsidR="003E2E91" w:rsidRPr="003E2E91" w14:paraId="56A9C371" w14:textId="77777777" w:rsidTr="003E2E91">
        <w:trPr>
          <w:trHeight w:val="695"/>
          <w:jc w:val="center"/>
        </w:trPr>
        <w:tc>
          <w:tcPr>
            <w:tcW w:w="5093" w:type="dxa"/>
            <w:vAlign w:val="center"/>
          </w:tcPr>
          <w:p w14:paraId="3EDB3401"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Transakcijski račun</w:t>
            </w:r>
          </w:p>
        </w:tc>
        <w:tc>
          <w:tcPr>
            <w:tcW w:w="4620" w:type="dxa"/>
          </w:tcPr>
          <w:p w14:paraId="7A66D942" w14:textId="77777777" w:rsidR="003E2E91" w:rsidRPr="003E2E91" w:rsidRDefault="003E2E91" w:rsidP="003E2E91">
            <w:pPr>
              <w:spacing w:before="120" w:line="360" w:lineRule="auto"/>
              <w:rPr>
                <w:rFonts w:eastAsia="Batang"/>
                <w:lang w:eastAsia="ko-KR"/>
              </w:rPr>
            </w:pPr>
          </w:p>
        </w:tc>
      </w:tr>
      <w:tr w:rsidR="003E2E91" w:rsidRPr="003E2E91" w14:paraId="2CEAB547" w14:textId="77777777" w:rsidTr="003E2E91">
        <w:trPr>
          <w:trHeight w:val="695"/>
          <w:jc w:val="center"/>
        </w:trPr>
        <w:tc>
          <w:tcPr>
            <w:tcW w:w="5093" w:type="dxa"/>
            <w:vAlign w:val="center"/>
          </w:tcPr>
          <w:p w14:paraId="49BBB9AA" w14:textId="77777777" w:rsidR="003E2E91" w:rsidRPr="003E2E91" w:rsidRDefault="003E2E91" w:rsidP="003E2E91">
            <w:pPr>
              <w:spacing w:before="120" w:after="120"/>
              <w:ind w:left="-62"/>
              <w:rPr>
                <w:rFonts w:eastAsia="Batang"/>
                <w:lang w:eastAsia="ko-KR"/>
              </w:rPr>
            </w:pPr>
            <w:r w:rsidRPr="003E2E91">
              <w:rPr>
                <w:rFonts w:eastAsia="Batang"/>
                <w:lang w:eastAsia="ko-KR"/>
              </w:rPr>
              <w:t>MSP (malo oziroma srednje podjetje) – primerno označiti zaradi zahteve objave oddaje javnega naročila</w:t>
            </w:r>
          </w:p>
        </w:tc>
        <w:tc>
          <w:tcPr>
            <w:tcW w:w="4620" w:type="dxa"/>
            <w:vAlign w:val="center"/>
          </w:tcPr>
          <w:p w14:paraId="41CE9303" w14:textId="77777777" w:rsidR="003E2E91" w:rsidRPr="003E2E91" w:rsidRDefault="003E2E91" w:rsidP="003E2E91">
            <w:pPr>
              <w:jc w:val="center"/>
              <w:rPr>
                <w:rFonts w:eastAsia="Batang"/>
                <w:lang w:eastAsia="ko-KR"/>
              </w:rPr>
            </w:pPr>
            <w:r w:rsidRPr="003E2E91">
              <w:rPr>
                <w:rFonts w:eastAsia="Batang"/>
                <w:lang w:eastAsia="ko-KR"/>
              </w:rPr>
              <w:t>DA / NE</w:t>
            </w:r>
          </w:p>
        </w:tc>
      </w:tr>
      <w:tr w:rsidR="003E2E91" w:rsidRPr="003E2E91" w14:paraId="43DC52E6" w14:textId="77777777" w:rsidTr="003E2E91">
        <w:trPr>
          <w:trHeight w:val="691"/>
          <w:jc w:val="center"/>
        </w:trPr>
        <w:tc>
          <w:tcPr>
            <w:tcW w:w="5093" w:type="dxa"/>
            <w:vAlign w:val="center"/>
          </w:tcPr>
          <w:p w14:paraId="433940CE" w14:textId="77777777" w:rsidR="003E2E91" w:rsidRPr="003E2E91" w:rsidRDefault="003E2E91" w:rsidP="003E2E91">
            <w:pPr>
              <w:spacing w:before="120" w:line="360" w:lineRule="auto"/>
              <w:ind w:left="-62"/>
              <w:rPr>
                <w:rFonts w:eastAsia="Batang"/>
                <w:lang w:eastAsia="ko-KR"/>
              </w:rPr>
            </w:pPr>
            <w:r w:rsidRPr="003E2E91">
              <w:rPr>
                <w:rFonts w:eastAsia="Batang"/>
                <w:lang w:eastAsia="ko-KR"/>
              </w:rPr>
              <w:t>Odgovorna oseba za podpis pogodbe:</w:t>
            </w:r>
          </w:p>
        </w:tc>
        <w:tc>
          <w:tcPr>
            <w:tcW w:w="4620" w:type="dxa"/>
          </w:tcPr>
          <w:p w14:paraId="0677FAC7" w14:textId="77777777" w:rsidR="003E2E91" w:rsidRPr="003E2E91" w:rsidRDefault="003E2E91" w:rsidP="003E2E91">
            <w:pPr>
              <w:spacing w:before="120" w:line="360" w:lineRule="auto"/>
              <w:rPr>
                <w:rFonts w:eastAsia="Batang"/>
                <w:lang w:eastAsia="ko-KR"/>
              </w:rPr>
            </w:pPr>
          </w:p>
        </w:tc>
      </w:tr>
      <w:tr w:rsidR="003E2E91" w:rsidRPr="003E2E91" w14:paraId="52D18A8B" w14:textId="77777777" w:rsidTr="003E2E91">
        <w:trPr>
          <w:trHeight w:val="715"/>
          <w:jc w:val="center"/>
        </w:trPr>
        <w:tc>
          <w:tcPr>
            <w:tcW w:w="5093" w:type="dxa"/>
            <w:vAlign w:val="center"/>
          </w:tcPr>
          <w:p w14:paraId="76651AA4" w14:textId="77777777" w:rsidR="003E2E91" w:rsidRPr="003E2E91" w:rsidRDefault="003E2E91" w:rsidP="003E2E91">
            <w:pPr>
              <w:spacing w:before="120"/>
              <w:ind w:left="-62"/>
              <w:rPr>
                <w:rFonts w:eastAsia="Batang"/>
                <w:lang w:eastAsia="ko-KR"/>
              </w:rPr>
            </w:pPr>
            <w:r w:rsidRPr="003E2E91">
              <w:rPr>
                <w:rFonts w:eastAsia="Batang"/>
                <w:lang w:eastAsia="ko-KR"/>
              </w:rPr>
              <w:t>Kontaktna oseba za izvedbo javnega naročila</w:t>
            </w:r>
          </w:p>
          <w:p w14:paraId="1FBC04A9" w14:textId="77777777" w:rsidR="003E2E91" w:rsidRPr="003E2E91" w:rsidRDefault="003E2E91" w:rsidP="003E2E91">
            <w:pPr>
              <w:ind w:left="-62"/>
              <w:rPr>
                <w:rFonts w:eastAsia="Batang"/>
                <w:lang w:eastAsia="ko-KR"/>
              </w:rPr>
            </w:pPr>
            <w:r w:rsidRPr="003E2E91">
              <w:rPr>
                <w:rFonts w:eastAsia="Batang"/>
                <w:lang w:eastAsia="ko-KR"/>
              </w:rPr>
              <w:t>(ime in priimek, telefon in naslov elektronske pošte):</w:t>
            </w:r>
          </w:p>
        </w:tc>
        <w:tc>
          <w:tcPr>
            <w:tcW w:w="4620" w:type="dxa"/>
          </w:tcPr>
          <w:p w14:paraId="0B0B7D46" w14:textId="77777777" w:rsidR="003E2E91" w:rsidRPr="003E2E91" w:rsidRDefault="003E2E91" w:rsidP="003E2E91">
            <w:pPr>
              <w:spacing w:before="120" w:line="360" w:lineRule="auto"/>
              <w:rPr>
                <w:rFonts w:eastAsia="Batang"/>
                <w:lang w:eastAsia="ko-KR"/>
              </w:rPr>
            </w:pPr>
          </w:p>
        </w:tc>
      </w:tr>
    </w:tbl>
    <w:p w14:paraId="4BBCE577" w14:textId="77777777" w:rsidR="003E2E91" w:rsidRPr="003E2E91" w:rsidRDefault="003E2E91" w:rsidP="003E2E91">
      <w:pPr>
        <w:autoSpaceDE w:val="0"/>
        <w:autoSpaceDN w:val="0"/>
        <w:adjustRightInd w:val="0"/>
        <w:spacing w:before="120"/>
        <w:rPr>
          <w:rFonts w:eastAsia="Batang"/>
          <w:lang w:eastAsia="ko-KR"/>
        </w:rPr>
      </w:pPr>
    </w:p>
    <w:p w14:paraId="3492D676" w14:textId="77777777" w:rsidR="003E2E91" w:rsidRPr="003E2E91" w:rsidRDefault="003E2E91" w:rsidP="003E2E91">
      <w:pPr>
        <w:autoSpaceDE w:val="0"/>
        <w:autoSpaceDN w:val="0"/>
        <w:adjustRightInd w:val="0"/>
        <w:spacing w:before="120"/>
        <w:rPr>
          <w:rFonts w:eastAsia="Batang"/>
          <w:lang w:eastAsia="ko-KR"/>
        </w:rPr>
      </w:pPr>
      <w:r w:rsidRPr="003E2E91">
        <w:rPr>
          <w:rFonts w:eastAsia="Batang"/>
          <w:lang w:eastAsia="ko-KR"/>
        </w:rPr>
        <w:t>Kraj in datum:</w:t>
      </w:r>
      <w:r w:rsidRPr="003E2E91">
        <w:rPr>
          <w:rFonts w:eastAsia="Batang"/>
          <w:lang w:eastAsia="ko-KR"/>
        </w:rPr>
        <w:tab/>
      </w:r>
      <w:r w:rsidRPr="003E2E91">
        <w:rPr>
          <w:rFonts w:eastAsia="Batang"/>
          <w:lang w:eastAsia="ko-KR"/>
        </w:rPr>
        <w:tab/>
      </w:r>
      <w:r w:rsidRPr="003E2E91">
        <w:rPr>
          <w:rFonts w:eastAsia="Batang"/>
          <w:lang w:eastAsia="ko-KR"/>
        </w:rPr>
        <w:tab/>
      </w:r>
      <w:r w:rsidRPr="003E2E91">
        <w:rPr>
          <w:rFonts w:eastAsia="Batang"/>
          <w:lang w:eastAsia="ko-KR"/>
        </w:rPr>
        <w:tab/>
      </w:r>
      <w:r w:rsidRPr="003E2E91">
        <w:rPr>
          <w:rFonts w:eastAsia="Batang"/>
          <w:lang w:eastAsia="ko-KR"/>
        </w:rPr>
        <w:tab/>
        <w:t>Žig:</w:t>
      </w:r>
      <w:r w:rsidRPr="003E2E91">
        <w:rPr>
          <w:rFonts w:eastAsia="Batang"/>
          <w:lang w:eastAsia="ko-KR"/>
        </w:rPr>
        <w:tab/>
      </w:r>
      <w:r w:rsidRPr="003E2E91">
        <w:rPr>
          <w:rFonts w:eastAsia="Batang"/>
          <w:lang w:eastAsia="ko-KR"/>
        </w:rPr>
        <w:tab/>
      </w:r>
      <w:r w:rsidRPr="003E2E91">
        <w:rPr>
          <w:rFonts w:eastAsia="Batang"/>
          <w:lang w:eastAsia="ko-KR"/>
        </w:rPr>
        <w:tab/>
      </w:r>
      <w:r w:rsidRPr="003E2E91">
        <w:rPr>
          <w:rFonts w:eastAsia="Batang"/>
          <w:lang w:eastAsia="ko-KR"/>
        </w:rPr>
        <w:tab/>
        <w:t>Podpis ponudnika:</w:t>
      </w:r>
      <w:r w:rsidRPr="003E2E91">
        <w:rPr>
          <w:rFonts w:eastAsia="Batang"/>
          <w:lang w:eastAsia="ko-KR"/>
        </w:rPr>
        <w:t> </w:t>
      </w:r>
    </w:p>
    <w:p w14:paraId="7D5EEFFB" w14:textId="5412EC34" w:rsidR="003E2E91" w:rsidRDefault="003E2E91" w:rsidP="007124B4">
      <w:pPr>
        <w:autoSpaceDE w:val="0"/>
        <w:autoSpaceDN w:val="0"/>
        <w:adjustRightInd w:val="0"/>
        <w:rPr>
          <w:b/>
        </w:rPr>
      </w:pPr>
      <w:r>
        <w:rPr>
          <w:b/>
        </w:rPr>
        <w:br w:type="page"/>
      </w:r>
    </w:p>
    <w:p w14:paraId="4BB0ED92" w14:textId="28FE6444" w:rsidR="007124B4" w:rsidRPr="00EF6FDA" w:rsidRDefault="00BE2358" w:rsidP="00EF6FDA">
      <w:pPr>
        <w:pStyle w:val="Naslov2"/>
        <w:rPr>
          <w:rFonts w:ascii="Times New Roman" w:hAnsi="Times New Roman" w:cs="Times New Roman"/>
          <w:i w:val="0"/>
          <w:sz w:val="24"/>
          <w:szCs w:val="24"/>
        </w:rPr>
      </w:pPr>
      <w:bookmarkStart w:id="152" w:name="_Toc532533794"/>
      <w:r w:rsidRPr="00EF6FDA">
        <w:rPr>
          <w:rFonts w:ascii="Times New Roman" w:hAnsi="Times New Roman" w:cs="Times New Roman"/>
          <w:i w:val="0"/>
          <w:sz w:val="24"/>
          <w:szCs w:val="24"/>
        </w:rPr>
        <w:lastRenderedPageBreak/>
        <w:t>Obrazec 2</w:t>
      </w:r>
      <w:bookmarkEnd w:id="152"/>
    </w:p>
    <w:p w14:paraId="029F034B" w14:textId="77777777" w:rsidR="00564547" w:rsidRDefault="00564547" w:rsidP="007124B4">
      <w:pPr>
        <w:autoSpaceDE w:val="0"/>
        <w:autoSpaceDN w:val="0"/>
        <w:adjustRightInd w:val="0"/>
      </w:pPr>
    </w:p>
    <w:p w14:paraId="5D96D35A" w14:textId="5E320AB4" w:rsidR="007124B4" w:rsidRDefault="00BE2358" w:rsidP="007124B4">
      <w:pPr>
        <w:autoSpaceDE w:val="0"/>
        <w:autoSpaceDN w:val="0"/>
        <w:adjustRightInd w:val="0"/>
      </w:pPr>
      <w:r>
        <w:t>Ponudnik</w:t>
      </w:r>
      <w:r w:rsidR="007124B4">
        <w:t>:</w:t>
      </w:r>
    </w:p>
    <w:p w14:paraId="7E371150" w14:textId="77777777" w:rsidR="007124B4" w:rsidRDefault="007124B4" w:rsidP="007124B4">
      <w:pPr>
        <w:autoSpaceDE w:val="0"/>
        <w:autoSpaceDN w:val="0"/>
        <w:adjustRightInd w:val="0"/>
      </w:pPr>
      <w:r>
        <w:t>__________________</w:t>
      </w:r>
    </w:p>
    <w:p w14:paraId="21A0204D" w14:textId="77777777" w:rsidR="007124B4" w:rsidRDefault="007124B4" w:rsidP="007124B4">
      <w:pPr>
        <w:autoSpaceDE w:val="0"/>
        <w:autoSpaceDN w:val="0"/>
        <w:adjustRightInd w:val="0"/>
      </w:pPr>
    </w:p>
    <w:p w14:paraId="1703F5BA" w14:textId="77777777" w:rsidR="007124B4" w:rsidRDefault="007124B4" w:rsidP="007124B4">
      <w:pPr>
        <w:autoSpaceDE w:val="0"/>
        <w:autoSpaceDN w:val="0"/>
        <w:adjustRightInd w:val="0"/>
      </w:pPr>
      <w:r>
        <w:t>__________________</w:t>
      </w:r>
    </w:p>
    <w:p w14:paraId="0DF6AC8D" w14:textId="77777777" w:rsidR="007124B4" w:rsidRDefault="007124B4" w:rsidP="007124B4">
      <w:pPr>
        <w:autoSpaceDE w:val="0"/>
        <w:autoSpaceDN w:val="0"/>
        <w:adjustRightInd w:val="0"/>
      </w:pPr>
    </w:p>
    <w:p w14:paraId="4B4657BE" w14:textId="77777777" w:rsidR="007124B4" w:rsidRDefault="007124B4" w:rsidP="007124B4">
      <w:pPr>
        <w:autoSpaceDE w:val="0"/>
        <w:autoSpaceDN w:val="0"/>
        <w:adjustRightInd w:val="0"/>
      </w:pPr>
      <w:r>
        <w:t>__________________</w:t>
      </w:r>
    </w:p>
    <w:p w14:paraId="64A0E88A" w14:textId="77777777" w:rsidR="007124B4" w:rsidRDefault="007124B4" w:rsidP="007124B4">
      <w:pPr>
        <w:autoSpaceDE w:val="0"/>
        <w:autoSpaceDN w:val="0"/>
        <w:adjustRightInd w:val="0"/>
      </w:pPr>
    </w:p>
    <w:p w14:paraId="0C05F225" w14:textId="50C0DEC6" w:rsidR="007124B4" w:rsidRDefault="00D86756" w:rsidP="007124B4">
      <w:pPr>
        <w:autoSpaceDE w:val="0"/>
        <w:autoSpaceDN w:val="0"/>
        <w:adjustRightInd w:val="0"/>
        <w:jc w:val="center"/>
        <w:rPr>
          <w:b/>
        </w:rPr>
      </w:pPr>
      <w:r>
        <w:rPr>
          <w:b/>
        </w:rPr>
        <w:t>PREDRAČUN</w:t>
      </w:r>
      <w:r w:rsidR="002A14C7">
        <w:rPr>
          <w:b/>
        </w:rPr>
        <w:t xml:space="preserve"> št. ………..</w:t>
      </w:r>
    </w:p>
    <w:tbl>
      <w:tblPr>
        <w:tblW w:w="10933" w:type="dxa"/>
        <w:tblLayout w:type="fixed"/>
        <w:tblCellMar>
          <w:left w:w="70" w:type="dxa"/>
          <w:right w:w="70" w:type="dxa"/>
        </w:tblCellMar>
        <w:tblLook w:val="04A0" w:firstRow="1" w:lastRow="0" w:firstColumn="1" w:lastColumn="0" w:noHBand="0" w:noVBand="1"/>
      </w:tblPr>
      <w:tblGrid>
        <w:gridCol w:w="426"/>
        <w:gridCol w:w="128"/>
        <w:gridCol w:w="1998"/>
        <w:gridCol w:w="142"/>
        <w:gridCol w:w="708"/>
        <w:gridCol w:w="364"/>
        <w:gridCol w:w="1763"/>
        <w:gridCol w:w="425"/>
        <w:gridCol w:w="850"/>
        <w:gridCol w:w="160"/>
        <w:gridCol w:w="407"/>
        <w:gridCol w:w="709"/>
        <w:gridCol w:w="1276"/>
        <w:gridCol w:w="1436"/>
        <w:gridCol w:w="141"/>
      </w:tblGrid>
      <w:tr w:rsidR="0052004A" w14:paraId="4BBC64A4" w14:textId="77777777" w:rsidTr="00ED35F3">
        <w:trPr>
          <w:trHeight w:val="300"/>
        </w:trPr>
        <w:tc>
          <w:tcPr>
            <w:tcW w:w="426" w:type="dxa"/>
            <w:tcBorders>
              <w:top w:val="nil"/>
              <w:left w:val="nil"/>
              <w:bottom w:val="nil"/>
              <w:right w:val="nil"/>
            </w:tcBorders>
            <w:shd w:val="clear" w:color="auto" w:fill="auto"/>
            <w:noWrap/>
            <w:vAlign w:val="bottom"/>
            <w:hideMark/>
          </w:tcPr>
          <w:p w14:paraId="4BFFF8ED" w14:textId="77777777" w:rsidR="00995305" w:rsidRPr="0052004A" w:rsidRDefault="00995305">
            <w:pPr>
              <w:jc w:val="right"/>
              <w:rPr>
                <w:color w:val="000000"/>
                <w:sz w:val="20"/>
                <w:szCs w:val="20"/>
              </w:rPr>
            </w:pPr>
          </w:p>
        </w:tc>
        <w:tc>
          <w:tcPr>
            <w:tcW w:w="2126" w:type="dxa"/>
            <w:gridSpan w:val="2"/>
            <w:tcBorders>
              <w:top w:val="nil"/>
              <w:left w:val="nil"/>
              <w:bottom w:val="nil"/>
              <w:right w:val="nil"/>
            </w:tcBorders>
            <w:shd w:val="clear" w:color="auto" w:fill="auto"/>
            <w:noWrap/>
            <w:vAlign w:val="bottom"/>
            <w:hideMark/>
          </w:tcPr>
          <w:p w14:paraId="35FD80F4" w14:textId="77777777" w:rsidR="00995305" w:rsidRPr="0052004A" w:rsidRDefault="00995305">
            <w:pPr>
              <w:rPr>
                <w:sz w:val="20"/>
                <w:szCs w:val="20"/>
              </w:rPr>
            </w:pPr>
          </w:p>
        </w:tc>
        <w:tc>
          <w:tcPr>
            <w:tcW w:w="850" w:type="dxa"/>
            <w:gridSpan w:val="2"/>
            <w:tcBorders>
              <w:top w:val="nil"/>
              <w:left w:val="nil"/>
              <w:bottom w:val="nil"/>
              <w:right w:val="nil"/>
            </w:tcBorders>
            <w:shd w:val="clear" w:color="auto" w:fill="auto"/>
            <w:noWrap/>
            <w:vAlign w:val="bottom"/>
            <w:hideMark/>
          </w:tcPr>
          <w:p w14:paraId="5948D6D9" w14:textId="77777777" w:rsidR="00995305" w:rsidRPr="0052004A" w:rsidRDefault="00995305">
            <w:pPr>
              <w:rPr>
                <w:sz w:val="20"/>
                <w:szCs w:val="20"/>
              </w:rPr>
            </w:pPr>
          </w:p>
        </w:tc>
        <w:tc>
          <w:tcPr>
            <w:tcW w:w="2127" w:type="dxa"/>
            <w:gridSpan w:val="2"/>
            <w:tcBorders>
              <w:top w:val="nil"/>
              <w:left w:val="nil"/>
              <w:bottom w:val="nil"/>
              <w:right w:val="nil"/>
            </w:tcBorders>
            <w:shd w:val="clear" w:color="auto" w:fill="auto"/>
            <w:noWrap/>
            <w:vAlign w:val="bottom"/>
            <w:hideMark/>
          </w:tcPr>
          <w:p w14:paraId="5A67243D" w14:textId="77777777" w:rsidR="00995305" w:rsidRPr="0052004A" w:rsidRDefault="00995305">
            <w:pPr>
              <w:rPr>
                <w:sz w:val="20"/>
                <w:szCs w:val="20"/>
              </w:rPr>
            </w:pPr>
          </w:p>
        </w:tc>
        <w:tc>
          <w:tcPr>
            <w:tcW w:w="425" w:type="dxa"/>
            <w:tcBorders>
              <w:top w:val="nil"/>
              <w:left w:val="nil"/>
              <w:bottom w:val="nil"/>
              <w:right w:val="nil"/>
            </w:tcBorders>
            <w:shd w:val="clear" w:color="auto" w:fill="auto"/>
            <w:noWrap/>
            <w:vAlign w:val="bottom"/>
            <w:hideMark/>
          </w:tcPr>
          <w:p w14:paraId="41E61718" w14:textId="77777777" w:rsidR="00995305" w:rsidRPr="0052004A" w:rsidRDefault="00995305">
            <w:pPr>
              <w:rPr>
                <w:sz w:val="20"/>
                <w:szCs w:val="20"/>
              </w:rPr>
            </w:pPr>
          </w:p>
        </w:tc>
        <w:tc>
          <w:tcPr>
            <w:tcW w:w="850" w:type="dxa"/>
            <w:tcBorders>
              <w:top w:val="nil"/>
              <w:left w:val="nil"/>
              <w:bottom w:val="nil"/>
              <w:right w:val="nil"/>
            </w:tcBorders>
            <w:shd w:val="clear" w:color="auto" w:fill="auto"/>
            <w:noWrap/>
            <w:vAlign w:val="bottom"/>
            <w:hideMark/>
          </w:tcPr>
          <w:p w14:paraId="3310D2E1" w14:textId="77777777" w:rsidR="00995305" w:rsidRPr="0052004A" w:rsidRDefault="00995305">
            <w:pPr>
              <w:rPr>
                <w:sz w:val="20"/>
                <w:szCs w:val="20"/>
              </w:rPr>
            </w:pPr>
          </w:p>
        </w:tc>
        <w:tc>
          <w:tcPr>
            <w:tcW w:w="160" w:type="dxa"/>
            <w:tcBorders>
              <w:top w:val="nil"/>
              <w:left w:val="nil"/>
              <w:bottom w:val="nil"/>
              <w:right w:val="nil"/>
            </w:tcBorders>
            <w:shd w:val="clear" w:color="auto" w:fill="auto"/>
            <w:noWrap/>
            <w:vAlign w:val="bottom"/>
            <w:hideMark/>
          </w:tcPr>
          <w:p w14:paraId="2776CF71" w14:textId="77777777" w:rsidR="00995305" w:rsidRPr="0052004A" w:rsidRDefault="00995305">
            <w:pPr>
              <w:rPr>
                <w:sz w:val="20"/>
                <w:szCs w:val="20"/>
              </w:rPr>
            </w:pPr>
          </w:p>
        </w:tc>
        <w:tc>
          <w:tcPr>
            <w:tcW w:w="2392" w:type="dxa"/>
            <w:gridSpan w:val="3"/>
            <w:tcBorders>
              <w:top w:val="nil"/>
              <w:left w:val="nil"/>
              <w:bottom w:val="nil"/>
              <w:right w:val="nil"/>
            </w:tcBorders>
            <w:shd w:val="clear" w:color="auto" w:fill="auto"/>
            <w:noWrap/>
            <w:vAlign w:val="bottom"/>
            <w:hideMark/>
          </w:tcPr>
          <w:p w14:paraId="1400E364" w14:textId="77777777" w:rsidR="00995305" w:rsidRPr="0052004A" w:rsidRDefault="00995305">
            <w:pPr>
              <w:rPr>
                <w:sz w:val="20"/>
                <w:szCs w:val="20"/>
              </w:rPr>
            </w:pPr>
          </w:p>
        </w:tc>
        <w:tc>
          <w:tcPr>
            <w:tcW w:w="1577" w:type="dxa"/>
            <w:gridSpan w:val="2"/>
            <w:tcBorders>
              <w:top w:val="nil"/>
              <w:left w:val="nil"/>
              <w:bottom w:val="nil"/>
              <w:right w:val="nil"/>
            </w:tcBorders>
            <w:shd w:val="clear" w:color="auto" w:fill="auto"/>
            <w:noWrap/>
            <w:vAlign w:val="bottom"/>
          </w:tcPr>
          <w:p w14:paraId="012035CB" w14:textId="75337A97" w:rsidR="00995305" w:rsidRPr="0052004A" w:rsidRDefault="00995305">
            <w:pPr>
              <w:jc w:val="right"/>
              <w:rPr>
                <w:b/>
                <w:bCs/>
                <w:color w:val="000000"/>
                <w:sz w:val="20"/>
                <w:szCs w:val="20"/>
              </w:rPr>
            </w:pPr>
          </w:p>
        </w:tc>
      </w:tr>
      <w:tr w:rsidR="00ED35F3" w:rsidRPr="007D77FB" w14:paraId="78AC999C" w14:textId="77777777" w:rsidTr="00ED35F3">
        <w:trPr>
          <w:gridAfter w:val="1"/>
          <w:wAfter w:w="141" w:type="dxa"/>
          <w:trHeight w:val="900"/>
        </w:trPr>
        <w:tc>
          <w:tcPr>
            <w:tcW w:w="554"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6170138" w14:textId="77777777" w:rsidR="007D77FB" w:rsidRPr="00153F61" w:rsidRDefault="007D77FB">
            <w:pPr>
              <w:rPr>
                <w:rFonts w:ascii="Calibri" w:hAnsi="Calibri" w:cs="Calibri"/>
                <w:b/>
                <w:color w:val="000000"/>
                <w:sz w:val="22"/>
                <w:szCs w:val="22"/>
              </w:rPr>
            </w:pPr>
            <w:proofErr w:type="spellStart"/>
            <w:r w:rsidRPr="00153F61">
              <w:rPr>
                <w:rFonts w:ascii="Calibri" w:hAnsi="Calibri" w:cs="Calibri"/>
                <w:b/>
                <w:color w:val="000000"/>
                <w:sz w:val="22"/>
                <w:szCs w:val="22"/>
              </w:rPr>
              <w:t>zap.št</w:t>
            </w:r>
            <w:proofErr w:type="spellEnd"/>
          </w:p>
        </w:tc>
        <w:tc>
          <w:tcPr>
            <w:tcW w:w="2140" w:type="dxa"/>
            <w:gridSpan w:val="2"/>
            <w:tcBorders>
              <w:top w:val="single" w:sz="4" w:space="0" w:color="auto"/>
              <w:left w:val="nil"/>
              <w:bottom w:val="single" w:sz="4" w:space="0" w:color="auto"/>
              <w:right w:val="single" w:sz="4" w:space="0" w:color="auto"/>
            </w:tcBorders>
            <w:shd w:val="clear" w:color="000000" w:fill="FFE699"/>
            <w:noWrap/>
            <w:vAlign w:val="bottom"/>
            <w:hideMark/>
          </w:tcPr>
          <w:p w14:paraId="7B969A6E" w14:textId="77777777" w:rsidR="007D77FB" w:rsidRPr="00153F61" w:rsidRDefault="007D77FB">
            <w:pPr>
              <w:rPr>
                <w:rFonts w:ascii="Calibri" w:hAnsi="Calibri" w:cs="Calibri"/>
                <w:b/>
                <w:sz w:val="22"/>
                <w:szCs w:val="22"/>
              </w:rPr>
            </w:pPr>
            <w:r w:rsidRPr="00153F61">
              <w:rPr>
                <w:rFonts w:ascii="Calibri" w:hAnsi="Calibri" w:cs="Calibri"/>
                <w:b/>
                <w:sz w:val="22"/>
                <w:szCs w:val="22"/>
              </w:rPr>
              <w:t>Naziv blaga</w:t>
            </w:r>
          </w:p>
        </w:tc>
        <w:tc>
          <w:tcPr>
            <w:tcW w:w="1072" w:type="dxa"/>
            <w:gridSpan w:val="2"/>
            <w:tcBorders>
              <w:top w:val="single" w:sz="4" w:space="0" w:color="auto"/>
              <w:left w:val="nil"/>
              <w:bottom w:val="single" w:sz="4" w:space="0" w:color="auto"/>
              <w:right w:val="single" w:sz="4" w:space="0" w:color="auto"/>
            </w:tcBorders>
            <w:shd w:val="clear" w:color="000000" w:fill="FFE699"/>
            <w:noWrap/>
            <w:vAlign w:val="bottom"/>
            <w:hideMark/>
          </w:tcPr>
          <w:p w14:paraId="5BAF6D0A" w14:textId="77777777" w:rsidR="007D77FB" w:rsidRPr="00153F61" w:rsidRDefault="007D77FB">
            <w:pPr>
              <w:rPr>
                <w:rFonts w:ascii="Calibri" w:hAnsi="Calibri" w:cs="Calibri"/>
                <w:b/>
                <w:sz w:val="22"/>
                <w:szCs w:val="22"/>
              </w:rPr>
            </w:pPr>
            <w:r w:rsidRPr="00153F61">
              <w:rPr>
                <w:rFonts w:ascii="Calibri" w:hAnsi="Calibri" w:cs="Calibri"/>
                <w:b/>
                <w:sz w:val="22"/>
                <w:szCs w:val="22"/>
              </w:rPr>
              <w:t>PDV</w:t>
            </w:r>
          </w:p>
        </w:tc>
        <w:tc>
          <w:tcPr>
            <w:tcW w:w="2188" w:type="dxa"/>
            <w:gridSpan w:val="2"/>
            <w:tcBorders>
              <w:top w:val="single" w:sz="4" w:space="0" w:color="auto"/>
              <w:left w:val="nil"/>
              <w:bottom w:val="single" w:sz="4" w:space="0" w:color="auto"/>
              <w:right w:val="single" w:sz="4" w:space="0" w:color="auto"/>
            </w:tcBorders>
            <w:shd w:val="clear" w:color="000000" w:fill="CCFFFF"/>
            <w:vAlign w:val="bottom"/>
            <w:hideMark/>
          </w:tcPr>
          <w:p w14:paraId="23E131A5" w14:textId="4CAD6683" w:rsidR="0062438B" w:rsidRPr="00153F61" w:rsidRDefault="0062438B">
            <w:pPr>
              <w:jc w:val="center"/>
              <w:rPr>
                <w:rFonts w:ascii="Calibri" w:hAnsi="Calibri" w:cs="Calibri"/>
                <w:b/>
                <w:bCs/>
                <w:sz w:val="22"/>
                <w:szCs w:val="22"/>
              </w:rPr>
            </w:pPr>
            <w:r w:rsidRPr="00153F61">
              <w:rPr>
                <w:rFonts w:ascii="Calibri" w:hAnsi="Calibri" w:cs="Calibri"/>
                <w:b/>
                <w:bCs/>
                <w:sz w:val="22"/>
                <w:szCs w:val="22"/>
              </w:rPr>
              <w:t>Specifikacija ponujenega blaga:</w:t>
            </w:r>
          </w:p>
          <w:p w14:paraId="73F6F4DE" w14:textId="73C9E849" w:rsidR="007D77FB" w:rsidRPr="00153F61" w:rsidRDefault="007D77FB">
            <w:pPr>
              <w:jc w:val="center"/>
              <w:rPr>
                <w:rFonts w:ascii="Calibri" w:hAnsi="Calibri" w:cs="Calibri"/>
                <w:b/>
                <w:bCs/>
                <w:sz w:val="22"/>
                <w:szCs w:val="22"/>
              </w:rPr>
            </w:pPr>
            <w:r w:rsidRPr="00153F61">
              <w:rPr>
                <w:rFonts w:ascii="Calibri" w:hAnsi="Calibri" w:cs="Calibri"/>
                <w:b/>
                <w:bCs/>
                <w:sz w:val="22"/>
                <w:szCs w:val="22"/>
              </w:rPr>
              <w:t>znamka/naziv artikla</w:t>
            </w:r>
          </w:p>
        </w:tc>
        <w:tc>
          <w:tcPr>
            <w:tcW w:w="850" w:type="dxa"/>
            <w:tcBorders>
              <w:top w:val="single" w:sz="4" w:space="0" w:color="auto"/>
              <w:left w:val="nil"/>
              <w:bottom w:val="single" w:sz="4" w:space="0" w:color="auto"/>
              <w:right w:val="single" w:sz="4" w:space="0" w:color="auto"/>
            </w:tcBorders>
            <w:shd w:val="clear" w:color="000000" w:fill="D9D9D9"/>
            <w:vAlign w:val="center"/>
            <w:hideMark/>
          </w:tcPr>
          <w:p w14:paraId="641CD97D" w14:textId="0A379186" w:rsidR="007D77FB" w:rsidRPr="00153F61" w:rsidRDefault="007D77FB" w:rsidP="007D77FB">
            <w:pPr>
              <w:jc w:val="center"/>
              <w:rPr>
                <w:rFonts w:ascii="Arial" w:hAnsi="Arial" w:cs="Arial"/>
                <w:b/>
                <w:bCs/>
                <w:sz w:val="22"/>
                <w:szCs w:val="22"/>
              </w:rPr>
            </w:pPr>
            <w:r w:rsidRPr="00153F61">
              <w:rPr>
                <w:rFonts w:ascii="Arial" w:hAnsi="Arial" w:cs="Arial"/>
                <w:b/>
                <w:bCs/>
                <w:sz w:val="22"/>
                <w:szCs w:val="22"/>
              </w:rPr>
              <w:t>Kol.</w:t>
            </w:r>
          </w:p>
        </w:tc>
        <w:tc>
          <w:tcPr>
            <w:tcW w:w="567" w:type="dxa"/>
            <w:gridSpan w:val="2"/>
            <w:tcBorders>
              <w:top w:val="single" w:sz="4" w:space="0" w:color="auto"/>
              <w:left w:val="nil"/>
              <w:bottom w:val="single" w:sz="4" w:space="0" w:color="auto"/>
              <w:right w:val="single" w:sz="4" w:space="0" w:color="auto"/>
            </w:tcBorders>
            <w:shd w:val="clear" w:color="000000" w:fill="D9D9D9"/>
            <w:vAlign w:val="center"/>
            <w:hideMark/>
          </w:tcPr>
          <w:p w14:paraId="41D07F87" w14:textId="77777777" w:rsidR="007D77FB" w:rsidRPr="00153F61" w:rsidRDefault="007D77FB">
            <w:pPr>
              <w:jc w:val="center"/>
              <w:rPr>
                <w:rFonts w:ascii="Arial" w:hAnsi="Arial" w:cs="Arial"/>
                <w:b/>
                <w:bCs/>
                <w:sz w:val="22"/>
                <w:szCs w:val="22"/>
              </w:rPr>
            </w:pPr>
            <w:r w:rsidRPr="00153F61">
              <w:rPr>
                <w:rFonts w:ascii="Arial" w:hAnsi="Arial" w:cs="Arial"/>
                <w:b/>
                <w:bCs/>
                <w:sz w:val="22"/>
                <w:szCs w:val="22"/>
              </w:rPr>
              <w:t>EM</w:t>
            </w:r>
          </w:p>
        </w:tc>
        <w:tc>
          <w:tcPr>
            <w:tcW w:w="709" w:type="dxa"/>
            <w:tcBorders>
              <w:top w:val="single" w:sz="4" w:space="0" w:color="auto"/>
              <w:left w:val="nil"/>
              <w:bottom w:val="single" w:sz="4" w:space="0" w:color="auto"/>
              <w:right w:val="single" w:sz="4" w:space="0" w:color="auto"/>
            </w:tcBorders>
            <w:shd w:val="clear" w:color="000000" w:fill="D9D9D9"/>
            <w:vAlign w:val="center"/>
            <w:hideMark/>
          </w:tcPr>
          <w:p w14:paraId="76B94631" w14:textId="0D6FEF2C" w:rsidR="007D77FB" w:rsidRPr="00153F61" w:rsidRDefault="007D77FB" w:rsidP="007D77FB">
            <w:pPr>
              <w:jc w:val="center"/>
              <w:rPr>
                <w:rFonts w:ascii="Arial" w:hAnsi="Arial" w:cs="Arial"/>
                <w:b/>
                <w:bCs/>
                <w:sz w:val="22"/>
                <w:szCs w:val="22"/>
              </w:rPr>
            </w:pPr>
            <w:proofErr w:type="spellStart"/>
            <w:r w:rsidRPr="00153F61">
              <w:rPr>
                <w:rFonts w:ascii="Arial" w:hAnsi="Arial" w:cs="Arial"/>
                <w:b/>
                <w:bCs/>
                <w:sz w:val="22"/>
                <w:szCs w:val="22"/>
              </w:rPr>
              <w:t>Emb</w:t>
            </w:r>
            <w:proofErr w:type="spellEnd"/>
            <w:r w:rsidRPr="00153F61">
              <w:rPr>
                <w:rFonts w:ascii="Arial" w:hAnsi="Arial" w:cs="Arial"/>
                <w:b/>
                <w:bCs/>
                <w:sz w:val="22"/>
                <w:szCs w:val="22"/>
              </w:rPr>
              <w:t>.</w:t>
            </w:r>
          </w:p>
        </w:tc>
        <w:tc>
          <w:tcPr>
            <w:tcW w:w="1276" w:type="dxa"/>
            <w:tcBorders>
              <w:top w:val="single" w:sz="4" w:space="0" w:color="auto"/>
              <w:left w:val="nil"/>
              <w:bottom w:val="single" w:sz="4" w:space="0" w:color="auto"/>
              <w:right w:val="single" w:sz="4" w:space="0" w:color="auto"/>
            </w:tcBorders>
            <w:shd w:val="clear" w:color="000000" w:fill="D9D9D9"/>
            <w:vAlign w:val="bottom"/>
            <w:hideMark/>
          </w:tcPr>
          <w:p w14:paraId="3CC6B213" w14:textId="77777777" w:rsidR="007D77FB" w:rsidRPr="00153F61" w:rsidRDefault="007D77FB">
            <w:pPr>
              <w:rPr>
                <w:rFonts w:ascii="Calibri" w:hAnsi="Calibri" w:cs="Calibri"/>
                <w:b/>
                <w:bCs/>
                <w:sz w:val="22"/>
                <w:szCs w:val="22"/>
              </w:rPr>
            </w:pPr>
            <w:r w:rsidRPr="00153F61">
              <w:rPr>
                <w:rFonts w:ascii="Calibri" w:hAnsi="Calibri" w:cs="Calibri"/>
                <w:b/>
                <w:bCs/>
                <w:sz w:val="22"/>
                <w:szCs w:val="22"/>
              </w:rPr>
              <w:t>Cena/EM v EUR brez DDV</w:t>
            </w:r>
          </w:p>
        </w:tc>
        <w:tc>
          <w:tcPr>
            <w:tcW w:w="1436" w:type="dxa"/>
            <w:tcBorders>
              <w:top w:val="single" w:sz="4" w:space="0" w:color="auto"/>
              <w:left w:val="nil"/>
              <w:bottom w:val="single" w:sz="4" w:space="0" w:color="auto"/>
              <w:right w:val="single" w:sz="4" w:space="0" w:color="auto"/>
            </w:tcBorders>
            <w:shd w:val="clear" w:color="000000" w:fill="D9D9D9"/>
            <w:vAlign w:val="bottom"/>
            <w:hideMark/>
          </w:tcPr>
          <w:p w14:paraId="2DAA4883" w14:textId="77777777" w:rsidR="007D77FB" w:rsidRPr="00153F61" w:rsidRDefault="007D77FB">
            <w:pPr>
              <w:rPr>
                <w:rFonts w:ascii="Calibri" w:hAnsi="Calibri" w:cs="Calibri"/>
                <w:b/>
                <w:bCs/>
                <w:color w:val="000000"/>
                <w:sz w:val="22"/>
                <w:szCs w:val="22"/>
              </w:rPr>
            </w:pPr>
            <w:r w:rsidRPr="00153F61">
              <w:rPr>
                <w:rFonts w:ascii="Calibri" w:hAnsi="Calibri" w:cs="Calibri"/>
                <w:b/>
                <w:bCs/>
                <w:color w:val="000000"/>
                <w:sz w:val="22"/>
                <w:szCs w:val="22"/>
              </w:rPr>
              <w:t>Skupna vrednost v EUR brez DDV</w:t>
            </w:r>
          </w:p>
        </w:tc>
      </w:tr>
      <w:tr w:rsidR="00ED35F3" w:rsidRPr="007D77FB" w14:paraId="6EFA16F2"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08DF594"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1</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112E4A4"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MOTORNO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3CDA320F"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8903/1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19BF320F"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56F01D4C"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30.000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4A0E11F"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3AE94D69"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234B853F"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hideMark/>
          </w:tcPr>
          <w:p w14:paraId="23437C08" w14:textId="654D5B8B" w:rsidR="007D77FB" w:rsidRPr="00ED35F3" w:rsidRDefault="007D77FB">
            <w:pPr>
              <w:jc w:val="right"/>
              <w:rPr>
                <w:rFonts w:ascii="Calibri" w:hAnsi="Calibri" w:cs="Calibri"/>
                <w:color w:val="000000"/>
                <w:sz w:val="20"/>
                <w:szCs w:val="20"/>
              </w:rPr>
            </w:pPr>
          </w:p>
        </w:tc>
      </w:tr>
      <w:tr w:rsidR="00ED35F3" w:rsidRPr="007D77FB" w14:paraId="4A36CC35"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B4F2C2A"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2</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775E109C"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xml:space="preserve">OLJE </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6EB02A34"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201135/1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774FFEB4"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52EB3C4C"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57501A8"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14CD5FE7"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14:paraId="25E4DA8A"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57A0ADC2" w14:textId="6C1893E4" w:rsidR="007D77FB" w:rsidRPr="00ED35F3" w:rsidRDefault="007D77FB">
            <w:pPr>
              <w:jc w:val="right"/>
              <w:rPr>
                <w:rFonts w:ascii="Calibri" w:hAnsi="Calibri" w:cs="Calibri"/>
                <w:color w:val="000000"/>
                <w:sz w:val="20"/>
                <w:szCs w:val="20"/>
              </w:rPr>
            </w:pPr>
          </w:p>
        </w:tc>
      </w:tr>
      <w:tr w:rsidR="00ED35F3" w:rsidRPr="007D77FB" w14:paraId="733E68E6"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344FA33"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3</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783F5469"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MOTORNO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309630D7"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74021/1</w:t>
            </w:r>
          </w:p>
        </w:tc>
        <w:tc>
          <w:tcPr>
            <w:tcW w:w="2188" w:type="dxa"/>
            <w:gridSpan w:val="2"/>
            <w:tcBorders>
              <w:top w:val="nil"/>
              <w:left w:val="nil"/>
              <w:bottom w:val="single" w:sz="4" w:space="0" w:color="auto"/>
              <w:right w:val="single" w:sz="4" w:space="0" w:color="auto"/>
            </w:tcBorders>
            <w:shd w:val="clear" w:color="auto" w:fill="auto"/>
            <w:vAlign w:val="bottom"/>
            <w:hideMark/>
          </w:tcPr>
          <w:p w14:paraId="0CDC62C7" w14:textId="77777777" w:rsidR="007D77FB" w:rsidRPr="00ED35F3" w:rsidRDefault="007D77FB">
            <w:pPr>
              <w:rPr>
                <w:rFonts w:ascii="Calibri" w:hAnsi="Calibri" w:cs="Calibri"/>
                <w:sz w:val="20"/>
                <w:szCs w:val="20"/>
              </w:rPr>
            </w:pPr>
            <w:r w:rsidRPr="00ED35F3">
              <w:rPr>
                <w:rFonts w:ascii="Calibri" w:hAnsi="Calibri" w:cs="Calibri"/>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7DC62862"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6.000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6082B5E"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7274810C"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7A87A9A2"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4183AADB" w14:textId="05EE93D5" w:rsidR="007D77FB" w:rsidRPr="00ED35F3" w:rsidRDefault="007D77FB">
            <w:pPr>
              <w:jc w:val="right"/>
              <w:rPr>
                <w:rFonts w:ascii="Calibri" w:hAnsi="Calibri" w:cs="Calibri"/>
                <w:color w:val="000000"/>
                <w:sz w:val="20"/>
                <w:szCs w:val="20"/>
              </w:rPr>
            </w:pPr>
          </w:p>
        </w:tc>
      </w:tr>
      <w:tr w:rsidR="00ED35F3" w:rsidRPr="007D77FB" w14:paraId="1EE3BEAF"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C4B3B7D"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4</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2D35EEAC"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MOTORNO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0912022C"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201136/1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12EA029E"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6731674"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550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8313CAD"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13F19F34"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3775462A"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29117C8C" w14:textId="2CAA0B8D" w:rsidR="007D77FB" w:rsidRPr="00ED35F3" w:rsidRDefault="007D77FB">
            <w:pPr>
              <w:jc w:val="right"/>
              <w:rPr>
                <w:rFonts w:ascii="Calibri" w:hAnsi="Calibri" w:cs="Calibri"/>
                <w:color w:val="000000"/>
                <w:sz w:val="20"/>
                <w:szCs w:val="20"/>
              </w:rPr>
            </w:pPr>
          </w:p>
        </w:tc>
      </w:tr>
      <w:tr w:rsidR="00ED35F3" w:rsidRPr="007D77FB" w14:paraId="0D295840"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216FF6A"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5</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6751560E"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MOTORNO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365F3B0B"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207388/1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7E68D44F"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16A5C733"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23.000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0D7A39A"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1BAC2E01"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376D94EF"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01F773FD" w14:textId="1289EA68" w:rsidR="007D77FB" w:rsidRPr="00ED35F3" w:rsidRDefault="007D77FB">
            <w:pPr>
              <w:jc w:val="right"/>
              <w:rPr>
                <w:rFonts w:ascii="Calibri" w:hAnsi="Calibri" w:cs="Calibri"/>
                <w:color w:val="000000"/>
                <w:sz w:val="20"/>
                <w:szCs w:val="20"/>
              </w:rPr>
            </w:pPr>
          </w:p>
        </w:tc>
      </w:tr>
      <w:tr w:rsidR="00ED35F3" w:rsidRPr="007D77FB" w14:paraId="01EFACAE"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62B5098"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6</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46BF8A4F"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MOTORNO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3D29E500"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74381/1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0B42FDF4"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24154206"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50.000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E92A57D"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3AE386ED"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45BBF5C2"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56CFEE24" w14:textId="4FF24483" w:rsidR="007D77FB" w:rsidRPr="00ED35F3" w:rsidRDefault="007D77FB">
            <w:pPr>
              <w:jc w:val="right"/>
              <w:rPr>
                <w:rFonts w:ascii="Calibri" w:hAnsi="Calibri" w:cs="Calibri"/>
                <w:color w:val="000000"/>
                <w:sz w:val="20"/>
                <w:szCs w:val="20"/>
              </w:rPr>
            </w:pPr>
          </w:p>
        </w:tc>
      </w:tr>
      <w:tr w:rsidR="00ED35F3" w:rsidRPr="007D77FB" w14:paraId="3D274267"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2C03B44"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7</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03AE986B"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MOTORNO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5C19FCE3"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93065/1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6C077D42"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765D4349"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80.000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2EB4087"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4617625E"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0A259C93"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5FF46082" w14:textId="1C3B404A" w:rsidR="007D77FB" w:rsidRPr="00ED35F3" w:rsidRDefault="007D77FB">
            <w:pPr>
              <w:jc w:val="right"/>
              <w:rPr>
                <w:rFonts w:ascii="Calibri" w:hAnsi="Calibri" w:cs="Calibri"/>
                <w:color w:val="000000"/>
                <w:sz w:val="20"/>
                <w:szCs w:val="20"/>
              </w:rPr>
            </w:pPr>
          </w:p>
        </w:tc>
      </w:tr>
      <w:tr w:rsidR="00ED35F3" w:rsidRPr="007D77FB" w14:paraId="5C4957E2"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62B47D4"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8</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656F64C2"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HIDRAVLIČNO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7D795105"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81613/2</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32263842"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7F491729"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6.500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20A8245"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58346D01"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6E469454"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24B559F8" w14:textId="281E2389" w:rsidR="007D77FB" w:rsidRPr="00ED35F3" w:rsidRDefault="007D77FB">
            <w:pPr>
              <w:jc w:val="right"/>
              <w:rPr>
                <w:rFonts w:ascii="Calibri" w:hAnsi="Calibri" w:cs="Calibri"/>
                <w:color w:val="000000"/>
                <w:sz w:val="20"/>
                <w:szCs w:val="20"/>
              </w:rPr>
            </w:pPr>
          </w:p>
        </w:tc>
      </w:tr>
      <w:tr w:rsidR="00ED35F3" w:rsidRPr="007D77FB" w14:paraId="4E66443C"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4BD5C50"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9</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6F8B090E"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HIDRAVLIČNO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43E74D6E"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8999/1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1B924BCE"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5672E551"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2.500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0D43935"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38A3657F"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6F79784C"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22090089" w14:textId="274611A4" w:rsidR="007D77FB" w:rsidRPr="00ED35F3" w:rsidRDefault="007D77FB">
            <w:pPr>
              <w:jc w:val="right"/>
              <w:rPr>
                <w:rFonts w:ascii="Calibri" w:hAnsi="Calibri" w:cs="Calibri"/>
                <w:color w:val="000000"/>
                <w:sz w:val="20"/>
                <w:szCs w:val="20"/>
              </w:rPr>
            </w:pPr>
          </w:p>
        </w:tc>
      </w:tr>
      <w:tr w:rsidR="00ED35F3" w:rsidRPr="007D77FB" w14:paraId="25481D6A"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454A20A"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10</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7DD93737"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HIDRAVLIČNO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1128342A"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9012/1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4E65FA69" w14:textId="77777777" w:rsidR="007D77FB" w:rsidRPr="00ED35F3" w:rsidRDefault="007D77FB">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9446F1A"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3.000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16713F0"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3A748959"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23C5E6C9"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7A33837C" w14:textId="461F965F" w:rsidR="007D77FB" w:rsidRPr="00ED35F3" w:rsidRDefault="007D77FB">
            <w:pPr>
              <w:jc w:val="right"/>
              <w:rPr>
                <w:rFonts w:ascii="Calibri" w:hAnsi="Calibri" w:cs="Calibri"/>
                <w:color w:val="000000"/>
                <w:sz w:val="20"/>
                <w:szCs w:val="20"/>
              </w:rPr>
            </w:pPr>
          </w:p>
        </w:tc>
      </w:tr>
      <w:tr w:rsidR="00ED35F3" w:rsidRPr="007D77FB" w14:paraId="0168E617"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9D3E9A"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11</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5D7784A4"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HIDRAVLIČNO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4D287A98"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77885/1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24F3EC17"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CB50426"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8.500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76CFED3"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7B789008"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5B3A89A0"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6FBEAFBD" w14:textId="44D89387" w:rsidR="007D77FB" w:rsidRPr="00ED35F3" w:rsidRDefault="007D77FB">
            <w:pPr>
              <w:jc w:val="right"/>
              <w:rPr>
                <w:rFonts w:ascii="Calibri" w:hAnsi="Calibri" w:cs="Calibri"/>
                <w:color w:val="000000"/>
                <w:sz w:val="20"/>
                <w:szCs w:val="20"/>
              </w:rPr>
            </w:pPr>
          </w:p>
        </w:tc>
      </w:tr>
      <w:tr w:rsidR="00ED35F3" w:rsidRPr="007D77FB" w14:paraId="0D76212A"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04FC0B8"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12</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7EA12DCE"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ZA MENJALNIKE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086730D0"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201143/1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79C845E5"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132E5416"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1.500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35C8710"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3FB65E0F"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524338FE"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77EE566A" w14:textId="43A073CA" w:rsidR="007D77FB" w:rsidRPr="00ED35F3" w:rsidRDefault="007D77FB">
            <w:pPr>
              <w:jc w:val="right"/>
              <w:rPr>
                <w:rFonts w:ascii="Calibri" w:hAnsi="Calibri" w:cs="Calibri"/>
                <w:color w:val="000000"/>
                <w:sz w:val="20"/>
                <w:szCs w:val="20"/>
              </w:rPr>
            </w:pPr>
          </w:p>
        </w:tc>
      </w:tr>
      <w:tr w:rsidR="00ED35F3" w:rsidRPr="007D77FB" w14:paraId="18435A00"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7E2F717"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13</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292DF4FD"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ZA MENJALNIKE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631C5A43"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201144/1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51BF99B3"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E784E4E"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35.000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860DDDB"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272BD408"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5771F698"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4A0E0E31" w14:textId="7D86ECBD" w:rsidR="007D77FB" w:rsidRPr="00ED35F3" w:rsidRDefault="007D77FB">
            <w:pPr>
              <w:jc w:val="right"/>
              <w:rPr>
                <w:rFonts w:ascii="Calibri" w:hAnsi="Calibri" w:cs="Calibri"/>
                <w:color w:val="000000"/>
                <w:sz w:val="20"/>
                <w:szCs w:val="20"/>
              </w:rPr>
            </w:pPr>
          </w:p>
        </w:tc>
      </w:tr>
      <w:tr w:rsidR="00ED35F3" w:rsidRPr="007D77FB" w14:paraId="1380B8D3"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AE07090"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14</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F4B37DA"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ZA MENJALNIKE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43AA83A2"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xml:space="preserve">201145/1 </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7F88A4BB"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82493B1"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1500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E42CD95"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13D5B6A2"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08CC0EBD"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175E30BE" w14:textId="3C34FF21" w:rsidR="007D77FB" w:rsidRPr="00ED35F3" w:rsidRDefault="007D77FB">
            <w:pPr>
              <w:jc w:val="right"/>
              <w:rPr>
                <w:rFonts w:ascii="Calibri" w:hAnsi="Calibri" w:cs="Calibri"/>
                <w:color w:val="000000"/>
                <w:sz w:val="20"/>
                <w:szCs w:val="20"/>
              </w:rPr>
            </w:pPr>
          </w:p>
        </w:tc>
      </w:tr>
      <w:tr w:rsidR="00ED35F3" w:rsidRPr="007D77FB" w14:paraId="3EC267A9"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C3F3B49"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15</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0D2480C"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ZA MENJALNIKE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0E22B6C0"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9036/1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64C994AD"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2459A224"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7.500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DAE0B22"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38EDD8D7"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17A48082"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1CE2AAE2" w14:textId="582C6130" w:rsidR="007D77FB" w:rsidRPr="00ED35F3" w:rsidRDefault="007D77FB">
            <w:pPr>
              <w:jc w:val="right"/>
              <w:rPr>
                <w:rFonts w:ascii="Calibri" w:hAnsi="Calibri" w:cs="Calibri"/>
                <w:color w:val="000000"/>
                <w:sz w:val="20"/>
                <w:szCs w:val="20"/>
              </w:rPr>
            </w:pPr>
          </w:p>
        </w:tc>
      </w:tr>
      <w:tr w:rsidR="00ED35F3" w:rsidRPr="007D77FB" w14:paraId="054E3C31"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0F83C7"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16</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453F4AC6"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ZA MENJALNIKE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282473D5"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71431/1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197C8D6B"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5A4A0FF2"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8.000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6529B17"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0A14BBF1"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587AC652"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79171359" w14:textId="3999643A" w:rsidR="007D77FB" w:rsidRPr="00ED35F3" w:rsidRDefault="007D77FB">
            <w:pPr>
              <w:jc w:val="right"/>
              <w:rPr>
                <w:rFonts w:ascii="Calibri" w:hAnsi="Calibri" w:cs="Calibri"/>
                <w:color w:val="000000"/>
                <w:sz w:val="20"/>
                <w:szCs w:val="20"/>
              </w:rPr>
            </w:pPr>
          </w:p>
        </w:tc>
      </w:tr>
      <w:tr w:rsidR="00ED35F3" w:rsidRPr="007D77FB" w14:paraId="28BB1D65"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567C4D9"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17</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18F77048"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ZA ZOBNIŠKE PRENOSE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679B3D84"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201151/1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4993D61B"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789ABE4"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2.500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7941AC1"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57D3182E"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58539425"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19673DD0" w14:textId="4CA6CD3A" w:rsidR="007D77FB" w:rsidRPr="00ED35F3" w:rsidRDefault="007D77FB">
            <w:pPr>
              <w:jc w:val="right"/>
              <w:rPr>
                <w:rFonts w:ascii="Calibri" w:hAnsi="Calibri" w:cs="Calibri"/>
                <w:color w:val="000000"/>
                <w:sz w:val="20"/>
                <w:szCs w:val="20"/>
              </w:rPr>
            </w:pPr>
          </w:p>
        </w:tc>
      </w:tr>
      <w:tr w:rsidR="00ED35F3" w:rsidRPr="007D77FB" w14:paraId="30B6030F"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D637473"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18</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5B772190"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ZA ZOBNIŠKE PRENOSE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044F7D96"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201152/1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7891A906"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070E3A9A"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1.300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7EADD51"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18394F2F"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699F80FC"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27242541" w14:textId="361C00D7" w:rsidR="007D77FB" w:rsidRPr="00ED35F3" w:rsidRDefault="007D77FB">
            <w:pPr>
              <w:jc w:val="right"/>
              <w:rPr>
                <w:rFonts w:ascii="Calibri" w:hAnsi="Calibri" w:cs="Calibri"/>
                <w:color w:val="000000"/>
                <w:sz w:val="20"/>
                <w:szCs w:val="20"/>
              </w:rPr>
            </w:pPr>
          </w:p>
        </w:tc>
      </w:tr>
      <w:tr w:rsidR="00ED35F3" w:rsidRPr="007D77FB" w14:paraId="5E154073"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1A02520"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19</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07BD0BD4"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ZA ZOBNIŠKE PRENOSE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7A7B7743"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201154/1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6D9B4ED5"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7A2C2734"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4.500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AE8F067"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255B524C"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3B70EDE6"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7663648C" w14:textId="6B58F89E" w:rsidR="007D77FB" w:rsidRPr="00ED35F3" w:rsidRDefault="007D77FB">
            <w:pPr>
              <w:jc w:val="right"/>
              <w:rPr>
                <w:rFonts w:ascii="Calibri" w:hAnsi="Calibri" w:cs="Calibri"/>
                <w:color w:val="000000"/>
                <w:sz w:val="20"/>
                <w:szCs w:val="20"/>
              </w:rPr>
            </w:pPr>
          </w:p>
        </w:tc>
      </w:tr>
      <w:tr w:rsidR="00ED35F3" w:rsidRPr="007D77FB" w14:paraId="48EF760D"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05663B3"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20</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D3BC7C2"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ZA KOMPRESORJE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396B2F86"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87373/1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600AFD8C"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20ADC3D8"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80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53F0318"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1D669074"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20</w:t>
            </w:r>
          </w:p>
        </w:tc>
        <w:tc>
          <w:tcPr>
            <w:tcW w:w="1276" w:type="dxa"/>
            <w:tcBorders>
              <w:top w:val="nil"/>
              <w:left w:val="nil"/>
              <w:bottom w:val="single" w:sz="4" w:space="0" w:color="auto"/>
              <w:right w:val="single" w:sz="4" w:space="0" w:color="auto"/>
            </w:tcBorders>
            <w:shd w:val="clear" w:color="auto" w:fill="auto"/>
            <w:noWrap/>
            <w:vAlign w:val="bottom"/>
            <w:hideMark/>
          </w:tcPr>
          <w:p w14:paraId="02C078BA"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2CE42F18" w14:textId="4F46AE4C" w:rsidR="007D77FB" w:rsidRPr="00ED35F3" w:rsidRDefault="007D77FB">
            <w:pPr>
              <w:jc w:val="right"/>
              <w:rPr>
                <w:rFonts w:ascii="Calibri" w:hAnsi="Calibri" w:cs="Calibri"/>
                <w:color w:val="000000"/>
                <w:sz w:val="20"/>
                <w:szCs w:val="20"/>
              </w:rPr>
            </w:pPr>
          </w:p>
        </w:tc>
      </w:tr>
      <w:tr w:rsidR="00ED35F3" w:rsidRPr="007D77FB" w14:paraId="76A10D51"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590A265"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21</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8B2D615"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 ZA KOMPRESORJE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3FCBB1DB"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93071/1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0472EA51"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793CB0A"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250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BE11F85"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5682DF79"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14:paraId="75C3FA99"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7A71B105" w14:textId="65997ED6" w:rsidR="007D77FB" w:rsidRPr="00ED35F3" w:rsidRDefault="007D77FB">
            <w:pPr>
              <w:jc w:val="right"/>
              <w:rPr>
                <w:rFonts w:ascii="Calibri" w:hAnsi="Calibri" w:cs="Calibri"/>
                <w:color w:val="000000"/>
                <w:sz w:val="20"/>
                <w:szCs w:val="20"/>
              </w:rPr>
            </w:pPr>
          </w:p>
        </w:tc>
      </w:tr>
      <w:tr w:rsidR="00ED35F3" w:rsidRPr="007D77FB" w14:paraId="5A157154"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B88CA0C"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22</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69BBFE4E"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OLJE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6C17EF45"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201160/1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6D430A59"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FF0E1E8"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1.000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7175893"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75ADCA54"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2737EAEF"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273C9463" w14:textId="4CA3C0CB" w:rsidR="007D77FB" w:rsidRPr="00ED35F3" w:rsidRDefault="007D77FB">
            <w:pPr>
              <w:jc w:val="right"/>
              <w:rPr>
                <w:rFonts w:ascii="Calibri" w:hAnsi="Calibri" w:cs="Calibri"/>
                <w:color w:val="000000"/>
                <w:sz w:val="20"/>
                <w:szCs w:val="20"/>
              </w:rPr>
            </w:pPr>
          </w:p>
        </w:tc>
      </w:tr>
      <w:tr w:rsidR="00ED35F3" w:rsidRPr="007D77FB" w14:paraId="230DDB21"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3A99BC8"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23</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1CC9E93A"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MAST</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090517F0"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9172/1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2373F8B4" w14:textId="77777777" w:rsidR="007D77FB" w:rsidRPr="00ED35F3" w:rsidRDefault="007D77FB">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318D2CE"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A5BF244"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kg</w:t>
            </w:r>
          </w:p>
        </w:tc>
        <w:tc>
          <w:tcPr>
            <w:tcW w:w="709" w:type="dxa"/>
            <w:tcBorders>
              <w:top w:val="nil"/>
              <w:left w:val="nil"/>
              <w:bottom w:val="single" w:sz="4" w:space="0" w:color="auto"/>
              <w:right w:val="single" w:sz="4" w:space="0" w:color="auto"/>
            </w:tcBorders>
            <w:shd w:val="clear" w:color="auto" w:fill="auto"/>
            <w:noWrap/>
            <w:vAlign w:val="bottom"/>
            <w:hideMark/>
          </w:tcPr>
          <w:p w14:paraId="1469F4D8"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bottom"/>
            <w:hideMark/>
          </w:tcPr>
          <w:p w14:paraId="3FE2C9A7"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7A5ED492" w14:textId="4127F88C" w:rsidR="007D77FB" w:rsidRPr="00ED35F3" w:rsidRDefault="007D77FB">
            <w:pPr>
              <w:jc w:val="right"/>
              <w:rPr>
                <w:rFonts w:ascii="Calibri" w:hAnsi="Calibri" w:cs="Calibri"/>
                <w:color w:val="000000"/>
                <w:sz w:val="20"/>
                <w:szCs w:val="20"/>
              </w:rPr>
            </w:pPr>
          </w:p>
        </w:tc>
      </w:tr>
      <w:tr w:rsidR="00ED35F3" w:rsidRPr="007D77FB" w14:paraId="13DCC689"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59C3EA7"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24</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61C7951"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MAST</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7D66DA6F"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87369/1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6DD6D580"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65C96F08"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1.000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BB57685"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kg</w:t>
            </w:r>
          </w:p>
        </w:tc>
        <w:tc>
          <w:tcPr>
            <w:tcW w:w="709" w:type="dxa"/>
            <w:tcBorders>
              <w:top w:val="nil"/>
              <w:left w:val="nil"/>
              <w:bottom w:val="single" w:sz="4" w:space="0" w:color="auto"/>
              <w:right w:val="single" w:sz="4" w:space="0" w:color="auto"/>
            </w:tcBorders>
            <w:shd w:val="clear" w:color="auto" w:fill="auto"/>
            <w:noWrap/>
            <w:vAlign w:val="bottom"/>
            <w:hideMark/>
          </w:tcPr>
          <w:p w14:paraId="7B90CCBD"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25</w:t>
            </w:r>
          </w:p>
        </w:tc>
        <w:tc>
          <w:tcPr>
            <w:tcW w:w="1276" w:type="dxa"/>
            <w:tcBorders>
              <w:top w:val="nil"/>
              <w:left w:val="nil"/>
              <w:bottom w:val="single" w:sz="4" w:space="0" w:color="auto"/>
              <w:right w:val="single" w:sz="4" w:space="0" w:color="auto"/>
            </w:tcBorders>
            <w:shd w:val="clear" w:color="auto" w:fill="auto"/>
            <w:noWrap/>
            <w:vAlign w:val="bottom"/>
            <w:hideMark/>
          </w:tcPr>
          <w:p w14:paraId="7D0B7BBF"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3C974FCA" w14:textId="3576F3AB" w:rsidR="007D77FB" w:rsidRPr="00ED35F3" w:rsidRDefault="007D77FB">
            <w:pPr>
              <w:jc w:val="right"/>
              <w:rPr>
                <w:rFonts w:ascii="Calibri" w:hAnsi="Calibri" w:cs="Calibri"/>
                <w:color w:val="000000"/>
                <w:sz w:val="20"/>
                <w:szCs w:val="20"/>
              </w:rPr>
            </w:pPr>
          </w:p>
        </w:tc>
      </w:tr>
      <w:tr w:rsidR="00ED35F3" w:rsidRPr="007D77FB" w14:paraId="4B4F6242"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B93A8E"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25</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80829AF"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MAST</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2C33FF15"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201169/1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61CDA0AB"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2899AA5F"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150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A29C7B8"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kg</w:t>
            </w:r>
          </w:p>
        </w:tc>
        <w:tc>
          <w:tcPr>
            <w:tcW w:w="709" w:type="dxa"/>
            <w:tcBorders>
              <w:top w:val="nil"/>
              <w:left w:val="nil"/>
              <w:bottom w:val="single" w:sz="4" w:space="0" w:color="auto"/>
              <w:right w:val="single" w:sz="4" w:space="0" w:color="auto"/>
            </w:tcBorders>
            <w:shd w:val="clear" w:color="auto" w:fill="auto"/>
            <w:noWrap/>
            <w:vAlign w:val="bottom"/>
            <w:hideMark/>
          </w:tcPr>
          <w:p w14:paraId="1FDFA314"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4,5</w:t>
            </w:r>
          </w:p>
        </w:tc>
        <w:tc>
          <w:tcPr>
            <w:tcW w:w="1276" w:type="dxa"/>
            <w:tcBorders>
              <w:top w:val="nil"/>
              <w:left w:val="nil"/>
              <w:bottom w:val="single" w:sz="4" w:space="0" w:color="auto"/>
              <w:right w:val="single" w:sz="4" w:space="0" w:color="auto"/>
            </w:tcBorders>
            <w:shd w:val="clear" w:color="auto" w:fill="auto"/>
            <w:noWrap/>
            <w:vAlign w:val="bottom"/>
            <w:hideMark/>
          </w:tcPr>
          <w:p w14:paraId="618009CF"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08053859" w14:textId="2F6EB4AC" w:rsidR="007D77FB" w:rsidRPr="00ED35F3" w:rsidRDefault="007D77FB">
            <w:pPr>
              <w:jc w:val="right"/>
              <w:rPr>
                <w:rFonts w:ascii="Calibri" w:hAnsi="Calibri" w:cs="Calibri"/>
                <w:color w:val="000000"/>
                <w:sz w:val="20"/>
                <w:szCs w:val="20"/>
              </w:rPr>
            </w:pPr>
          </w:p>
        </w:tc>
      </w:tr>
      <w:tr w:rsidR="00ED35F3" w:rsidRPr="007D77FB" w14:paraId="1125FBC7" w14:textId="77777777" w:rsidTr="00ED35F3">
        <w:trPr>
          <w:gridAfter w:val="1"/>
          <w:wAfter w:w="141" w:type="dxa"/>
          <w:trHeight w:val="9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F795318"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26</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2C75A6BF"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MAST</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388ABDDC"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201171/1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3DA27DE9"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1DC51715"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2.000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D134663"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kg</w:t>
            </w:r>
          </w:p>
        </w:tc>
        <w:tc>
          <w:tcPr>
            <w:tcW w:w="709" w:type="dxa"/>
            <w:tcBorders>
              <w:top w:val="nil"/>
              <w:left w:val="nil"/>
              <w:bottom w:val="single" w:sz="4" w:space="0" w:color="auto"/>
              <w:right w:val="single" w:sz="4" w:space="0" w:color="auto"/>
            </w:tcBorders>
            <w:shd w:val="clear" w:color="auto" w:fill="auto"/>
            <w:vAlign w:val="bottom"/>
            <w:hideMark/>
          </w:tcPr>
          <w:p w14:paraId="578021EC"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karton 48 vrečk</w:t>
            </w:r>
          </w:p>
        </w:tc>
        <w:tc>
          <w:tcPr>
            <w:tcW w:w="1276" w:type="dxa"/>
            <w:tcBorders>
              <w:top w:val="nil"/>
              <w:left w:val="nil"/>
              <w:bottom w:val="single" w:sz="4" w:space="0" w:color="auto"/>
              <w:right w:val="single" w:sz="4" w:space="0" w:color="auto"/>
            </w:tcBorders>
            <w:shd w:val="clear" w:color="auto" w:fill="auto"/>
            <w:noWrap/>
            <w:vAlign w:val="bottom"/>
            <w:hideMark/>
          </w:tcPr>
          <w:p w14:paraId="69A25265"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133FC99B" w14:textId="45160440" w:rsidR="007D77FB" w:rsidRPr="00ED35F3" w:rsidRDefault="007D77FB">
            <w:pPr>
              <w:jc w:val="right"/>
              <w:rPr>
                <w:rFonts w:ascii="Calibri" w:hAnsi="Calibri" w:cs="Calibri"/>
                <w:color w:val="000000"/>
                <w:sz w:val="20"/>
                <w:szCs w:val="20"/>
              </w:rPr>
            </w:pPr>
          </w:p>
        </w:tc>
      </w:tr>
      <w:tr w:rsidR="00ED35F3" w:rsidRPr="007D77FB" w14:paraId="6C220FF0"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938CB2B"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lastRenderedPageBreak/>
              <w:t>27</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12D73493"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MAST</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650899EE"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93870/1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160637F3" w14:textId="77777777" w:rsidR="007D77FB" w:rsidRPr="00ED35F3" w:rsidRDefault="007D77FB">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079D1BC1" w14:textId="77777777" w:rsidR="007D77FB" w:rsidRPr="00ED35F3" w:rsidRDefault="007D77FB">
            <w:pPr>
              <w:jc w:val="right"/>
              <w:rPr>
                <w:rFonts w:ascii="Calibri" w:hAnsi="Calibri" w:cs="Calibri"/>
                <w:color w:val="000000"/>
                <w:sz w:val="20"/>
                <w:szCs w:val="20"/>
              </w:rPr>
            </w:pPr>
            <w:r w:rsidRPr="00ED35F3">
              <w:rPr>
                <w:rFonts w:ascii="Calibri" w:hAnsi="Calibri" w:cs="Calibri"/>
                <w:color w:val="000000"/>
                <w:sz w:val="20"/>
                <w:szCs w:val="20"/>
              </w:rPr>
              <w:t>1.000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13E709D"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kg</w:t>
            </w:r>
          </w:p>
        </w:tc>
        <w:tc>
          <w:tcPr>
            <w:tcW w:w="709" w:type="dxa"/>
            <w:tcBorders>
              <w:top w:val="nil"/>
              <w:left w:val="nil"/>
              <w:bottom w:val="single" w:sz="4" w:space="0" w:color="auto"/>
              <w:right w:val="single" w:sz="4" w:space="0" w:color="auto"/>
            </w:tcBorders>
            <w:shd w:val="clear" w:color="auto" w:fill="auto"/>
            <w:noWrap/>
            <w:vAlign w:val="bottom"/>
            <w:hideMark/>
          </w:tcPr>
          <w:p w14:paraId="43730509" w14:textId="77777777" w:rsidR="007D77FB" w:rsidRPr="00ED35F3" w:rsidRDefault="007D77FB">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2E95077B" w14:textId="77777777" w:rsidR="007D77FB" w:rsidRPr="00ED35F3" w:rsidRDefault="007D77FB">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264CD207" w14:textId="78ADD5F3" w:rsidR="007D77FB" w:rsidRPr="00ED35F3" w:rsidRDefault="007D77FB">
            <w:pPr>
              <w:jc w:val="right"/>
              <w:rPr>
                <w:rFonts w:ascii="Calibri" w:hAnsi="Calibri" w:cs="Calibri"/>
                <w:color w:val="000000"/>
                <w:sz w:val="20"/>
                <w:szCs w:val="20"/>
              </w:rPr>
            </w:pPr>
          </w:p>
        </w:tc>
      </w:tr>
      <w:tr w:rsidR="00EB2697" w:rsidRPr="007D77FB" w14:paraId="036DF040"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1CA4945"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28</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7869C93C" w14:textId="62EB59FE" w:rsidR="00EB2697" w:rsidRPr="00ED35F3" w:rsidRDefault="00EB2697" w:rsidP="00EB2697">
            <w:pPr>
              <w:rPr>
                <w:rFonts w:ascii="Calibri" w:hAnsi="Calibri" w:cs="Calibri"/>
                <w:color w:val="000000"/>
                <w:sz w:val="20"/>
                <w:szCs w:val="20"/>
              </w:rPr>
            </w:pPr>
            <w:r>
              <w:rPr>
                <w:rFonts w:ascii="Calibri" w:hAnsi="Calibri" w:cs="Calibri"/>
                <w:color w:val="000000"/>
                <w:sz w:val="22"/>
                <w:szCs w:val="22"/>
              </w:rPr>
              <w:t>MAST ZA KOLESNE VENCE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0D59F5AA"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201175/1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4F323FC4" w14:textId="77777777" w:rsidR="00EB2697" w:rsidRPr="00ED35F3" w:rsidRDefault="00EB2697" w:rsidP="00EB2697">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55C52735"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77DF067"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kg</w:t>
            </w:r>
          </w:p>
        </w:tc>
        <w:tc>
          <w:tcPr>
            <w:tcW w:w="709" w:type="dxa"/>
            <w:tcBorders>
              <w:top w:val="nil"/>
              <w:left w:val="nil"/>
              <w:bottom w:val="single" w:sz="4" w:space="0" w:color="auto"/>
              <w:right w:val="single" w:sz="4" w:space="0" w:color="auto"/>
            </w:tcBorders>
            <w:shd w:val="clear" w:color="auto" w:fill="auto"/>
            <w:noWrap/>
            <w:vAlign w:val="bottom"/>
            <w:hideMark/>
          </w:tcPr>
          <w:p w14:paraId="057C5239"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0D6B0E08"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5F05FAA8" w14:textId="3FF5CF27" w:rsidR="00EB2697" w:rsidRPr="00ED35F3" w:rsidRDefault="00EB2697" w:rsidP="00EB2697">
            <w:pPr>
              <w:jc w:val="right"/>
              <w:rPr>
                <w:rFonts w:ascii="Calibri" w:hAnsi="Calibri" w:cs="Calibri"/>
                <w:color w:val="000000"/>
                <w:sz w:val="20"/>
                <w:szCs w:val="20"/>
              </w:rPr>
            </w:pPr>
          </w:p>
        </w:tc>
      </w:tr>
      <w:tr w:rsidR="00EB2697" w:rsidRPr="007D77FB" w14:paraId="4C884887"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A68C56"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29</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2F6284DA"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ANTIFRIZ</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718F6F37"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93074/1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26AA90E3" w14:textId="77777777" w:rsidR="00EB2697" w:rsidRPr="00ED35F3" w:rsidRDefault="00EB2697" w:rsidP="00EB2697">
            <w:pPr>
              <w:rPr>
                <w:rFonts w:ascii="Calibri" w:hAnsi="Calibri" w:cs="Calibri"/>
                <w:i/>
                <w:iCs/>
                <w:color w:val="000000"/>
                <w:sz w:val="20"/>
                <w:szCs w:val="20"/>
              </w:rPr>
            </w:pPr>
            <w:r w:rsidRPr="00ED35F3">
              <w:rPr>
                <w:rFonts w:ascii="Calibri" w:hAnsi="Calibri" w:cs="Calibri"/>
                <w:i/>
                <w:iCs/>
                <w:color w:val="000000"/>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78850A56"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50.000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2EA7616"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17C0F2C0"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602D7189"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4A69810A" w14:textId="5418D904" w:rsidR="00EB2697" w:rsidRPr="00ED35F3" w:rsidRDefault="00EB2697" w:rsidP="00EB2697">
            <w:pPr>
              <w:jc w:val="right"/>
              <w:rPr>
                <w:rFonts w:ascii="Calibri" w:hAnsi="Calibri" w:cs="Calibri"/>
                <w:color w:val="000000"/>
                <w:sz w:val="20"/>
                <w:szCs w:val="20"/>
              </w:rPr>
            </w:pPr>
          </w:p>
        </w:tc>
      </w:tr>
      <w:tr w:rsidR="00EB2697" w:rsidRPr="007D77FB" w14:paraId="4A6547F2"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3535277"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30</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4E8F5687"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ZA ZOBNIŠKE PRENOSE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6BF754D4"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204715/1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0A7E366A" w14:textId="77777777" w:rsidR="00EB2697" w:rsidRPr="00ED35F3" w:rsidRDefault="00EB2697" w:rsidP="00EB2697">
            <w:pPr>
              <w:rPr>
                <w:rFonts w:ascii="Calibri" w:hAnsi="Calibri" w:cs="Calibri"/>
                <w:i/>
                <w:iCs/>
                <w:sz w:val="20"/>
                <w:szCs w:val="20"/>
              </w:rPr>
            </w:pPr>
            <w:r w:rsidRPr="00ED35F3">
              <w:rPr>
                <w:rFonts w:ascii="Calibri" w:hAnsi="Calibri" w:cs="Calibri"/>
                <w:i/>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26FA3B7A"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1.500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8C88F49"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712DC6CC"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043073CD"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51D74455" w14:textId="584A6417" w:rsidR="00EB2697" w:rsidRPr="00ED35F3" w:rsidRDefault="00EB2697" w:rsidP="00EB2697">
            <w:pPr>
              <w:jc w:val="right"/>
              <w:rPr>
                <w:rFonts w:ascii="Calibri" w:hAnsi="Calibri" w:cs="Calibri"/>
                <w:color w:val="000000"/>
                <w:sz w:val="20"/>
                <w:szCs w:val="20"/>
              </w:rPr>
            </w:pPr>
          </w:p>
        </w:tc>
      </w:tr>
      <w:tr w:rsidR="00EB2697" w:rsidRPr="007D77FB" w14:paraId="3C047B62"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A85EB4D"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31</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6EA0C163"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HIDRAVLIČNO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2827D9B1" w14:textId="77777777" w:rsidR="00EB2697" w:rsidRPr="00ED35F3" w:rsidRDefault="00EB2697" w:rsidP="00EB2697">
            <w:pPr>
              <w:rPr>
                <w:rFonts w:ascii="Arial" w:hAnsi="Arial" w:cs="Arial"/>
                <w:sz w:val="20"/>
                <w:szCs w:val="20"/>
              </w:rPr>
            </w:pPr>
            <w:r w:rsidRPr="00ED35F3">
              <w:rPr>
                <w:rFonts w:ascii="Arial" w:hAnsi="Arial" w:cs="Arial"/>
                <w:sz w:val="20"/>
                <w:szCs w:val="20"/>
              </w:rPr>
              <w:t>8990/1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1BD73657"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2A4C75AF"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50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24B7864"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3456688C"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14:paraId="71F5A2FD"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777AC5D5" w14:textId="38EEA6F0" w:rsidR="00EB2697" w:rsidRPr="00ED35F3" w:rsidRDefault="00EB2697" w:rsidP="00EB2697">
            <w:pPr>
              <w:jc w:val="right"/>
              <w:rPr>
                <w:rFonts w:ascii="Calibri" w:hAnsi="Calibri" w:cs="Calibri"/>
                <w:color w:val="000000"/>
                <w:sz w:val="20"/>
                <w:szCs w:val="20"/>
              </w:rPr>
            </w:pPr>
          </w:p>
        </w:tc>
      </w:tr>
      <w:tr w:rsidR="00EB2697" w:rsidRPr="007D77FB" w14:paraId="68DA0F53"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2FE33F3"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32</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D1BA07C"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MAST</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67E87928" w14:textId="77777777" w:rsidR="00EB2697" w:rsidRPr="00ED35F3" w:rsidRDefault="00EB2697" w:rsidP="00EB2697">
            <w:pPr>
              <w:rPr>
                <w:rFonts w:ascii="Arial" w:hAnsi="Arial" w:cs="Arial"/>
                <w:sz w:val="20"/>
                <w:szCs w:val="20"/>
              </w:rPr>
            </w:pPr>
            <w:r w:rsidRPr="00ED35F3">
              <w:rPr>
                <w:rFonts w:ascii="Arial" w:hAnsi="Arial" w:cs="Arial"/>
                <w:sz w:val="20"/>
                <w:szCs w:val="20"/>
              </w:rPr>
              <w:t>73518/3</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5C7CD1A4"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B835FD0"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600</w:t>
            </w:r>
          </w:p>
        </w:tc>
        <w:tc>
          <w:tcPr>
            <w:tcW w:w="567" w:type="dxa"/>
            <w:gridSpan w:val="2"/>
            <w:tcBorders>
              <w:top w:val="nil"/>
              <w:left w:val="nil"/>
              <w:bottom w:val="single" w:sz="4" w:space="0" w:color="auto"/>
              <w:right w:val="single" w:sz="4" w:space="0" w:color="auto"/>
            </w:tcBorders>
            <w:shd w:val="clear" w:color="auto" w:fill="auto"/>
            <w:noWrap/>
            <w:vAlign w:val="center"/>
            <w:hideMark/>
          </w:tcPr>
          <w:p w14:paraId="39FF833B" w14:textId="77777777" w:rsidR="00EB2697" w:rsidRPr="00ED35F3" w:rsidRDefault="00EB2697" w:rsidP="00EB2697">
            <w:pPr>
              <w:rPr>
                <w:rFonts w:ascii="Arial" w:hAnsi="Arial" w:cs="Arial"/>
                <w:sz w:val="20"/>
                <w:szCs w:val="20"/>
              </w:rPr>
            </w:pPr>
            <w:r w:rsidRPr="00ED35F3">
              <w:rPr>
                <w:rFonts w:ascii="Arial" w:hAnsi="Arial" w:cs="Arial"/>
                <w:sz w:val="20"/>
                <w:szCs w:val="20"/>
              </w:rPr>
              <w:t xml:space="preserve">kg        </w:t>
            </w:r>
          </w:p>
        </w:tc>
        <w:tc>
          <w:tcPr>
            <w:tcW w:w="709" w:type="dxa"/>
            <w:tcBorders>
              <w:top w:val="nil"/>
              <w:left w:val="nil"/>
              <w:bottom w:val="single" w:sz="4" w:space="0" w:color="auto"/>
              <w:right w:val="single" w:sz="4" w:space="0" w:color="auto"/>
            </w:tcBorders>
            <w:shd w:val="clear" w:color="auto" w:fill="auto"/>
            <w:noWrap/>
            <w:vAlign w:val="bottom"/>
            <w:hideMark/>
          </w:tcPr>
          <w:p w14:paraId="1A5A5204"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15-20kg</w:t>
            </w:r>
          </w:p>
        </w:tc>
        <w:tc>
          <w:tcPr>
            <w:tcW w:w="1276" w:type="dxa"/>
            <w:tcBorders>
              <w:top w:val="nil"/>
              <w:left w:val="nil"/>
              <w:bottom w:val="single" w:sz="4" w:space="0" w:color="auto"/>
              <w:right w:val="single" w:sz="4" w:space="0" w:color="auto"/>
            </w:tcBorders>
            <w:shd w:val="clear" w:color="auto" w:fill="auto"/>
            <w:noWrap/>
            <w:vAlign w:val="bottom"/>
            <w:hideMark/>
          </w:tcPr>
          <w:p w14:paraId="1609264B"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780EBF9E" w14:textId="36872433" w:rsidR="00EB2697" w:rsidRPr="00ED35F3" w:rsidRDefault="00EB2697" w:rsidP="00EB2697">
            <w:pPr>
              <w:jc w:val="right"/>
              <w:rPr>
                <w:rFonts w:ascii="Calibri" w:hAnsi="Calibri" w:cs="Calibri"/>
                <w:color w:val="000000"/>
                <w:sz w:val="20"/>
                <w:szCs w:val="20"/>
              </w:rPr>
            </w:pPr>
          </w:p>
        </w:tc>
      </w:tr>
      <w:tr w:rsidR="00EB2697" w:rsidRPr="007D77FB" w14:paraId="7A94F7D8"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08AD7F8"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33</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98BFF64"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4AD15EF1" w14:textId="77777777" w:rsidR="00EB2697" w:rsidRPr="00ED35F3" w:rsidRDefault="00EB2697" w:rsidP="00EB2697">
            <w:pPr>
              <w:rPr>
                <w:rFonts w:ascii="Arial" w:hAnsi="Arial" w:cs="Arial"/>
                <w:sz w:val="20"/>
                <w:szCs w:val="20"/>
              </w:rPr>
            </w:pPr>
            <w:r w:rsidRPr="00ED35F3">
              <w:rPr>
                <w:rFonts w:ascii="Arial" w:hAnsi="Arial" w:cs="Arial"/>
                <w:sz w:val="20"/>
                <w:szCs w:val="20"/>
              </w:rPr>
              <w:t>67323/1</w:t>
            </w:r>
          </w:p>
        </w:tc>
        <w:tc>
          <w:tcPr>
            <w:tcW w:w="2188" w:type="dxa"/>
            <w:gridSpan w:val="2"/>
            <w:tcBorders>
              <w:top w:val="nil"/>
              <w:left w:val="nil"/>
              <w:bottom w:val="single" w:sz="4" w:space="0" w:color="auto"/>
              <w:right w:val="single" w:sz="4" w:space="0" w:color="auto"/>
            </w:tcBorders>
            <w:shd w:val="clear" w:color="auto" w:fill="auto"/>
            <w:vAlign w:val="bottom"/>
            <w:hideMark/>
          </w:tcPr>
          <w:p w14:paraId="5D34258E" w14:textId="77777777" w:rsidR="00EB2697" w:rsidRPr="00ED35F3" w:rsidRDefault="00EB2697" w:rsidP="00EB2697">
            <w:pPr>
              <w:rPr>
                <w:rFonts w:ascii="Calibri" w:hAnsi="Calibri" w:cs="Calibri"/>
                <w:sz w:val="20"/>
                <w:szCs w:val="20"/>
              </w:rPr>
            </w:pPr>
            <w:r w:rsidRPr="00ED35F3">
              <w:rPr>
                <w:rFonts w:ascii="Calibri" w:hAnsi="Calibri" w:cs="Calibri"/>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491A8E8"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40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3098A79" w14:textId="77777777" w:rsidR="00EB2697" w:rsidRPr="00ED35F3" w:rsidRDefault="00EB2697" w:rsidP="00EB2697">
            <w:pPr>
              <w:rPr>
                <w:rFonts w:ascii="Arial" w:hAnsi="Arial" w:cs="Arial"/>
                <w:sz w:val="20"/>
                <w:szCs w:val="20"/>
              </w:rPr>
            </w:pPr>
            <w:r w:rsidRPr="00ED35F3">
              <w:rPr>
                <w:rFonts w:ascii="Arial" w:hAnsi="Arial" w:cs="Arial"/>
                <w:sz w:val="20"/>
                <w:szCs w:val="20"/>
              </w:rPr>
              <w:t xml:space="preserve">kos       </w:t>
            </w:r>
          </w:p>
        </w:tc>
        <w:tc>
          <w:tcPr>
            <w:tcW w:w="709" w:type="dxa"/>
            <w:tcBorders>
              <w:top w:val="nil"/>
              <w:left w:val="nil"/>
              <w:bottom w:val="single" w:sz="4" w:space="0" w:color="auto"/>
              <w:right w:val="single" w:sz="4" w:space="0" w:color="auto"/>
            </w:tcBorders>
            <w:shd w:val="clear" w:color="auto" w:fill="auto"/>
            <w:noWrap/>
            <w:vAlign w:val="bottom"/>
            <w:hideMark/>
          </w:tcPr>
          <w:p w14:paraId="301214A8"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14:paraId="40AF3C8F"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1DB31763" w14:textId="7984784A" w:rsidR="00EB2697" w:rsidRPr="00ED35F3" w:rsidRDefault="00EB2697" w:rsidP="00EB2697">
            <w:pPr>
              <w:jc w:val="right"/>
              <w:rPr>
                <w:rFonts w:ascii="Calibri" w:hAnsi="Calibri" w:cs="Calibri"/>
                <w:color w:val="000000"/>
                <w:sz w:val="20"/>
                <w:szCs w:val="20"/>
              </w:rPr>
            </w:pPr>
          </w:p>
        </w:tc>
      </w:tr>
      <w:tr w:rsidR="00EB2697" w:rsidRPr="007D77FB" w14:paraId="6C5A757A"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FF5133A"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34</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7EF785B"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78E8FE31" w14:textId="77777777" w:rsidR="00EB2697" w:rsidRPr="00ED35F3" w:rsidRDefault="00EB2697" w:rsidP="00EB2697">
            <w:pPr>
              <w:rPr>
                <w:rFonts w:ascii="Arial" w:hAnsi="Arial" w:cs="Arial"/>
                <w:sz w:val="20"/>
                <w:szCs w:val="20"/>
              </w:rPr>
            </w:pPr>
            <w:r w:rsidRPr="00ED35F3">
              <w:rPr>
                <w:rFonts w:ascii="Arial" w:hAnsi="Arial" w:cs="Arial"/>
                <w:sz w:val="20"/>
                <w:szCs w:val="20"/>
              </w:rPr>
              <w:t>84447/1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1D6C946A"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69866EA9"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100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5504686"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53AE698E"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14:paraId="6514557C"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58205B46" w14:textId="6A079ED3" w:rsidR="00EB2697" w:rsidRPr="00ED35F3" w:rsidRDefault="00EB2697" w:rsidP="00EB2697">
            <w:pPr>
              <w:jc w:val="right"/>
              <w:rPr>
                <w:rFonts w:ascii="Calibri" w:hAnsi="Calibri" w:cs="Calibri"/>
                <w:color w:val="000000"/>
                <w:sz w:val="20"/>
                <w:szCs w:val="20"/>
              </w:rPr>
            </w:pPr>
          </w:p>
        </w:tc>
      </w:tr>
      <w:tr w:rsidR="00EB2697" w:rsidRPr="007D77FB" w14:paraId="56D7362E"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559BC7C"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35</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EA0C1EE"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MAST</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383C9BFB" w14:textId="77777777" w:rsidR="00EB2697" w:rsidRPr="00ED35F3" w:rsidRDefault="00EB2697" w:rsidP="00EB2697">
            <w:pPr>
              <w:rPr>
                <w:rFonts w:ascii="Arial" w:hAnsi="Arial" w:cs="Arial"/>
                <w:sz w:val="20"/>
                <w:szCs w:val="20"/>
              </w:rPr>
            </w:pPr>
            <w:r w:rsidRPr="00ED35F3">
              <w:rPr>
                <w:rFonts w:ascii="Arial" w:hAnsi="Arial" w:cs="Arial"/>
                <w:sz w:val="20"/>
                <w:szCs w:val="20"/>
              </w:rPr>
              <w:t>9151/1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0838C1D5"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0470AD19" w14:textId="77777777" w:rsidR="00EB2697" w:rsidRPr="00ED35F3" w:rsidRDefault="00EB2697" w:rsidP="00EB2697">
            <w:pPr>
              <w:jc w:val="right"/>
              <w:rPr>
                <w:rFonts w:ascii="Arial" w:hAnsi="Arial" w:cs="Arial"/>
                <w:sz w:val="20"/>
                <w:szCs w:val="20"/>
              </w:rPr>
            </w:pPr>
            <w:r w:rsidRPr="00ED35F3">
              <w:rPr>
                <w:rFonts w:ascii="Arial" w:hAnsi="Arial" w:cs="Arial"/>
                <w:sz w:val="20"/>
                <w:szCs w:val="20"/>
              </w:rPr>
              <w:t>300</w:t>
            </w:r>
          </w:p>
        </w:tc>
        <w:tc>
          <w:tcPr>
            <w:tcW w:w="567" w:type="dxa"/>
            <w:gridSpan w:val="2"/>
            <w:tcBorders>
              <w:top w:val="nil"/>
              <w:left w:val="nil"/>
              <w:bottom w:val="single" w:sz="4" w:space="0" w:color="auto"/>
              <w:right w:val="single" w:sz="4" w:space="0" w:color="auto"/>
            </w:tcBorders>
            <w:shd w:val="clear" w:color="auto" w:fill="auto"/>
            <w:noWrap/>
            <w:vAlign w:val="center"/>
            <w:hideMark/>
          </w:tcPr>
          <w:p w14:paraId="71AD4BB4" w14:textId="77777777" w:rsidR="00EB2697" w:rsidRPr="00ED35F3" w:rsidRDefault="00EB2697" w:rsidP="00EB2697">
            <w:pPr>
              <w:rPr>
                <w:rFonts w:ascii="Arial" w:hAnsi="Arial" w:cs="Arial"/>
                <w:sz w:val="20"/>
                <w:szCs w:val="20"/>
              </w:rPr>
            </w:pPr>
            <w:r w:rsidRPr="00ED35F3">
              <w:rPr>
                <w:rFonts w:ascii="Arial" w:hAnsi="Arial" w:cs="Arial"/>
                <w:sz w:val="20"/>
                <w:szCs w:val="20"/>
              </w:rPr>
              <w:t xml:space="preserve">kg        </w:t>
            </w:r>
          </w:p>
        </w:tc>
        <w:tc>
          <w:tcPr>
            <w:tcW w:w="709" w:type="dxa"/>
            <w:tcBorders>
              <w:top w:val="nil"/>
              <w:left w:val="nil"/>
              <w:bottom w:val="single" w:sz="4" w:space="0" w:color="auto"/>
              <w:right w:val="single" w:sz="4" w:space="0" w:color="auto"/>
            </w:tcBorders>
            <w:shd w:val="clear" w:color="auto" w:fill="auto"/>
            <w:noWrap/>
            <w:vAlign w:val="bottom"/>
            <w:hideMark/>
          </w:tcPr>
          <w:p w14:paraId="203E3E5D"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18</w:t>
            </w:r>
          </w:p>
        </w:tc>
        <w:tc>
          <w:tcPr>
            <w:tcW w:w="1276" w:type="dxa"/>
            <w:tcBorders>
              <w:top w:val="nil"/>
              <w:left w:val="nil"/>
              <w:bottom w:val="single" w:sz="4" w:space="0" w:color="auto"/>
              <w:right w:val="single" w:sz="4" w:space="0" w:color="auto"/>
            </w:tcBorders>
            <w:shd w:val="clear" w:color="auto" w:fill="auto"/>
            <w:noWrap/>
            <w:vAlign w:val="bottom"/>
            <w:hideMark/>
          </w:tcPr>
          <w:p w14:paraId="0EEB46F0" w14:textId="77777777" w:rsidR="00EB2697" w:rsidRPr="00ED35F3" w:rsidRDefault="00EB2697" w:rsidP="00EB2697">
            <w:pPr>
              <w:rPr>
                <w:rFonts w:ascii="Calibri" w:hAnsi="Calibri" w:cs="Calibri"/>
                <w:sz w:val="20"/>
                <w:szCs w:val="20"/>
              </w:rPr>
            </w:pPr>
            <w:r w:rsidRPr="00ED35F3">
              <w:rPr>
                <w:rFonts w:ascii="Calibri" w:hAnsi="Calibri" w:cs="Calibri"/>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730D0DCC" w14:textId="4164ECE1" w:rsidR="00EB2697" w:rsidRPr="00ED35F3" w:rsidRDefault="00EB2697" w:rsidP="00EB2697">
            <w:pPr>
              <w:jc w:val="right"/>
              <w:rPr>
                <w:rFonts w:ascii="Calibri" w:hAnsi="Calibri" w:cs="Calibri"/>
                <w:color w:val="000000"/>
                <w:sz w:val="20"/>
                <w:szCs w:val="20"/>
              </w:rPr>
            </w:pPr>
          </w:p>
        </w:tc>
      </w:tr>
      <w:tr w:rsidR="00EB2697" w:rsidRPr="007D77FB" w14:paraId="3ADAB6E9"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9467248"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36</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E9AF964"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HIDRAVLIČNO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5A5E44DF" w14:textId="77777777" w:rsidR="00EB2697" w:rsidRPr="00ED35F3" w:rsidRDefault="00EB2697" w:rsidP="00EB2697">
            <w:pPr>
              <w:rPr>
                <w:rFonts w:ascii="Arial" w:hAnsi="Arial" w:cs="Arial"/>
                <w:sz w:val="20"/>
                <w:szCs w:val="20"/>
              </w:rPr>
            </w:pPr>
            <w:r w:rsidRPr="00ED35F3">
              <w:rPr>
                <w:rFonts w:ascii="Arial" w:hAnsi="Arial" w:cs="Arial"/>
                <w:sz w:val="20"/>
                <w:szCs w:val="20"/>
              </w:rPr>
              <w:t>8990/5</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6D850D27"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245691D2"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1.600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824FA7C"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2DAA2EAE"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74CD958F"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0DEF92AD" w14:textId="57E0409D" w:rsidR="00EB2697" w:rsidRPr="00ED35F3" w:rsidRDefault="00EB2697" w:rsidP="00EB2697">
            <w:pPr>
              <w:jc w:val="right"/>
              <w:rPr>
                <w:rFonts w:ascii="Calibri" w:hAnsi="Calibri" w:cs="Calibri"/>
                <w:color w:val="000000"/>
                <w:sz w:val="20"/>
                <w:szCs w:val="20"/>
              </w:rPr>
            </w:pPr>
          </w:p>
        </w:tc>
      </w:tr>
      <w:tr w:rsidR="00EB2697" w:rsidRPr="007D77FB" w14:paraId="79506FB9"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A7EE18"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37</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0C660CAD"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MOTORNO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4201095C" w14:textId="77777777" w:rsidR="00EB2697" w:rsidRPr="00ED35F3" w:rsidRDefault="00EB2697" w:rsidP="00EB2697">
            <w:pPr>
              <w:rPr>
                <w:rFonts w:ascii="Arial" w:hAnsi="Arial" w:cs="Arial"/>
                <w:sz w:val="20"/>
                <w:szCs w:val="20"/>
              </w:rPr>
            </w:pPr>
            <w:r w:rsidRPr="00ED35F3">
              <w:rPr>
                <w:rFonts w:ascii="Arial" w:hAnsi="Arial" w:cs="Arial"/>
                <w:sz w:val="20"/>
                <w:szCs w:val="20"/>
              </w:rPr>
              <w:t>8917/1</w:t>
            </w:r>
          </w:p>
        </w:tc>
        <w:tc>
          <w:tcPr>
            <w:tcW w:w="2188" w:type="dxa"/>
            <w:gridSpan w:val="2"/>
            <w:tcBorders>
              <w:top w:val="nil"/>
              <w:left w:val="nil"/>
              <w:bottom w:val="single" w:sz="4" w:space="0" w:color="auto"/>
              <w:right w:val="single" w:sz="4" w:space="0" w:color="auto"/>
            </w:tcBorders>
            <w:shd w:val="clear" w:color="auto" w:fill="auto"/>
            <w:vAlign w:val="bottom"/>
            <w:hideMark/>
          </w:tcPr>
          <w:p w14:paraId="3CD0F752" w14:textId="77777777" w:rsidR="00EB2697" w:rsidRPr="00ED35F3" w:rsidRDefault="00EB2697" w:rsidP="00EB2697">
            <w:pPr>
              <w:rPr>
                <w:rFonts w:ascii="Calibri" w:hAnsi="Calibri" w:cs="Calibri"/>
                <w:sz w:val="20"/>
                <w:szCs w:val="20"/>
              </w:rPr>
            </w:pPr>
            <w:r w:rsidRPr="00ED35F3">
              <w:rPr>
                <w:rFonts w:ascii="Calibri" w:hAnsi="Calibri" w:cs="Calibri"/>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7ACEA05"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1.800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F9A8480"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65DA15AA"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14:paraId="7A7DFBA3"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4E2B9719" w14:textId="511BAECF" w:rsidR="00EB2697" w:rsidRPr="00ED35F3" w:rsidRDefault="00EB2697" w:rsidP="00EB2697">
            <w:pPr>
              <w:jc w:val="right"/>
              <w:rPr>
                <w:rFonts w:ascii="Calibri" w:hAnsi="Calibri" w:cs="Calibri"/>
                <w:color w:val="000000"/>
                <w:sz w:val="20"/>
                <w:szCs w:val="20"/>
              </w:rPr>
            </w:pPr>
          </w:p>
        </w:tc>
      </w:tr>
      <w:tr w:rsidR="00EB2697" w:rsidRPr="007D77FB" w14:paraId="60D9F119"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DAFDA7"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38</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7541A371"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MOTORNO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72281398" w14:textId="77777777" w:rsidR="00EB2697" w:rsidRPr="00ED35F3" w:rsidRDefault="00EB2697" w:rsidP="00EB2697">
            <w:pPr>
              <w:rPr>
                <w:rFonts w:ascii="Arial" w:hAnsi="Arial" w:cs="Arial"/>
                <w:sz w:val="20"/>
                <w:szCs w:val="20"/>
              </w:rPr>
            </w:pPr>
            <w:r w:rsidRPr="00ED35F3">
              <w:rPr>
                <w:rFonts w:ascii="Arial" w:hAnsi="Arial" w:cs="Arial"/>
                <w:sz w:val="20"/>
                <w:szCs w:val="20"/>
              </w:rPr>
              <w:t>78679/1</w:t>
            </w:r>
          </w:p>
        </w:tc>
        <w:tc>
          <w:tcPr>
            <w:tcW w:w="2188" w:type="dxa"/>
            <w:gridSpan w:val="2"/>
            <w:tcBorders>
              <w:top w:val="nil"/>
              <w:left w:val="nil"/>
              <w:bottom w:val="single" w:sz="4" w:space="0" w:color="auto"/>
              <w:right w:val="single" w:sz="4" w:space="0" w:color="auto"/>
            </w:tcBorders>
            <w:shd w:val="clear" w:color="auto" w:fill="auto"/>
            <w:vAlign w:val="bottom"/>
            <w:hideMark/>
          </w:tcPr>
          <w:p w14:paraId="06849DA4" w14:textId="77777777" w:rsidR="00EB2697" w:rsidRPr="00ED35F3" w:rsidRDefault="00EB2697" w:rsidP="00EB2697">
            <w:pPr>
              <w:rPr>
                <w:rFonts w:ascii="Calibri" w:hAnsi="Calibri" w:cs="Calibri"/>
                <w:sz w:val="20"/>
                <w:szCs w:val="20"/>
              </w:rPr>
            </w:pPr>
            <w:r w:rsidRPr="00ED35F3">
              <w:rPr>
                <w:rFonts w:ascii="Calibri" w:hAnsi="Calibri" w:cs="Calibri"/>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28A053F4"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1.000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29C17409"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7D8D402D"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2EE4066B"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7CD70B50" w14:textId="2E0E2AFE" w:rsidR="00EB2697" w:rsidRPr="00ED35F3" w:rsidRDefault="00EB2697" w:rsidP="00EB2697">
            <w:pPr>
              <w:jc w:val="right"/>
              <w:rPr>
                <w:rFonts w:ascii="Calibri" w:hAnsi="Calibri" w:cs="Calibri"/>
                <w:color w:val="000000"/>
                <w:sz w:val="20"/>
                <w:szCs w:val="20"/>
              </w:rPr>
            </w:pPr>
          </w:p>
        </w:tc>
      </w:tr>
      <w:tr w:rsidR="00EB2697" w:rsidRPr="007D77FB" w14:paraId="49FB83A7"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40341CC"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39</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2BFFF04C"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EMULZIJA</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14B26E80" w14:textId="77777777" w:rsidR="00EB2697" w:rsidRPr="00ED35F3" w:rsidRDefault="00EB2697" w:rsidP="00EB2697">
            <w:pPr>
              <w:rPr>
                <w:rFonts w:ascii="Arial" w:hAnsi="Arial" w:cs="Arial"/>
                <w:sz w:val="20"/>
                <w:szCs w:val="20"/>
              </w:rPr>
            </w:pPr>
            <w:r w:rsidRPr="00ED35F3">
              <w:rPr>
                <w:rFonts w:ascii="Arial" w:hAnsi="Arial" w:cs="Arial"/>
                <w:sz w:val="20"/>
                <w:szCs w:val="20"/>
              </w:rPr>
              <w:t>83106/1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1C45E4A4"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0612DA3"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B2099AF"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5CB4B5C0"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1BAD653D" w14:textId="77777777" w:rsidR="00EB2697" w:rsidRPr="00ED35F3" w:rsidRDefault="00EB2697" w:rsidP="00EB2697">
            <w:pPr>
              <w:rPr>
                <w:rFonts w:ascii="Calibri" w:hAnsi="Calibri" w:cs="Calibri"/>
                <w:sz w:val="20"/>
                <w:szCs w:val="20"/>
              </w:rPr>
            </w:pPr>
            <w:r w:rsidRPr="00ED35F3">
              <w:rPr>
                <w:rFonts w:ascii="Calibri" w:hAnsi="Calibri" w:cs="Calibri"/>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66118A82" w14:textId="70942C69" w:rsidR="00EB2697" w:rsidRPr="00ED35F3" w:rsidRDefault="00EB2697" w:rsidP="00EB2697">
            <w:pPr>
              <w:jc w:val="right"/>
              <w:rPr>
                <w:rFonts w:ascii="Calibri" w:hAnsi="Calibri" w:cs="Calibri"/>
                <w:color w:val="000000"/>
                <w:sz w:val="20"/>
                <w:szCs w:val="20"/>
              </w:rPr>
            </w:pPr>
          </w:p>
        </w:tc>
      </w:tr>
      <w:tr w:rsidR="00EB2697" w:rsidRPr="007D77FB" w14:paraId="7996ACD6"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0F6831F"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40</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1C1113DB"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HIDRAVLIČNO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563378FF" w14:textId="77777777" w:rsidR="00EB2697" w:rsidRPr="00ED35F3" w:rsidRDefault="00EB2697" w:rsidP="00EB2697">
            <w:pPr>
              <w:rPr>
                <w:rFonts w:ascii="Arial" w:hAnsi="Arial" w:cs="Arial"/>
                <w:sz w:val="20"/>
                <w:szCs w:val="20"/>
              </w:rPr>
            </w:pPr>
            <w:r w:rsidRPr="00ED35F3">
              <w:rPr>
                <w:rFonts w:ascii="Arial" w:hAnsi="Arial" w:cs="Arial"/>
                <w:sz w:val="20"/>
                <w:szCs w:val="20"/>
              </w:rPr>
              <w:t>8990/9</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0FB5B092"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8439406"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50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39292DA"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0918ABE3"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10</w:t>
            </w:r>
          </w:p>
        </w:tc>
        <w:tc>
          <w:tcPr>
            <w:tcW w:w="1276" w:type="dxa"/>
            <w:tcBorders>
              <w:top w:val="nil"/>
              <w:left w:val="nil"/>
              <w:bottom w:val="single" w:sz="4" w:space="0" w:color="auto"/>
              <w:right w:val="single" w:sz="4" w:space="0" w:color="auto"/>
            </w:tcBorders>
            <w:shd w:val="clear" w:color="auto" w:fill="auto"/>
            <w:noWrap/>
            <w:vAlign w:val="bottom"/>
            <w:hideMark/>
          </w:tcPr>
          <w:p w14:paraId="1286CC27"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5852BFD8" w14:textId="7F78A5B0" w:rsidR="00EB2697" w:rsidRPr="00ED35F3" w:rsidRDefault="00EB2697" w:rsidP="00EB2697">
            <w:pPr>
              <w:jc w:val="right"/>
              <w:rPr>
                <w:rFonts w:ascii="Calibri" w:hAnsi="Calibri" w:cs="Calibri"/>
                <w:color w:val="000000"/>
                <w:sz w:val="20"/>
                <w:szCs w:val="20"/>
              </w:rPr>
            </w:pPr>
          </w:p>
        </w:tc>
      </w:tr>
      <w:tr w:rsidR="00EB2697" w:rsidRPr="007D77FB" w14:paraId="35AC56AD"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471991C"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41</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50B9B51"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19524B98" w14:textId="77777777" w:rsidR="00EB2697" w:rsidRPr="00ED35F3" w:rsidRDefault="00EB2697" w:rsidP="00EB2697">
            <w:pPr>
              <w:rPr>
                <w:rFonts w:ascii="Arial" w:hAnsi="Arial" w:cs="Arial"/>
                <w:sz w:val="20"/>
                <w:szCs w:val="20"/>
              </w:rPr>
            </w:pPr>
            <w:r w:rsidRPr="00ED35F3">
              <w:rPr>
                <w:rFonts w:ascii="Arial" w:hAnsi="Arial" w:cs="Arial"/>
                <w:sz w:val="20"/>
                <w:szCs w:val="20"/>
              </w:rPr>
              <w:t>90022/1</w:t>
            </w:r>
          </w:p>
        </w:tc>
        <w:tc>
          <w:tcPr>
            <w:tcW w:w="2188" w:type="dxa"/>
            <w:gridSpan w:val="2"/>
            <w:tcBorders>
              <w:top w:val="nil"/>
              <w:left w:val="nil"/>
              <w:bottom w:val="single" w:sz="4" w:space="0" w:color="auto"/>
              <w:right w:val="single" w:sz="4" w:space="0" w:color="auto"/>
            </w:tcBorders>
            <w:shd w:val="clear" w:color="auto" w:fill="auto"/>
            <w:vAlign w:val="bottom"/>
            <w:hideMark/>
          </w:tcPr>
          <w:p w14:paraId="052ABF8B" w14:textId="77777777" w:rsidR="00EB2697" w:rsidRPr="00ED35F3" w:rsidRDefault="00EB2697" w:rsidP="00EB2697">
            <w:pPr>
              <w:rPr>
                <w:rFonts w:ascii="Calibri" w:hAnsi="Calibri" w:cs="Calibri"/>
                <w:sz w:val="20"/>
                <w:szCs w:val="20"/>
              </w:rPr>
            </w:pPr>
            <w:r w:rsidRPr="00ED35F3">
              <w:rPr>
                <w:rFonts w:ascii="Calibri" w:hAnsi="Calibri" w:cs="Calibri"/>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5402E93F"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600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EBB071B"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380C5BE5"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20</w:t>
            </w:r>
          </w:p>
        </w:tc>
        <w:tc>
          <w:tcPr>
            <w:tcW w:w="1276" w:type="dxa"/>
            <w:tcBorders>
              <w:top w:val="nil"/>
              <w:left w:val="nil"/>
              <w:bottom w:val="single" w:sz="4" w:space="0" w:color="auto"/>
              <w:right w:val="single" w:sz="4" w:space="0" w:color="auto"/>
            </w:tcBorders>
            <w:shd w:val="clear" w:color="auto" w:fill="auto"/>
            <w:noWrap/>
            <w:vAlign w:val="bottom"/>
            <w:hideMark/>
          </w:tcPr>
          <w:p w14:paraId="4D2E25CD"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7E6CF97E" w14:textId="5279405B" w:rsidR="00EB2697" w:rsidRPr="00ED35F3" w:rsidRDefault="00EB2697" w:rsidP="00EB2697">
            <w:pPr>
              <w:jc w:val="right"/>
              <w:rPr>
                <w:rFonts w:ascii="Calibri" w:hAnsi="Calibri" w:cs="Calibri"/>
                <w:color w:val="000000"/>
                <w:sz w:val="20"/>
                <w:szCs w:val="20"/>
              </w:rPr>
            </w:pPr>
          </w:p>
        </w:tc>
      </w:tr>
      <w:tr w:rsidR="00EB2697" w:rsidRPr="007D77FB" w14:paraId="5F018532"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F860716"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42</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43CAA179"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ZA MENJALNIKE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4FA16790" w14:textId="77777777" w:rsidR="00EB2697" w:rsidRPr="00ED35F3" w:rsidRDefault="00EB2697" w:rsidP="00EB2697">
            <w:pPr>
              <w:rPr>
                <w:rFonts w:ascii="Arial" w:hAnsi="Arial" w:cs="Arial"/>
                <w:sz w:val="20"/>
                <w:szCs w:val="20"/>
              </w:rPr>
            </w:pPr>
            <w:r w:rsidRPr="00ED35F3">
              <w:rPr>
                <w:rFonts w:ascii="Arial" w:hAnsi="Arial" w:cs="Arial"/>
                <w:sz w:val="20"/>
                <w:szCs w:val="20"/>
              </w:rPr>
              <w:t>9058/1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7E0ED986"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1ABBDE32"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700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447E906"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45C3623F"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14:paraId="739CE745"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656140D8" w14:textId="10A6C0CC" w:rsidR="00EB2697" w:rsidRPr="00ED35F3" w:rsidRDefault="00EB2697" w:rsidP="00EB2697">
            <w:pPr>
              <w:jc w:val="right"/>
              <w:rPr>
                <w:rFonts w:ascii="Calibri" w:hAnsi="Calibri" w:cs="Calibri"/>
                <w:color w:val="000000"/>
                <w:sz w:val="20"/>
                <w:szCs w:val="20"/>
              </w:rPr>
            </w:pPr>
          </w:p>
        </w:tc>
      </w:tr>
      <w:tr w:rsidR="00EB2697" w:rsidRPr="007D77FB" w14:paraId="403EB034"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85FAA20"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43</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690E7B18"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MAST</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6B953004" w14:textId="77777777" w:rsidR="00EB2697" w:rsidRPr="00ED35F3" w:rsidRDefault="00EB2697" w:rsidP="00EB2697">
            <w:pPr>
              <w:rPr>
                <w:rFonts w:ascii="Arial" w:hAnsi="Arial" w:cs="Arial"/>
                <w:sz w:val="20"/>
                <w:szCs w:val="20"/>
              </w:rPr>
            </w:pPr>
            <w:r w:rsidRPr="00ED35F3">
              <w:rPr>
                <w:rFonts w:ascii="Arial" w:hAnsi="Arial" w:cs="Arial"/>
                <w:sz w:val="20"/>
                <w:szCs w:val="20"/>
              </w:rPr>
              <w:t>88912/1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556003A9"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5F794E1F"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300</w:t>
            </w:r>
          </w:p>
        </w:tc>
        <w:tc>
          <w:tcPr>
            <w:tcW w:w="567" w:type="dxa"/>
            <w:gridSpan w:val="2"/>
            <w:tcBorders>
              <w:top w:val="nil"/>
              <w:left w:val="nil"/>
              <w:bottom w:val="single" w:sz="4" w:space="0" w:color="auto"/>
              <w:right w:val="single" w:sz="4" w:space="0" w:color="auto"/>
            </w:tcBorders>
            <w:shd w:val="clear" w:color="auto" w:fill="auto"/>
            <w:noWrap/>
            <w:vAlign w:val="center"/>
            <w:hideMark/>
          </w:tcPr>
          <w:p w14:paraId="4BB6F266"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kg</w:t>
            </w:r>
          </w:p>
        </w:tc>
        <w:tc>
          <w:tcPr>
            <w:tcW w:w="709" w:type="dxa"/>
            <w:tcBorders>
              <w:top w:val="nil"/>
              <w:left w:val="nil"/>
              <w:bottom w:val="single" w:sz="4" w:space="0" w:color="auto"/>
              <w:right w:val="single" w:sz="4" w:space="0" w:color="auto"/>
            </w:tcBorders>
            <w:shd w:val="clear" w:color="auto" w:fill="auto"/>
            <w:noWrap/>
            <w:vAlign w:val="bottom"/>
            <w:hideMark/>
          </w:tcPr>
          <w:p w14:paraId="447E058D"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18</w:t>
            </w:r>
          </w:p>
        </w:tc>
        <w:tc>
          <w:tcPr>
            <w:tcW w:w="1276" w:type="dxa"/>
            <w:tcBorders>
              <w:top w:val="nil"/>
              <w:left w:val="nil"/>
              <w:bottom w:val="single" w:sz="4" w:space="0" w:color="auto"/>
              <w:right w:val="single" w:sz="4" w:space="0" w:color="auto"/>
            </w:tcBorders>
            <w:shd w:val="clear" w:color="auto" w:fill="auto"/>
            <w:noWrap/>
            <w:vAlign w:val="bottom"/>
            <w:hideMark/>
          </w:tcPr>
          <w:p w14:paraId="31A7CB8A"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0D383465" w14:textId="683F0E80" w:rsidR="00EB2697" w:rsidRPr="00ED35F3" w:rsidRDefault="00EB2697" w:rsidP="00EB2697">
            <w:pPr>
              <w:jc w:val="right"/>
              <w:rPr>
                <w:rFonts w:ascii="Calibri" w:hAnsi="Calibri" w:cs="Calibri"/>
                <w:color w:val="000000"/>
                <w:sz w:val="20"/>
                <w:szCs w:val="20"/>
              </w:rPr>
            </w:pPr>
          </w:p>
        </w:tc>
      </w:tr>
      <w:tr w:rsidR="00EB2697" w:rsidRPr="007D77FB" w14:paraId="1838836C"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FFA867E"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44</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0906742E"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MOTORNO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57A3CB79" w14:textId="77777777" w:rsidR="00EB2697" w:rsidRPr="00ED35F3" w:rsidRDefault="00EB2697" w:rsidP="00EB2697">
            <w:pPr>
              <w:rPr>
                <w:rFonts w:ascii="Arial" w:hAnsi="Arial" w:cs="Arial"/>
                <w:sz w:val="20"/>
                <w:szCs w:val="20"/>
              </w:rPr>
            </w:pPr>
            <w:r w:rsidRPr="00ED35F3">
              <w:rPr>
                <w:rFonts w:ascii="Arial" w:hAnsi="Arial" w:cs="Arial"/>
                <w:sz w:val="20"/>
                <w:szCs w:val="20"/>
              </w:rPr>
              <w:t>8914/1</w:t>
            </w:r>
          </w:p>
        </w:tc>
        <w:tc>
          <w:tcPr>
            <w:tcW w:w="2188" w:type="dxa"/>
            <w:gridSpan w:val="2"/>
            <w:tcBorders>
              <w:top w:val="nil"/>
              <w:left w:val="nil"/>
              <w:bottom w:val="single" w:sz="4" w:space="0" w:color="auto"/>
              <w:right w:val="single" w:sz="4" w:space="0" w:color="auto"/>
            </w:tcBorders>
            <w:shd w:val="clear" w:color="auto" w:fill="auto"/>
            <w:vAlign w:val="bottom"/>
            <w:hideMark/>
          </w:tcPr>
          <w:p w14:paraId="41C1B4BA" w14:textId="77777777" w:rsidR="00EB2697" w:rsidRPr="00ED35F3" w:rsidRDefault="00EB2697" w:rsidP="00EB2697">
            <w:pPr>
              <w:rPr>
                <w:rFonts w:ascii="Calibri" w:hAnsi="Calibri" w:cs="Calibri"/>
                <w:sz w:val="20"/>
                <w:szCs w:val="20"/>
              </w:rPr>
            </w:pPr>
            <w:r w:rsidRPr="00ED35F3">
              <w:rPr>
                <w:rFonts w:ascii="Calibri" w:hAnsi="Calibri" w:cs="Calibri"/>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F3F2042"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3C551E6"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73E3E128" w14:textId="77777777" w:rsidR="00EB2697" w:rsidRPr="00ED35F3" w:rsidRDefault="00EB2697" w:rsidP="00EB2697">
            <w:pPr>
              <w:jc w:val="center"/>
              <w:rPr>
                <w:rFonts w:ascii="Arial" w:hAnsi="Arial" w:cs="Arial"/>
                <w:color w:val="000000"/>
                <w:sz w:val="20"/>
                <w:szCs w:val="20"/>
              </w:rPr>
            </w:pPr>
            <w:r w:rsidRPr="00ED35F3">
              <w:rPr>
                <w:rFonts w:ascii="Arial" w:hAnsi="Arial" w:cs="Arial"/>
                <w:color w:val="000000"/>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14:paraId="0841BE6F"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5D336863" w14:textId="561C2DC6" w:rsidR="00EB2697" w:rsidRPr="00ED35F3" w:rsidRDefault="00EB2697" w:rsidP="00EB2697">
            <w:pPr>
              <w:jc w:val="right"/>
              <w:rPr>
                <w:rFonts w:ascii="Calibri" w:hAnsi="Calibri" w:cs="Calibri"/>
                <w:color w:val="000000"/>
                <w:sz w:val="20"/>
                <w:szCs w:val="20"/>
              </w:rPr>
            </w:pPr>
          </w:p>
        </w:tc>
      </w:tr>
      <w:tr w:rsidR="00EB2697" w:rsidRPr="007D77FB" w14:paraId="05EBDC49"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B167776"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45</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7F1D0AB"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MOTORNO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52DF120D" w14:textId="77777777" w:rsidR="00EB2697" w:rsidRPr="00ED35F3" w:rsidRDefault="00EB2697" w:rsidP="00EB2697">
            <w:pPr>
              <w:rPr>
                <w:rFonts w:ascii="Arial" w:hAnsi="Arial" w:cs="Arial"/>
                <w:sz w:val="20"/>
                <w:szCs w:val="20"/>
              </w:rPr>
            </w:pPr>
            <w:r w:rsidRPr="00ED35F3">
              <w:rPr>
                <w:rFonts w:ascii="Arial" w:hAnsi="Arial" w:cs="Arial"/>
                <w:sz w:val="20"/>
                <w:szCs w:val="20"/>
              </w:rPr>
              <w:t>83415/1</w:t>
            </w:r>
          </w:p>
        </w:tc>
        <w:tc>
          <w:tcPr>
            <w:tcW w:w="2188" w:type="dxa"/>
            <w:gridSpan w:val="2"/>
            <w:tcBorders>
              <w:top w:val="nil"/>
              <w:left w:val="nil"/>
              <w:bottom w:val="single" w:sz="4" w:space="0" w:color="auto"/>
              <w:right w:val="single" w:sz="4" w:space="0" w:color="auto"/>
            </w:tcBorders>
            <w:shd w:val="clear" w:color="auto" w:fill="auto"/>
            <w:vAlign w:val="bottom"/>
            <w:hideMark/>
          </w:tcPr>
          <w:p w14:paraId="52C46612" w14:textId="77777777" w:rsidR="00EB2697" w:rsidRPr="00ED35F3" w:rsidRDefault="00EB2697" w:rsidP="00EB2697">
            <w:pPr>
              <w:rPr>
                <w:rFonts w:ascii="Calibri" w:hAnsi="Calibri" w:cs="Calibri"/>
                <w:sz w:val="20"/>
                <w:szCs w:val="20"/>
              </w:rPr>
            </w:pPr>
            <w:r w:rsidRPr="00ED35F3">
              <w:rPr>
                <w:rFonts w:ascii="Calibri" w:hAnsi="Calibri" w:cs="Calibri"/>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538CA937"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60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644734D" w14:textId="77777777" w:rsidR="00EB2697" w:rsidRPr="00ED35F3" w:rsidRDefault="00EB2697" w:rsidP="00EB2697">
            <w:pPr>
              <w:rPr>
                <w:rFonts w:ascii="Arial" w:hAnsi="Arial" w:cs="Arial"/>
                <w:sz w:val="20"/>
                <w:szCs w:val="20"/>
              </w:rPr>
            </w:pPr>
            <w:r w:rsidRPr="00ED35F3">
              <w:rPr>
                <w:rFonts w:ascii="Arial" w:hAnsi="Arial" w:cs="Arial"/>
                <w:sz w:val="20"/>
                <w:szCs w:val="20"/>
              </w:rPr>
              <w:t xml:space="preserve">kos   </w:t>
            </w:r>
          </w:p>
        </w:tc>
        <w:tc>
          <w:tcPr>
            <w:tcW w:w="709" w:type="dxa"/>
            <w:tcBorders>
              <w:top w:val="nil"/>
              <w:left w:val="nil"/>
              <w:bottom w:val="single" w:sz="4" w:space="0" w:color="auto"/>
              <w:right w:val="single" w:sz="4" w:space="0" w:color="auto"/>
            </w:tcBorders>
            <w:shd w:val="clear" w:color="auto" w:fill="auto"/>
            <w:noWrap/>
            <w:vAlign w:val="bottom"/>
            <w:hideMark/>
          </w:tcPr>
          <w:p w14:paraId="1B084663" w14:textId="77777777" w:rsidR="00EB2697" w:rsidRPr="00ED35F3" w:rsidRDefault="00EB2697" w:rsidP="00EB2697">
            <w:pPr>
              <w:jc w:val="center"/>
              <w:rPr>
                <w:rFonts w:ascii="Arial" w:hAnsi="Arial" w:cs="Arial"/>
                <w:color w:val="000000"/>
                <w:sz w:val="20"/>
                <w:szCs w:val="20"/>
              </w:rPr>
            </w:pPr>
            <w:r w:rsidRPr="00ED35F3">
              <w:rPr>
                <w:rFonts w:ascii="Arial" w:hAnsi="Arial" w:cs="Arial"/>
                <w:color w:val="000000"/>
                <w:sz w:val="20"/>
                <w:szCs w:val="20"/>
              </w:rPr>
              <w:t>20</w:t>
            </w:r>
          </w:p>
        </w:tc>
        <w:tc>
          <w:tcPr>
            <w:tcW w:w="1276" w:type="dxa"/>
            <w:tcBorders>
              <w:top w:val="nil"/>
              <w:left w:val="nil"/>
              <w:bottom w:val="single" w:sz="4" w:space="0" w:color="auto"/>
              <w:right w:val="single" w:sz="4" w:space="0" w:color="auto"/>
            </w:tcBorders>
            <w:shd w:val="clear" w:color="auto" w:fill="auto"/>
            <w:noWrap/>
            <w:vAlign w:val="bottom"/>
            <w:hideMark/>
          </w:tcPr>
          <w:p w14:paraId="27810FA5"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1D41F1F4" w14:textId="1214E6A4" w:rsidR="00EB2697" w:rsidRPr="00ED35F3" w:rsidRDefault="00EB2697" w:rsidP="00EB2697">
            <w:pPr>
              <w:jc w:val="right"/>
              <w:rPr>
                <w:rFonts w:ascii="Calibri" w:hAnsi="Calibri" w:cs="Calibri"/>
                <w:color w:val="000000"/>
                <w:sz w:val="20"/>
                <w:szCs w:val="20"/>
              </w:rPr>
            </w:pPr>
          </w:p>
        </w:tc>
      </w:tr>
      <w:tr w:rsidR="00EB2697" w:rsidRPr="007D77FB" w14:paraId="0E8E580F"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46E8A4D"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46</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5FBC8523"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MAST</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5E4C6F66" w14:textId="77777777" w:rsidR="00EB2697" w:rsidRPr="00ED35F3" w:rsidRDefault="00EB2697" w:rsidP="00EB2697">
            <w:pPr>
              <w:rPr>
                <w:rFonts w:ascii="Arial" w:hAnsi="Arial" w:cs="Arial"/>
                <w:sz w:val="20"/>
                <w:szCs w:val="20"/>
              </w:rPr>
            </w:pPr>
            <w:r w:rsidRPr="00ED35F3">
              <w:rPr>
                <w:rFonts w:ascii="Arial" w:hAnsi="Arial" w:cs="Arial"/>
                <w:sz w:val="20"/>
                <w:szCs w:val="20"/>
              </w:rPr>
              <w:t>93125/2</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355A742C"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6A2786D6"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15</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96CAB31"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kg</w:t>
            </w:r>
          </w:p>
        </w:tc>
        <w:tc>
          <w:tcPr>
            <w:tcW w:w="709" w:type="dxa"/>
            <w:tcBorders>
              <w:top w:val="nil"/>
              <w:left w:val="nil"/>
              <w:bottom w:val="single" w:sz="4" w:space="0" w:color="auto"/>
              <w:right w:val="single" w:sz="4" w:space="0" w:color="auto"/>
            </w:tcBorders>
            <w:shd w:val="clear" w:color="auto" w:fill="auto"/>
            <w:noWrap/>
            <w:vAlign w:val="bottom"/>
            <w:hideMark/>
          </w:tcPr>
          <w:p w14:paraId="28F03C69"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kartuša</w:t>
            </w:r>
          </w:p>
        </w:tc>
        <w:tc>
          <w:tcPr>
            <w:tcW w:w="1276" w:type="dxa"/>
            <w:tcBorders>
              <w:top w:val="nil"/>
              <w:left w:val="nil"/>
              <w:bottom w:val="single" w:sz="4" w:space="0" w:color="auto"/>
              <w:right w:val="single" w:sz="4" w:space="0" w:color="auto"/>
            </w:tcBorders>
            <w:shd w:val="clear" w:color="auto" w:fill="auto"/>
            <w:noWrap/>
            <w:vAlign w:val="bottom"/>
            <w:hideMark/>
          </w:tcPr>
          <w:p w14:paraId="234A582C"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76254328" w14:textId="46E0CFA9" w:rsidR="00EB2697" w:rsidRPr="00ED35F3" w:rsidRDefault="00EB2697" w:rsidP="00EB2697">
            <w:pPr>
              <w:jc w:val="right"/>
              <w:rPr>
                <w:rFonts w:ascii="Calibri" w:hAnsi="Calibri" w:cs="Calibri"/>
                <w:color w:val="000000"/>
                <w:sz w:val="20"/>
                <w:szCs w:val="20"/>
              </w:rPr>
            </w:pPr>
          </w:p>
        </w:tc>
      </w:tr>
      <w:tr w:rsidR="00EB2697" w:rsidRPr="007D77FB" w14:paraId="42F54916"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5D4FB1D"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47</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56B23BD6"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MAST</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0EAE5258" w14:textId="77777777" w:rsidR="00EB2697" w:rsidRPr="00ED35F3" w:rsidRDefault="00EB2697" w:rsidP="00EB2697">
            <w:pPr>
              <w:rPr>
                <w:rFonts w:ascii="Arial" w:hAnsi="Arial" w:cs="Arial"/>
                <w:sz w:val="20"/>
                <w:szCs w:val="20"/>
              </w:rPr>
            </w:pPr>
            <w:r w:rsidRPr="00ED35F3">
              <w:rPr>
                <w:rFonts w:ascii="Arial" w:hAnsi="Arial" w:cs="Arial"/>
                <w:sz w:val="20"/>
                <w:szCs w:val="20"/>
              </w:rPr>
              <w:t>9143/10</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5099A607"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1832CE4"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1.200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05DF236"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kg</w:t>
            </w:r>
          </w:p>
        </w:tc>
        <w:tc>
          <w:tcPr>
            <w:tcW w:w="709" w:type="dxa"/>
            <w:tcBorders>
              <w:top w:val="nil"/>
              <w:left w:val="nil"/>
              <w:bottom w:val="single" w:sz="4" w:space="0" w:color="auto"/>
              <w:right w:val="single" w:sz="4" w:space="0" w:color="auto"/>
            </w:tcBorders>
            <w:shd w:val="clear" w:color="auto" w:fill="auto"/>
            <w:noWrap/>
            <w:vAlign w:val="bottom"/>
            <w:hideMark/>
          </w:tcPr>
          <w:p w14:paraId="7F21AAC0"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5</w:t>
            </w:r>
          </w:p>
        </w:tc>
        <w:tc>
          <w:tcPr>
            <w:tcW w:w="1276" w:type="dxa"/>
            <w:tcBorders>
              <w:top w:val="nil"/>
              <w:left w:val="nil"/>
              <w:bottom w:val="single" w:sz="4" w:space="0" w:color="auto"/>
              <w:right w:val="single" w:sz="4" w:space="0" w:color="auto"/>
            </w:tcBorders>
            <w:shd w:val="clear" w:color="auto" w:fill="auto"/>
            <w:noWrap/>
            <w:vAlign w:val="bottom"/>
            <w:hideMark/>
          </w:tcPr>
          <w:p w14:paraId="49A07D3D"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2CF15FCF" w14:textId="398B5512" w:rsidR="00EB2697" w:rsidRPr="00ED35F3" w:rsidRDefault="00EB2697" w:rsidP="00EB2697">
            <w:pPr>
              <w:jc w:val="right"/>
              <w:rPr>
                <w:rFonts w:ascii="Calibri" w:hAnsi="Calibri" w:cs="Calibri"/>
                <w:color w:val="000000"/>
                <w:sz w:val="20"/>
                <w:szCs w:val="20"/>
              </w:rPr>
            </w:pPr>
          </w:p>
        </w:tc>
      </w:tr>
      <w:tr w:rsidR="00EB2697" w:rsidRPr="007D77FB" w14:paraId="1891F80D"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701B65E"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48</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77BE2B22"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MAST</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5589A246" w14:textId="77777777" w:rsidR="00EB2697" w:rsidRPr="00ED35F3" w:rsidRDefault="00EB2697" w:rsidP="00EB2697">
            <w:pPr>
              <w:rPr>
                <w:rFonts w:ascii="Arial" w:hAnsi="Arial" w:cs="Arial"/>
                <w:sz w:val="20"/>
                <w:szCs w:val="20"/>
              </w:rPr>
            </w:pPr>
            <w:r w:rsidRPr="00ED35F3">
              <w:rPr>
                <w:rFonts w:ascii="Arial" w:hAnsi="Arial" w:cs="Arial"/>
                <w:sz w:val="20"/>
                <w:szCs w:val="20"/>
              </w:rPr>
              <w:t>74321/2</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1C233910"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0E50E84B"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400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0EC31AE"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kg</w:t>
            </w:r>
          </w:p>
        </w:tc>
        <w:tc>
          <w:tcPr>
            <w:tcW w:w="709" w:type="dxa"/>
            <w:tcBorders>
              <w:top w:val="nil"/>
              <w:left w:val="nil"/>
              <w:bottom w:val="single" w:sz="4" w:space="0" w:color="auto"/>
              <w:right w:val="single" w:sz="4" w:space="0" w:color="auto"/>
            </w:tcBorders>
            <w:shd w:val="clear" w:color="auto" w:fill="auto"/>
            <w:noWrap/>
            <w:vAlign w:val="bottom"/>
            <w:hideMark/>
          </w:tcPr>
          <w:p w14:paraId="103AAF0A"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55</w:t>
            </w:r>
          </w:p>
        </w:tc>
        <w:tc>
          <w:tcPr>
            <w:tcW w:w="1276" w:type="dxa"/>
            <w:tcBorders>
              <w:top w:val="nil"/>
              <w:left w:val="nil"/>
              <w:bottom w:val="single" w:sz="4" w:space="0" w:color="auto"/>
              <w:right w:val="single" w:sz="4" w:space="0" w:color="auto"/>
            </w:tcBorders>
            <w:shd w:val="clear" w:color="auto" w:fill="auto"/>
            <w:noWrap/>
            <w:vAlign w:val="bottom"/>
            <w:hideMark/>
          </w:tcPr>
          <w:p w14:paraId="3659C968"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2D906C28" w14:textId="314B62BD" w:rsidR="00EB2697" w:rsidRPr="00ED35F3" w:rsidRDefault="00EB2697" w:rsidP="00EB2697">
            <w:pPr>
              <w:jc w:val="right"/>
              <w:rPr>
                <w:rFonts w:ascii="Calibri" w:hAnsi="Calibri" w:cs="Calibri"/>
                <w:color w:val="000000"/>
                <w:sz w:val="20"/>
                <w:szCs w:val="20"/>
              </w:rPr>
            </w:pPr>
          </w:p>
        </w:tc>
      </w:tr>
      <w:tr w:rsidR="00EB2697" w:rsidRPr="007D77FB" w14:paraId="3CC6B6AF"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2E5C312"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49</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37953CB"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MOTORNO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50906CCF" w14:textId="77777777" w:rsidR="00EB2697" w:rsidRPr="00ED35F3" w:rsidRDefault="00EB2697" w:rsidP="00EB2697">
            <w:pPr>
              <w:rPr>
                <w:rFonts w:ascii="Arial" w:hAnsi="Arial" w:cs="Arial"/>
                <w:sz w:val="20"/>
                <w:szCs w:val="20"/>
              </w:rPr>
            </w:pPr>
            <w:r w:rsidRPr="00ED35F3">
              <w:rPr>
                <w:rFonts w:ascii="Arial" w:hAnsi="Arial" w:cs="Arial"/>
                <w:sz w:val="20"/>
                <w:szCs w:val="20"/>
              </w:rPr>
              <w:t>8909/1</w:t>
            </w:r>
          </w:p>
        </w:tc>
        <w:tc>
          <w:tcPr>
            <w:tcW w:w="2188" w:type="dxa"/>
            <w:gridSpan w:val="2"/>
            <w:tcBorders>
              <w:top w:val="nil"/>
              <w:left w:val="nil"/>
              <w:bottom w:val="single" w:sz="4" w:space="0" w:color="auto"/>
              <w:right w:val="single" w:sz="4" w:space="0" w:color="auto"/>
            </w:tcBorders>
            <w:shd w:val="clear" w:color="auto" w:fill="auto"/>
            <w:vAlign w:val="bottom"/>
            <w:hideMark/>
          </w:tcPr>
          <w:p w14:paraId="4FAB27C7" w14:textId="77777777" w:rsidR="00EB2697" w:rsidRPr="00ED35F3" w:rsidRDefault="00EB2697" w:rsidP="00EB2697">
            <w:pPr>
              <w:rPr>
                <w:rFonts w:ascii="Calibri" w:hAnsi="Calibri" w:cs="Calibri"/>
                <w:sz w:val="20"/>
                <w:szCs w:val="20"/>
              </w:rPr>
            </w:pPr>
            <w:r w:rsidRPr="00ED35F3">
              <w:rPr>
                <w:rFonts w:ascii="Calibri" w:hAnsi="Calibri" w:cs="Calibri"/>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7421CA51"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50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F5B7B23"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038FD558"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4l</w:t>
            </w:r>
          </w:p>
        </w:tc>
        <w:tc>
          <w:tcPr>
            <w:tcW w:w="1276" w:type="dxa"/>
            <w:tcBorders>
              <w:top w:val="nil"/>
              <w:left w:val="nil"/>
              <w:bottom w:val="single" w:sz="4" w:space="0" w:color="auto"/>
              <w:right w:val="single" w:sz="4" w:space="0" w:color="auto"/>
            </w:tcBorders>
            <w:shd w:val="clear" w:color="auto" w:fill="auto"/>
            <w:noWrap/>
            <w:vAlign w:val="bottom"/>
            <w:hideMark/>
          </w:tcPr>
          <w:p w14:paraId="3FF84C76"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339A2D40" w14:textId="3417C647" w:rsidR="00EB2697" w:rsidRPr="00ED35F3" w:rsidRDefault="00EB2697" w:rsidP="00EB2697">
            <w:pPr>
              <w:jc w:val="right"/>
              <w:rPr>
                <w:rFonts w:ascii="Calibri" w:hAnsi="Calibri" w:cs="Calibri"/>
                <w:color w:val="000000"/>
                <w:sz w:val="20"/>
                <w:szCs w:val="20"/>
              </w:rPr>
            </w:pPr>
          </w:p>
        </w:tc>
      </w:tr>
      <w:tr w:rsidR="00EB2697" w:rsidRPr="007D77FB" w14:paraId="3CCC96B5"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E5B2786"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50</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7A08123F"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MOTORNO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22B10189" w14:textId="77777777" w:rsidR="00EB2697" w:rsidRPr="00ED35F3" w:rsidRDefault="00EB2697" w:rsidP="00EB2697">
            <w:pPr>
              <w:rPr>
                <w:rFonts w:ascii="Arial" w:hAnsi="Arial" w:cs="Arial"/>
                <w:sz w:val="20"/>
                <w:szCs w:val="20"/>
              </w:rPr>
            </w:pPr>
            <w:r w:rsidRPr="00ED35F3">
              <w:rPr>
                <w:rFonts w:ascii="Arial" w:hAnsi="Arial" w:cs="Arial"/>
                <w:sz w:val="20"/>
                <w:szCs w:val="20"/>
              </w:rPr>
              <w:t>8912/1</w:t>
            </w:r>
          </w:p>
        </w:tc>
        <w:tc>
          <w:tcPr>
            <w:tcW w:w="2188" w:type="dxa"/>
            <w:gridSpan w:val="2"/>
            <w:tcBorders>
              <w:top w:val="nil"/>
              <w:left w:val="nil"/>
              <w:bottom w:val="single" w:sz="4" w:space="0" w:color="auto"/>
              <w:right w:val="single" w:sz="4" w:space="0" w:color="auto"/>
            </w:tcBorders>
            <w:shd w:val="clear" w:color="auto" w:fill="auto"/>
            <w:vAlign w:val="bottom"/>
            <w:hideMark/>
          </w:tcPr>
          <w:p w14:paraId="7B94A7FA" w14:textId="77777777" w:rsidR="00EB2697" w:rsidRPr="00ED35F3" w:rsidRDefault="00EB2697" w:rsidP="00EB2697">
            <w:pPr>
              <w:rPr>
                <w:rFonts w:ascii="Calibri" w:hAnsi="Calibri" w:cs="Calibri"/>
                <w:sz w:val="20"/>
                <w:szCs w:val="20"/>
              </w:rPr>
            </w:pPr>
            <w:r w:rsidRPr="00ED35F3">
              <w:rPr>
                <w:rFonts w:ascii="Calibri" w:hAnsi="Calibri" w:cs="Calibri"/>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10FD1F67"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100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59AA7660"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7B8C3769"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4</w:t>
            </w:r>
          </w:p>
        </w:tc>
        <w:tc>
          <w:tcPr>
            <w:tcW w:w="1276" w:type="dxa"/>
            <w:tcBorders>
              <w:top w:val="nil"/>
              <w:left w:val="nil"/>
              <w:bottom w:val="single" w:sz="4" w:space="0" w:color="auto"/>
              <w:right w:val="single" w:sz="4" w:space="0" w:color="auto"/>
            </w:tcBorders>
            <w:shd w:val="clear" w:color="auto" w:fill="auto"/>
            <w:noWrap/>
            <w:vAlign w:val="bottom"/>
            <w:hideMark/>
          </w:tcPr>
          <w:p w14:paraId="4D369E9F"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43700DC2" w14:textId="0F1E4E90" w:rsidR="00EB2697" w:rsidRPr="00ED35F3" w:rsidRDefault="00EB2697" w:rsidP="00EB2697">
            <w:pPr>
              <w:jc w:val="right"/>
              <w:rPr>
                <w:rFonts w:ascii="Calibri" w:hAnsi="Calibri" w:cs="Calibri"/>
                <w:color w:val="000000"/>
                <w:sz w:val="20"/>
                <w:szCs w:val="20"/>
              </w:rPr>
            </w:pPr>
          </w:p>
        </w:tc>
      </w:tr>
      <w:tr w:rsidR="00EB2697" w:rsidRPr="007D77FB" w14:paraId="471DE72D"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FBE5F52"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51</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155B7DCC"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MAST</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71F5A6A4" w14:textId="77777777" w:rsidR="00EB2697" w:rsidRPr="00ED35F3" w:rsidRDefault="00EB2697" w:rsidP="00EB2697">
            <w:pPr>
              <w:rPr>
                <w:rFonts w:ascii="Arial" w:hAnsi="Arial" w:cs="Arial"/>
                <w:sz w:val="20"/>
                <w:szCs w:val="20"/>
              </w:rPr>
            </w:pPr>
            <w:r w:rsidRPr="00ED35F3">
              <w:rPr>
                <w:rFonts w:ascii="Arial" w:hAnsi="Arial" w:cs="Arial"/>
                <w:sz w:val="20"/>
                <w:szCs w:val="20"/>
              </w:rPr>
              <w:t>9270/5</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7806CFDF"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861863D"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28.000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0679F1D"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kg</w:t>
            </w:r>
          </w:p>
        </w:tc>
        <w:tc>
          <w:tcPr>
            <w:tcW w:w="709" w:type="dxa"/>
            <w:tcBorders>
              <w:top w:val="nil"/>
              <w:left w:val="nil"/>
              <w:bottom w:val="single" w:sz="4" w:space="0" w:color="auto"/>
              <w:right w:val="single" w:sz="4" w:space="0" w:color="auto"/>
            </w:tcBorders>
            <w:shd w:val="clear" w:color="auto" w:fill="auto"/>
            <w:noWrap/>
            <w:vAlign w:val="bottom"/>
            <w:hideMark/>
          </w:tcPr>
          <w:p w14:paraId="724FE3EA"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7DE773AD"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334DB4CD" w14:textId="18B8A9B4" w:rsidR="00EB2697" w:rsidRPr="00ED35F3" w:rsidRDefault="00EB2697" w:rsidP="00EB2697">
            <w:pPr>
              <w:jc w:val="right"/>
              <w:rPr>
                <w:rFonts w:ascii="Calibri" w:hAnsi="Calibri" w:cs="Calibri"/>
                <w:color w:val="000000"/>
                <w:sz w:val="20"/>
                <w:szCs w:val="20"/>
              </w:rPr>
            </w:pPr>
          </w:p>
        </w:tc>
      </w:tr>
      <w:tr w:rsidR="00EB2697" w:rsidRPr="007D77FB" w14:paraId="79B70668"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3A86DB"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52</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1D5473C6"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HIDRAVLIČNO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4BEA4234" w14:textId="77777777" w:rsidR="00EB2697" w:rsidRPr="00ED35F3" w:rsidRDefault="00EB2697" w:rsidP="00EB2697">
            <w:pPr>
              <w:rPr>
                <w:rFonts w:ascii="Arial" w:hAnsi="Arial" w:cs="Arial"/>
                <w:sz w:val="20"/>
                <w:szCs w:val="20"/>
              </w:rPr>
            </w:pPr>
            <w:r w:rsidRPr="00ED35F3">
              <w:rPr>
                <w:rFonts w:ascii="Arial" w:hAnsi="Arial" w:cs="Arial"/>
                <w:sz w:val="20"/>
                <w:szCs w:val="20"/>
              </w:rPr>
              <w:t>91745/1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74FAA578"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EAAF1F7"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20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F1176DC"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2C099F81"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0,5</w:t>
            </w:r>
          </w:p>
        </w:tc>
        <w:tc>
          <w:tcPr>
            <w:tcW w:w="1276" w:type="dxa"/>
            <w:tcBorders>
              <w:top w:val="nil"/>
              <w:left w:val="nil"/>
              <w:bottom w:val="single" w:sz="4" w:space="0" w:color="auto"/>
              <w:right w:val="single" w:sz="4" w:space="0" w:color="auto"/>
            </w:tcBorders>
            <w:shd w:val="clear" w:color="auto" w:fill="auto"/>
            <w:noWrap/>
            <w:vAlign w:val="bottom"/>
            <w:hideMark/>
          </w:tcPr>
          <w:p w14:paraId="0838D994"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07FFC1B6" w14:textId="7F532B7D" w:rsidR="00EB2697" w:rsidRPr="00ED35F3" w:rsidRDefault="00EB2697" w:rsidP="00EB2697">
            <w:pPr>
              <w:jc w:val="right"/>
              <w:rPr>
                <w:rFonts w:ascii="Calibri" w:hAnsi="Calibri" w:cs="Calibri"/>
                <w:color w:val="000000"/>
                <w:sz w:val="20"/>
                <w:szCs w:val="20"/>
              </w:rPr>
            </w:pPr>
          </w:p>
        </w:tc>
      </w:tr>
      <w:tr w:rsidR="00EB2697" w:rsidRPr="007D77FB" w14:paraId="0DE43660"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D7DB2D2"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53</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5A4229FC"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MAST</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37518097" w14:textId="77777777" w:rsidR="00EB2697" w:rsidRPr="00ED35F3" w:rsidRDefault="00EB2697" w:rsidP="00EB2697">
            <w:pPr>
              <w:rPr>
                <w:rFonts w:ascii="Arial" w:hAnsi="Arial" w:cs="Arial"/>
                <w:sz w:val="20"/>
                <w:szCs w:val="20"/>
              </w:rPr>
            </w:pPr>
            <w:r w:rsidRPr="00ED35F3">
              <w:rPr>
                <w:rFonts w:ascii="Arial" w:hAnsi="Arial" w:cs="Arial"/>
                <w:sz w:val="20"/>
                <w:szCs w:val="20"/>
              </w:rPr>
              <w:t>9143/5</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4CBEE4BD"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525A163A"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400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5139AAA"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kg</w:t>
            </w:r>
          </w:p>
        </w:tc>
        <w:tc>
          <w:tcPr>
            <w:tcW w:w="709" w:type="dxa"/>
            <w:tcBorders>
              <w:top w:val="nil"/>
              <w:left w:val="nil"/>
              <w:bottom w:val="single" w:sz="4" w:space="0" w:color="auto"/>
              <w:right w:val="single" w:sz="4" w:space="0" w:color="auto"/>
            </w:tcBorders>
            <w:shd w:val="clear" w:color="auto" w:fill="auto"/>
            <w:noWrap/>
            <w:vAlign w:val="bottom"/>
            <w:hideMark/>
          </w:tcPr>
          <w:p w14:paraId="3C2165AB"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18</w:t>
            </w:r>
          </w:p>
        </w:tc>
        <w:tc>
          <w:tcPr>
            <w:tcW w:w="1276" w:type="dxa"/>
            <w:tcBorders>
              <w:top w:val="nil"/>
              <w:left w:val="nil"/>
              <w:bottom w:val="single" w:sz="4" w:space="0" w:color="auto"/>
              <w:right w:val="single" w:sz="4" w:space="0" w:color="auto"/>
            </w:tcBorders>
            <w:shd w:val="clear" w:color="auto" w:fill="auto"/>
            <w:noWrap/>
            <w:vAlign w:val="bottom"/>
            <w:hideMark/>
          </w:tcPr>
          <w:p w14:paraId="684618E6"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64363034" w14:textId="34B85718" w:rsidR="00EB2697" w:rsidRPr="00ED35F3" w:rsidRDefault="00EB2697" w:rsidP="00EB2697">
            <w:pPr>
              <w:jc w:val="right"/>
              <w:rPr>
                <w:rFonts w:ascii="Calibri" w:hAnsi="Calibri" w:cs="Calibri"/>
                <w:color w:val="000000"/>
                <w:sz w:val="20"/>
                <w:szCs w:val="20"/>
              </w:rPr>
            </w:pPr>
          </w:p>
        </w:tc>
      </w:tr>
      <w:tr w:rsidR="00EB2697" w:rsidRPr="007D77FB" w14:paraId="4DAC3482"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706C18B"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54</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293B9B9C"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MAST</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6ECD664B" w14:textId="77777777" w:rsidR="00EB2697" w:rsidRPr="00ED35F3" w:rsidRDefault="00EB2697" w:rsidP="00EB2697">
            <w:pPr>
              <w:rPr>
                <w:rFonts w:ascii="Arial" w:hAnsi="Arial" w:cs="Arial"/>
                <w:sz w:val="20"/>
                <w:szCs w:val="20"/>
              </w:rPr>
            </w:pPr>
            <w:r w:rsidRPr="00ED35F3">
              <w:rPr>
                <w:rFonts w:ascii="Arial" w:hAnsi="Arial" w:cs="Arial"/>
                <w:sz w:val="20"/>
                <w:szCs w:val="20"/>
              </w:rPr>
              <w:t>66907/2</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58DA350B"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631D31E"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2.500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07D03DD"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kg</w:t>
            </w:r>
          </w:p>
        </w:tc>
        <w:tc>
          <w:tcPr>
            <w:tcW w:w="709" w:type="dxa"/>
            <w:tcBorders>
              <w:top w:val="nil"/>
              <w:left w:val="nil"/>
              <w:bottom w:val="single" w:sz="4" w:space="0" w:color="auto"/>
              <w:right w:val="single" w:sz="4" w:space="0" w:color="auto"/>
            </w:tcBorders>
            <w:shd w:val="clear" w:color="auto" w:fill="auto"/>
            <w:noWrap/>
            <w:vAlign w:val="bottom"/>
            <w:hideMark/>
          </w:tcPr>
          <w:p w14:paraId="5709E038"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23</w:t>
            </w:r>
          </w:p>
        </w:tc>
        <w:tc>
          <w:tcPr>
            <w:tcW w:w="1276" w:type="dxa"/>
            <w:tcBorders>
              <w:top w:val="nil"/>
              <w:left w:val="nil"/>
              <w:bottom w:val="single" w:sz="4" w:space="0" w:color="auto"/>
              <w:right w:val="single" w:sz="4" w:space="0" w:color="auto"/>
            </w:tcBorders>
            <w:shd w:val="clear" w:color="auto" w:fill="auto"/>
            <w:noWrap/>
            <w:vAlign w:val="bottom"/>
            <w:hideMark/>
          </w:tcPr>
          <w:p w14:paraId="30EBA142"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5A9628E8" w14:textId="1EF1F0CA" w:rsidR="00EB2697" w:rsidRPr="00ED35F3" w:rsidRDefault="00EB2697" w:rsidP="00EB2697">
            <w:pPr>
              <w:jc w:val="right"/>
              <w:rPr>
                <w:rFonts w:ascii="Calibri" w:hAnsi="Calibri" w:cs="Calibri"/>
                <w:color w:val="000000"/>
                <w:sz w:val="20"/>
                <w:szCs w:val="20"/>
              </w:rPr>
            </w:pPr>
          </w:p>
        </w:tc>
      </w:tr>
      <w:tr w:rsidR="00EB2697" w:rsidRPr="007D77FB" w14:paraId="393B74A5"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2672C1A"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55</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2B13C939"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ZA KOMPRESORJE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311B5923" w14:textId="77777777" w:rsidR="00EB2697" w:rsidRPr="00ED35F3" w:rsidRDefault="00EB2697" w:rsidP="00EB2697">
            <w:pPr>
              <w:rPr>
                <w:rFonts w:ascii="Arial" w:hAnsi="Arial" w:cs="Arial"/>
                <w:sz w:val="20"/>
                <w:szCs w:val="20"/>
              </w:rPr>
            </w:pPr>
            <w:r w:rsidRPr="00ED35F3">
              <w:rPr>
                <w:rFonts w:ascii="Arial" w:hAnsi="Arial" w:cs="Arial"/>
                <w:sz w:val="20"/>
                <w:szCs w:val="20"/>
              </w:rPr>
              <w:t>81664/4</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01376DDC"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67E31BE"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10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72470EED"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kos</w:t>
            </w:r>
          </w:p>
        </w:tc>
        <w:tc>
          <w:tcPr>
            <w:tcW w:w="709" w:type="dxa"/>
            <w:tcBorders>
              <w:top w:val="nil"/>
              <w:left w:val="nil"/>
              <w:bottom w:val="single" w:sz="4" w:space="0" w:color="auto"/>
              <w:right w:val="single" w:sz="4" w:space="0" w:color="auto"/>
            </w:tcBorders>
            <w:shd w:val="clear" w:color="auto" w:fill="auto"/>
            <w:noWrap/>
            <w:vAlign w:val="bottom"/>
            <w:hideMark/>
          </w:tcPr>
          <w:p w14:paraId="2B149BA6"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250 ml</w:t>
            </w:r>
          </w:p>
        </w:tc>
        <w:tc>
          <w:tcPr>
            <w:tcW w:w="1276" w:type="dxa"/>
            <w:tcBorders>
              <w:top w:val="nil"/>
              <w:left w:val="nil"/>
              <w:bottom w:val="single" w:sz="4" w:space="0" w:color="auto"/>
              <w:right w:val="single" w:sz="4" w:space="0" w:color="auto"/>
            </w:tcBorders>
            <w:shd w:val="clear" w:color="auto" w:fill="auto"/>
            <w:noWrap/>
            <w:vAlign w:val="bottom"/>
            <w:hideMark/>
          </w:tcPr>
          <w:p w14:paraId="50A40B64"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4055DE3C" w14:textId="42AF2A48" w:rsidR="00EB2697" w:rsidRPr="00ED35F3" w:rsidRDefault="00EB2697" w:rsidP="00EB2697">
            <w:pPr>
              <w:jc w:val="right"/>
              <w:rPr>
                <w:rFonts w:ascii="Calibri" w:hAnsi="Calibri" w:cs="Calibri"/>
                <w:color w:val="000000"/>
                <w:sz w:val="20"/>
                <w:szCs w:val="20"/>
              </w:rPr>
            </w:pPr>
          </w:p>
        </w:tc>
      </w:tr>
      <w:tr w:rsidR="00EB2697" w:rsidRPr="007D77FB" w14:paraId="194381B2"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8F6B768"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56</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6BE6E5F9"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ZA KRETNICE</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14116F74" w14:textId="77777777" w:rsidR="00EB2697" w:rsidRPr="00ED35F3" w:rsidRDefault="00EB2697" w:rsidP="00EB2697">
            <w:pPr>
              <w:rPr>
                <w:rFonts w:ascii="Arial" w:hAnsi="Arial" w:cs="Arial"/>
                <w:color w:val="000000"/>
                <w:sz w:val="20"/>
                <w:szCs w:val="20"/>
              </w:rPr>
            </w:pPr>
            <w:r w:rsidRPr="00ED35F3">
              <w:rPr>
                <w:rFonts w:ascii="Arial" w:hAnsi="Arial" w:cs="Arial"/>
                <w:color w:val="000000"/>
                <w:sz w:val="20"/>
                <w:szCs w:val="20"/>
              </w:rPr>
              <w:t>94328/1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7BED817D"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618D9C22"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70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0ABAAC8"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24C379BF"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20</w:t>
            </w:r>
          </w:p>
        </w:tc>
        <w:tc>
          <w:tcPr>
            <w:tcW w:w="1276" w:type="dxa"/>
            <w:tcBorders>
              <w:top w:val="nil"/>
              <w:left w:val="nil"/>
              <w:bottom w:val="single" w:sz="4" w:space="0" w:color="auto"/>
              <w:right w:val="single" w:sz="4" w:space="0" w:color="auto"/>
            </w:tcBorders>
            <w:shd w:val="clear" w:color="auto" w:fill="auto"/>
            <w:noWrap/>
            <w:vAlign w:val="bottom"/>
            <w:hideMark/>
          </w:tcPr>
          <w:p w14:paraId="7A226BFA"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15953CA0" w14:textId="54F5EF23" w:rsidR="00EB2697" w:rsidRPr="00ED35F3" w:rsidRDefault="00EB2697" w:rsidP="00EB2697">
            <w:pPr>
              <w:jc w:val="right"/>
              <w:rPr>
                <w:rFonts w:ascii="Calibri" w:hAnsi="Calibri" w:cs="Calibri"/>
                <w:color w:val="000000"/>
                <w:sz w:val="20"/>
                <w:szCs w:val="20"/>
              </w:rPr>
            </w:pPr>
          </w:p>
        </w:tc>
      </w:tr>
      <w:tr w:rsidR="00EB2697" w:rsidRPr="007D77FB" w14:paraId="18D6E5D1"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DD34CA6"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57</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E3064FB"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MAST</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619EC181" w14:textId="77777777" w:rsidR="00EB2697" w:rsidRPr="00ED35F3" w:rsidRDefault="00EB2697" w:rsidP="00EB2697">
            <w:pPr>
              <w:rPr>
                <w:rFonts w:ascii="Arial" w:hAnsi="Arial" w:cs="Arial"/>
                <w:sz w:val="20"/>
                <w:szCs w:val="20"/>
              </w:rPr>
            </w:pPr>
            <w:r w:rsidRPr="00ED35F3">
              <w:rPr>
                <w:rFonts w:ascii="Arial" w:hAnsi="Arial" w:cs="Arial"/>
                <w:sz w:val="20"/>
                <w:szCs w:val="20"/>
              </w:rPr>
              <w:t>9143/13</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22726747"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19F0DA79"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900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7FA18F7"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kg</w:t>
            </w:r>
          </w:p>
        </w:tc>
        <w:tc>
          <w:tcPr>
            <w:tcW w:w="709" w:type="dxa"/>
            <w:tcBorders>
              <w:top w:val="nil"/>
              <w:left w:val="nil"/>
              <w:bottom w:val="single" w:sz="4" w:space="0" w:color="auto"/>
              <w:right w:val="single" w:sz="4" w:space="0" w:color="auto"/>
            </w:tcBorders>
            <w:shd w:val="clear" w:color="auto" w:fill="auto"/>
            <w:noWrap/>
            <w:vAlign w:val="bottom"/>
            <w:hideMark/>
          </w:tcPr>
          <w:p w14:paraId="609CA0BB"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73CF2070"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6C1C6837" w14:textId="79E3E987" w:rsidR="00EB2697" w:rsidRPr="00ED35F3" w:rsidRDefault="00EB2697" w:rsidP="00EB2697">
            <w:pPr>
              <w:jc w:val="right"/>
              <w:rPr>
                <w:rFonts w:ascii="Calibri" w:hAnsi="Calibri" w:cs="Calibri"/>
                <w:color w:val="000000"/>
                <w:sz w:val="20"/>
                <w:szCs w:val="20"/>
              </w:rPr>
            </w:pPr>
          </w:p>
        </w:tc>
      </w:tr>
      <w:tr w:rsidR="00EB2697" w:rsidRPr="007D77FB" w14:paraId="69D10AEF"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073B42B2"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58</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077A49E2"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GLICERIN</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797124CF" w14:textId="77777777" w:rsidR="00EB2697" w:rsidRPr="00ED35F3" w:rsidRDefault="00EB2697" w:rsidP="00EB2697">
            <w:pPr>
              <w:rPr>
                <w:rFonts w:ascii="Arial" w:hAnsi="Arial" w:cs="Arial"/>
                <w:color w:val="000000"/>
                <w:sz w:val="20"/>
                <w:szCs w:val="20"/>
              </w:rPr>
            </w:pPr>
            <w:r w:rsidRPr="00ED35F3">
              <w:rPr>
                <w:rFonts w:ascii="Arial" w:hAnsi="Arial" w:cs="Arial"/>
                <w:color w:val="000000"/>
                <w:sz w:val="20"/>
                <w:szCs w:val="20"/>
              </w:rPr>
              <w:t>9425/1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049E24DF"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41F9224E"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120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0DA5D305" w14:textId="77777777" w:rsidR="00EB2697" w:rsidRPr="00ED35F3" w:rsidRDefault="00EB2697" w:rsidP="00EB2697">
            <w:pPr>
              <w:jc w:val="center"/>
              <w:rPr>
                <w:rFonts w:ascii="Arial" w:hAnsi="Arial" w:cs="Arial"/>
                <w:color w:val="000000"/>
                <w:sz w:val="20"/>
                <w:szCs w:val="20"/>
              </w:rPr>
            </w:pPr>
            <w:r w:rsidRPr="00ED35F3">
              <w:rPr>
                <w:rFonts w:ascii="Arial" w:hAnsi="Arial" w:cs="Arial"/>
                <w:color w:val="000000"/>
                <w:sz w:val="20"/>
                <w:szCs w:val="20"/>
              </w:rPr>
              <w:t>kg</w:t>
            </w:r>
          </w:p>
        </w:tc>
        <w:tc>
          <w:tcPr>
            <w:tcW w:w="709" w:type="dxa"/>
            <w:tcBorders>
              <w:top w:val="nil"/>
              <w:left w:val="nil"/>
              <w:bottom w:val="single" w:sz="4" w:space="0" w:color="auto"/>
              <w:right w:val="single" w:sz="4" w:space="0" w:color="auto"/>
            </w:tcBorders>
            <w:shd w:val="clear" w:color="auto" w:fill="auto"/>
            <w:noWrap/>
            <w:vAlign w:val="bottom"/>
            <w:hideMark/>
          </w:tcPr>
          <w:p w14:paraId="2D9D21A3" w14:textId="77777777" w:rsidR="00EB2697" w:rsidRPr="00ED35F3" w:rsidRDefault="00EB2697" w:rsidP="00EB2697">
            <w:pPr>
              <w:jc w:val="center"/>
              <w:rPr>
                <w:rFonts w:ascii="Arial" w:hAnsi="Arial" w:cs="Arial"/>
                <w:color w:val="000000"/>
                <w:sz w:val="20"/>
                <w:szCs w:val="20"/>
              </w:rPr>
            </w:pPr>
            <w:r w:rsidRPr="00ED35F3">
              <w:rPr>
                <w:rFonts w:ascii="Arial" w:hAnsi="Arial" w:cs="Arial"/>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0203440"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6E811A0B" w14:textId="3782DBC0" w:rsidR="00EB2697" w:rsidRPr="00ED35F3" w:rsidRDefault="00EB2697" w:rsidP="00EB2697">
            <w:pPr>
              <w:jc w:val="right"/>
              <w:rPr>
                <w:rFonts w:ascii="Calibri" w:hAnsi="Calibri" w:cs="Calibri"/>
                <w:color w:val="000000"/>
                <w:sz w:val="20"/>
                <w:szCs w:val="20"/>
              </w:rPr>
            </w:pPr>
          </w:p>
        </w:tc>
      </w:tr>
      <w:tr w:rsidR="00EB2697" w:rsidRPr="007D77FB" w14:paraId="61A04950"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9D737B"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59</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1A63E471"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HIDRAVLIČNO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053F83B8"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xml:space="preserve">9008/1 </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70ACD3F3"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14C14A1"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3500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EC02800"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3CCB54BA"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5F7E3D68"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0906B6D2" w14:textId="32352A65" w:rsidR="00EB2697" w:rsidRPr="00ED35F3" w:rsidRDefault="00EB2697" w:rsidP="00EB2697">
            <w:pPr>
              <w:jc w:val="right"/>
              <w:rPr>
                <w:rFonts w:ascii="Calibri" w:hAnsi="Calibri" w:cs="Calibri"/>
                <w:color w:val="000000"/>
                <w:sz w:val="20"/>
                <w:szCs w:val="20"/>
              </w:rPr>
            </w:pPr>
          </w:p>
        </w:tc>
      </w:tr>
      <w:tr w:rsidR="00EB2697" w:rsidRPr="007D77FB" w14:paraId="0A928232"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D2976A6"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60</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1AB9B06C"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HIDRAVLIČNO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60B1EB36"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93067/1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24995780"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29BE9E05"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7000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10C0FB76"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567BA8F2"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610D25E7"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5073EE87" w14:textId="3CA82FC5" w:rsidR="00EB2697" w:rsidRPr="00ED35F3" w:rsidRDefault="00EB2697" w:rsidP="00EB2697">
            <w:pPr>
              <w:jc w:val="right"/>
              <w:rPr>
                <w:rFonts w:ascii="Calibri" w:hAnsi="Calibri" w:cs="Calibri"/>
                <w:color w:val="000000"/>
                <w:sz w:val="20"/>
                <w:szCs w:val="20"/>
              </w:rPr>
            </w:pPr>
          </w:p>
        </w:tc>
      </w:tr>
      <w:tr w:rsidR="00EB2697" w:rsidRPr="007D77FB" w14:paraId="0D7E72D3"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19960C7"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61</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64227700"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MOTORNO</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193C2A7F"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207332/1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34370867"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3E4A2F16"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4000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EFD2666"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10B6F4DE"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55DCAC02"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0DBFADE2" w14:textId="1B3D728F" w:rsidR="00EB2697" w:rsidRPr="00ED35F3" w:rsidRDefault="00EB2697" w:rsidP="00EB2697">
            <w:pPr>
              <w:jc w:val="right"/>
              <w:rPr>
                <w:rFonts w:ascii="Calibri" w:hAnsi="Calibri" w:cs="Calibri"/>
                <w:color w:val="000000"/>
                <w:sz w:val="20"/>
                <w:szCs w:val="20"/>
              </w:rPr>
            </w:pPr>
          </w:p>
        </w:tc>
      </w:tr>
      <w:tr w:rsidR="00EB2697" w:rsidRPr="007D77FB" w14:paraId="5097BC37"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707B336"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62</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0D72FF0E"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ANTIFRIZ</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0FAF66CC"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207331/1</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5707681D"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52320FBA"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1000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659241B0"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36EEE517"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05D76944"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33EE1B3D" w14:textId="1F609132" w:rsidR="00EB2697" w:rsidRPr="00ED35F3" w:rsidRDefault="00EB2697" w:rsidP="00EB2697">
            <w:pPr>
              <w:jc w:val="right"/>
              <w:rPr>
                <w:rFonts w:ascii="Calibri" w:hAnsi="Calibri" w:cs="Calibri"/>
                <w:color w:val="000000"/>
                <w:sz w:val="20"/>
                <w:szCs w:val="20"/>
              </w:rPr>
            </w:pPr>
          </w:p>
        </w:tc>
      </w:tr>
      <w:tr w:rsidR="00EB2697" w:rsidRPr="007D77FB" w14:paraId="70DBCEA9" w14:textId="77777777" w:rsidTr="00ED35F3">
        <w:trPr>
          <w:gridAfter w:val="1"/>
          <w:wAfter w:w="141" w:type="dxa"/>
          <w:trHeight w:val="525"/>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81C67A4"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63</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24C0DA5E" w14:textId="79D988FB" w:rsidR="00EB2697" w:rsidRPr="00ED35F3" w:rsidRDefault="00EB2697" w:rsidP="00EB2697">
            <w:pPr>
              <w:rPr>
                <w:rFonts w:ascii="Calibri" w:hAnsi="Calibri" w:cs="Calibri"/>
                <w:color w:val="000000"/>
                <w:sz w:val="20"/>
                <w:szCs w:val="20"/>
              </w:rPr>
            </w:pPr>
            <w:r>
              <w:rPr>
                <w:rFonts w:ascii="Calibri" w:hAnsi="Calibri" w:cs="Calibri"/>
                <w:color w:val="000000"/>
                <w:sz w:val="22"/>
                <w:szCs w:val="22"/>
              </w:rPr>
              <w:t>MAST ZA KOLESNE VENCE</w:t>
            </w:r>
          </w:p>
        </w:tc>
        <w:tc>
          <w:tcPr>
            <w:tcW w:w="1072" w:type="dxa"/>
            <w:gridSpan w:val="2"/>
            <w:tcBorders>
              <w:top w:val="nil"/>
              <w:left w:val="nil"/>
              <w:bottom w:val="nil"/>
              <w:right w:val="nil"/>
            </w:tcBorders>
            <w:shd w:val="clear" w:color="auto" w:fill="auto"/>
            <w:noWrap/>
            <w:vAlign w:val="bottom"/>
            <w:hideMark/>
          </w:tcPr>
          <w:p w14:paraId="15860F2F"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xml:space="preserve">9143/14 </w:t>
            </w:r>
          </w:p>
        </w:tc>
        <w:tc>
          <w:tcPr>
            <w:tcW w:w="2188"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01390B"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70F632F6"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6.500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300DEAA6"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 xml:space="preserve">kg        </w:t>
            </w:r>
          </w:p>
        </w:tc>
        <w:tc>
          <w:tcPr>
            <w:tcW w:w="709" w:type="dxa"/>
            <w:tcBorders>
              <w:top w:val="nil"/>
              <w:left w:val="nil"/>
              <w:bottom w:val="single" w:sz="4" w:space="0" w:color="auto"/>
              <w:right w:val="single" w:sz="4" w:space="0" w:color="auto"/>
            </w:tcBorders>
            <w:shd w:val="clear" w:color="auto" w:fill="auto"/>
            <w:vAlign w:val="bottom"/>
            <w:hideMark/>
          </w:tcPr>
          <w:p w14:paraId="20EFAFB5"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sod, 25 kg</w:t>
            </w:r>
          </w:p>
        </w:tc>
        <w:tc>
          <w:tcPr>
            <w:tcW w:w="1276" w:type="dxa"/>
            <w:tcBorders>
              <w:top w:val="nil"/>
              <w:left w:val="nil"/>
              <w:bottom w:val="single" w:sz="4" w:space="0" w:color="auto"/>
              <w:right w:val="single" w:sz="4" w:space="0" w:color="auto"/>
            </w:tcBorders>
            <w:shd w:val="clear" w:color="auto" w:fill="auto"/>
            <w:noWrap/>
            <w:vAlign w:val="bottom"/>
            <w:hideMark/>
          </w:tcPr>
          <w:p w14:paraId="26347E95"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46E8ED13" w14:textId="56AEFC4F" w:rsidR="00EB2697" w:rsidRPr="00ED35F3" w:rsidRDefault="00EB2697" w:rsidP="00EB2697">
            <w:pPr>
              <w:jc w:val="right"/>
              <w:rPr>
                <w:rFonts w:ascii="Calibri" w:hAnsi="Calibri" w:cs="Calibri"/>
                <w:color w:val="000000"/>
                <w:sz w:val="20"/>
                <w:szCs w:val="20"/>
              </w:rPr>
            </w:pPr>
          </w:p>
        </w:tc>
      </w:tr>
      <w:tr w:rsidR="00EB2697" w:rsidRPr="007D77FB" w14:paraId="25318AAD" w14:textId="77777777" w:rsidTr="00ED35F3">
        <w:trPr>
          <w:gridAfter w:val="1"/>
          <w:wAfter w:w="141" w:type="dxa"/>
          <w:trHeight w:val="300"/>
        </w:trPr>
        <w:tc>
          <w:tcPr>
            <w:tcW w:w="55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B9424A7"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64</w:t>
            </w:r>
          </w:p>
        </w:tc>
        <w:tc>
          <w:tcPr>
            <w:tcW w:w="2140" w:type="dxa"/>
            <w:gridSpan w:val="2"/>
            <w:tcBorders>
              <w:top w:val="nil"/>
              <w:left w:val="nil"/>
              <w:bottom w:val="single" w:sz="4" w:space="0" w:color="auto"/>
              <w:right w:val="single" w:sz="4" w:space="0" w:color="auto"/>
            </w:tcBorders>
            <w:shd w:val="clear" w:color="auto" w:fill="auto"/>
            <w:noWrap/>
            <w:vAlign w:val="bottom"/>
            <w:hideMark/>
          </w:tcPr>
          <w:p w14:paraId="3D4EECDD"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OLJE MOTORNO</w:t>
            </w:r>
          </w:p>
        </w:tc>
        <w:tc>
          <w:tcPr>
            <w:tcW w:w="1072" w:type="dxa"/>
            <w:gridSpan w:val="2"/>
            <w:tcBorders>
              <w:top w:val="single" w:sz="4" w:space="0" w:color="auto"/>
              <w:left w:val="nil"/>
              <w:bottom w:val="single" w:sz="4" w:space="0" w:color="auto"/>
              <w:right w:val="single" w:sz="4" w:space="0" w:color="auto"/>
            </w:tcBorders>
            <w:shd w:val="clear" w:color="auto" w:fill="auto"/>
            <w:noWrap/>
            <w:vAlign w:val="bottom"/>
            <w:hideMark/>
          </w:tcPr>
          <w:p w14:paraId="17E1BE18"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xml:space="preserve">200449/1 </w:t>
            </w:r>
          </w:p>
        </w:tc>
        <w:tc>
          <w:tcPr>
            <w:tcW w:w="2188" w:type="dxa"/>
            <w:gridSpan w:val="2"/>
            <w:tcBorders>
              <w:top w:val="nil"/>
              <w:left w:val="nil"/>
              <w:bottom w:val="single" w:sz="4" w:space="0" w:color="auto"/>
              <w:right w:val="single" w:sz="4" w:space="0" w:color="auto"/>
            </w:tcBorders>
            <w:shd w:val="clear" w:color="auto" w:fill="auto"/>
            <w:noWrap/>
            <w:vAlign w:val="bottom"/>
            <w:hideMark/>
          </w:tcPr>
          <w:p w14:paraId="4A465019" w14:textId="77777777" w:rsidR="00EB2697" w:rsidRPr="00ED35F3" w:rsidRDefault="00EB2697" w:rsidP="00EB2697">
            <w:pPr>
              <w:rPr>
                <w:rFonts w:ascii="Arial" w:hAnsi="Arial" w:cs="Arial"/>
                <w:sz w:val="20"/>
                <w:szCs w:val="20"/>
              </w:rPr>
            </w:pPr>
            <w:r w:rsidRPr="00ED35F3">
              <w:rPr>
                <w:rFonts w:ascii="Arial" w:hAnsi="Arial" w:cs="Arial"/>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14:paraId="067B9D76" w14:textId="77777777" w:rsidR="00EB2697" w:rsidRPr="00ED35F3" w:rsidRDefault="00EB2697" w:rsidP="00EB2697">
            <w:pPr>
              <w:jc w:val="right"/>
              <w:rPr>
                <w:rFonts w:ascii="Calibri" w:hAnsi="Calibri" w:cs="Calibri"/>
                <w:color w:val="000000"/>
                <w:sz w:val="20"/>
                <w:szCs w:val="20"/>
              </w:rPr>
            </w:pPr>
            <w:r w:rsidRPr="00ED35F3">
              <w:rPr>
                <w:rFonts w:ascii="Calibri" w:hAnsi="Calibri" w:cs="Calibri"/>
                <w:color w:val="000000"/>
                <w:sz w:val="20"/>
                <w:szCs w:val="20"/>
              </w:rPr>
              <w:t>8500</w:t>
            </w:r>
          </w:p>
        </w:tc>
        <w:tc>
          <w:tcPr>
            <w:tcW w:w="567" w:type="dxa"/>
            <w:gridSpan w:val="2"/>
            <w:tcBorders>
              <w:top w:val="nil"/>
              <w:left w:val="nil"/>
              <w:bottom w:val="single" w:sz="4" w:space="0" w:color="auto"/>
              <w:right w:val="single" w:sz="4" w:space="0" w:color="auto"/>
            </w:tcBorders>
            <w:shd w:val="clear" w:color="auto" w:fill="auto"/>
            <w:noWrap/>
            <w:vAlign w:val="bottom"/>
            <w:hideMark/>
          </w:tcPr>
          <w:p w14:paraId="4F546B31" w14:textId="77777777" w:rsidR="00EB2697" w:rsidRPr="00ED35F3" w:rsidRDefault="00EB2697" w:rsidP="00EB2697">
            <w:pPr>
              <w:jc w:val="center"/>
              <w:rPr>
                <w:rFonts w:ascii="Calibri" w:hAnsi="Calibri" w:cs="Calibri"/>
                <w:color w:val="000000"/>
                <w:sz w:val="20"/>
                <w:szCs w:val="20"/>
              </w:rPr>
            </w:pPr>
            <w:r w:rsidRPr="00ED35F3">
              <w:rPr>
                <w:rFonts w:ascii="Calibri" w:hAnsi="Calibri" w:cs="Calibri"/>
                <w:color w:val="000000"/>
                <w:sz w:val="20"/>
                <w:szCs w:val="20"/>
              </w:rPr>
              <w:t>L</w:t>
            </w:r>
          </w:p>
        </w:tc>
        <w:tc>
          <w:tcPr>
            <w:tcW w:w="709" w:type="dxa"/>
            <w:tcBorders>
              <w:top w:val="nil"/>
              <w:left w:val="nil"/>
              <w:bottom w:val="single" w:sz="4" w:space="0" w:color="auto"/>
              <w:right w:val="single" w:sz="4" w:space="0" w:color="auto"/>
            </w:tcBorders>
            <w:shd w:val="clear" w:color="auto" w:fill="auto"/>
            <w:noWrap/>
            <w:vAlign w:val="bottom"/>
            <w:hideMark/>
          </w:tcPr>
          <w:p w14:paraId="74A120E5" w14:textId="77777777" w:rsidR="00EB2697" w:rsidRPr="00ED35F3" w:rsidRDefault="00EB2697" w:rsidP="00EB2697">
            <w:pPr>
              <w:jc w:val="center"/>
              <w:rPr>
                <w:rFonts w:ascii="Arial" w:hAnsi="Arial" w:cs="Arial"/>
                <w:sz w:val="20"/>
                <w:szCs w:val="20"/>
              </w:rPr>
            </w:pPr>
            <w:r w:rsidRPr="00ED35F3">
              <w:rPr>
                <w:rFonts w:ascii="Arial" w:hAnsi="Arial" w:cs="Arial"/>
                <w:sz w:val="20"/>
                <w:szCs w:val="20"/>
              </w:rPr>
              <w:t>sod</w:t>
            </w:r>
          </w:p>
        </w:tc>
        <w:tc>
          <w:tcPr>
            <w:tcW w:w="1276" w:type="dxa"/>
            <w:tcBorders>
              <w:top w:val="nil"/>
              <w:left w:val="nil"/>
              <w:bottom w:val="single" w:sz="4" w:space="0" w:color="auto"/>
              <w:right w:val="single" w:sz="4" w:space="0" w:color="auto"/>
            </w:tcBorders>
            <w:shd w:val="clear" w:color="auto" w:fill="auto"/>
            <w:noWrap/>
            <w:vAlign w:val="bottom"/>
            <w:hideMark/>
          </w:tcPr>
          <w:p w14:paraId="6477F92F" w14:textId="77777777" w:rsidR="00EB2697" w:rsidRPr="00ED35F3" w:rsidRDefault="00EB2697" w:rsidP="00EB2697">
            <w:pPr>
              <w:rPr>
                <w:rFonts w:ascii="Calibri" w:hAnsi="Calibri" w:cs="Calibri"/>
                <w:color w:val="000000"/>
                <w:sz w:val="20"/>
                <w:szCs w:val="20"/>
              </w:rPr>
            </w:pPr>
            <w:r w:rsidRPr="00ED35F3">
              <w:rPr>
                <w:rFonts w:ascii="Calibri" w:hAnsi="Calibri" w:cs="Calibri"/>
                <w:color w:val="000000"/>
                <w:sz w:val="20"/>
                <w:szCs w:val="20"/>
              </w:rPr>
              <w:t> </w:t>
            </w:r>
          </w:p>
        </w:tc>
        <w:tc>
          <w:tcPr>
            <w:tcW w:w="1436" w:type="dxa"/>
            <w:tcBorders>
              <w:top w:val="nil"/>
              <w:left w:val="nil"/>
              <w:bottom w:val="single" w:sz="4" w:space="0" w:color="auto"/>
              <w:right w:val="single" w:sz="4" w:space="0" w:color="auto"/>
            </w:tcBorders>
            <w:shd w:val="clear" w:color="auto" w:fill="auto"/>
            <w:noWrap/>
            <w:vAlign w:val="bottom"/>
          </w:tcPr>
          <w:p w14:paraId="699F73FC" w14:textId="1212580A" w:rsidR="00EB2697" w:rsidRPr="00ED35F3" w:rsidRDefault="00EB2697" w:rsidP="00EB2697">
            <w:pPr>
              <w:jc w:val="right"/>
              <w:rPr>
                <w:rFonts w:ascii="Calibri" w:hAnsi="Calibri" w:cs="Calibri"/>
                <w:color w:val="000000"/>
                <w:sz w:val="20"/>
                <w:szCs w:val="20"/>
              </w:rPr>
            </w:pPr>
          </w:p>
        </w:tc>
      </w:tr>
      <w:tr w:rsidR="00153F61" w:rsidRPr="007D77FB" w14:paraId="026EDB74" w14:textId="77777777" w:rsidTr="00153F61">
        <w:trPr>
          <w:gridAfter w:val="1"/>
          <w:wAfter w:w="141" w:type="dxa"/>
          <w:trHeight w:val="300"/>
        </w:trPr>
        <w:tc>
          <w:tcPr>
            <w:tcW w:w="9356" w:type="dxa"/>
            <w:gridSpan w:val="13"/>
            <w:tcBorders>
              <w:top w:val="nil"/>
              <w:left w:val="single" w:sz="4" w:space="0" w:color="auto"/>
              <w:bottom w:val="single" w:sz="4" w:space="0" w:color="auto"/>
              <w:right w:val="single" w:sz="4" w:space="0" w:color="auto"/>
            </w:tcBorders>
            <w:shd w:val="clear" w:color="auto" w:fill="auto"/>
            <w:noWrap/>
            <w:vAlign w:val="bottom"/>
          </w:tcPr>
          <w:p w14:paraId="5A685390" w14:textId="08CB683E" w:rsidR="00153F61" w:rsidRPr="00ED35F3" w:rsidRDefault="00153F61" w:rsidP="00EB2697">
            <w:pPr>
              <w:rPr>
                <w:rFonts w:ascii="Calibri" w:hAnsi="Calibri" w:cs="Calibri"/>
                <w:color w:val="000000"/>
                <w:sz w:val="20"/>
                <w:szCs w:val="20"/>
              </w:rPr>
            </w:pPr>
            <w:r w:rsidRPr="00153F61">
              <w:rPr>
                <w:rFonts w:ascii="Calibri" w:hAnsi="Calibri" w:cs="Calibri"/>
                <w:b/>
                <w:sz w:val="20"/>
                <w:szCs w:val="20"/>
              </w:rPr>
              <w:t>SKUPNA PONUDBENA VREDNOST V EUR BREZ DDV:</w:t>
            </w:r>
          </w:p>
        </w:tc>
        <w:tc>
          <w:tcPr>
            <w:tcW w:w="1436" w:type="dxa"/>
            <w:tcBorders>
              <w:top w:val="nil"/>
              <w:left w:val="nil"/>
              <w:bottom w:val="single" w:sz="4" w:space="0" w:color="auto"/>
              <w:right w:val="single" w:sz="4" w:space="0" w:color="auto"/>
            </w:tcBorders>
            <w:shd w:val="clear" w:color="auto" w:fill="auto"/>
            <w:noWrap/>
            <w:vAlign w:val="bottom"/>
          </w:tcPr>
          <w:p w14:paraId="6F5A9E11" w14:textId="77777777" w:rsidR="00153F61" w:rsidRPr="00ED35F3" w:rsidRDefault="00153F61" w:rsidP="00EB2697">
            <w:pPr>
              <w:jc w:val="right"/>
              <w:rPr>
                <w:rFonts w:ascii="Calibri" w:hAnsi="Calibri" w:cs="Calibri"/>
                <w:color w:val="000000"/>
                <w:sz w:val="20"/>
                <w:szCs w:val="20"/>
              </w:rPr>
            </w:pPr>
          </w:p>
        </w:tc>
      </w:tr>
    </w:tbl>
    <w:p w14:paraId="64350045" w14:textId="77777777" w:rsidR="00153F61" w:rsidRDefault="00153F61" w:rsidP="00BE2358">
      <w:pPr>
        <w:autoSpaceDE w:val="0"/>
        <w:autoSpaceDN w:val="0"/>
        <w:adjustRightInd w:val="0"/>
        <w:spacing w:line="276" w:lineRule="auto"/>
        <w:jc w:val="both"/>
        <w:rPr>
          <w:rFonts w:eastAsia="Batang"/>
          <w:lang w:eastAsia="ko-KR"/>
        </w:rPr>
      </w:pPr>
    </w:p>
    <w:p w14:paraId="7A1D1391" w14:textId="77777777" w:rsidR="00BE2358" w:rsidRPr="00BE2358" w:rsidRDefault="00BE2358" w:rsidP="00BE2358">
      <w:pPr>
        <w:autoSpaceDE w:val="0"/>
        <w:autoSpaceDN w:val="0"/>
        <w:adjustRightInd w:val="0"/>
        <w:spacing w:line="276" w:lineRule="auto"/>
        <w:jc w:val="both"/>
        <w:rPr>
          <w:rFonts w:eastAsia="Batang"/>
          <w:lang w:eastAsia="ko-KR"/>
        </w:rPr>
      </w:pPr>
      <w:r w:rsidRPr="00BE2358">
        <w:rPr>
          <w:rFonts w:eastAsia="Batang"/>
          <w:lang w:eastAsia="ko-KR"/>
        </w:rPr>
        <w:t xml:space="preserve">II. </w:t>
      </w:r>
      <w:r w:rsidRPr="00BE2358">
        <w:rPr>
          <w:rFonts w:eastAsia="Batang"/>
          <w:lang w:eastAsia="ko-KR"/>
        </w:rPr>
        <w:tab/>
        <w:t>Ponudbeni pogoji:</w:t>
      </w:r>
    </w:p>
    <w:p w14:paraId="0CBFEF49" w14:textId="77777777" w:rsidR="00995305" w:rsidRPr="00536E17" w:rsidRDefault="00995305" w:rsidP="00995305">
      <w:pPr>
        <w:pStyle w:val="Navadensplet"/>
        <w:spacing w:after="0"/>
        <w:rPr>
          <w:color w:val="auto"/>
          <w:sz w:val="24"/>
          <w:szCs w:val="24"/>
        </w:rPr>
      </w:pPr>
      <w:r w:rsidRPr="00536E17">
        <w:rPr>
          <w:color w:val="auto"/>
          <w:sz w:val="24"/>
          <w:szCs w:val="24"/>
        </w:rPr>
        <w:t>Cene so v EUR na enoto mere (lit/kg) brez DDV.</w:t>
      </w:r>
    </w:p>
    <w:p w14:paraId="3A4B7BDE" w14:textId="77777777" w:rsidR="00995305" w:rsidRPr="00536E17" w:rsidRDefault="00995305" w:rsidP="00995305">
      <w:pPr>
        <w:pStyle w:val="Navadensplet"/>
        <w:spacing w:after="0"/>
        <w:rPr>
          <w:color w:val="auto"/>
          <w:sz w:val="24"/>
          <w:szCs w:val="24"/>
        </w:rPr>
      </w:pPr>
      <w:r w:rsidRPr="00536E17">
        <w:rPr>
          <w:color w:val="auto"/>
          <w:sz w:val="24"/>
          <w:szCs w:val="24"/>
        </w:rPr>
        <w:t>V ceni upoštevani vsi stroški dostave na lokacije SŽ-VIT, d.o.o.  po celotnem območju R. Slovenije, ki so navedene v razpisni dokumentaciji.</w:t>
      </w:r>
    </w:p>
    <w:p w14:paraId="7CDBBDE6" w14:textId="77777777" w:rsidR="00995305" w:rsidRPr="00536E17" w:rsidRDefault="00995305" w:rsidP="00995305">
      <w:pPr>
        <w:pStyle w:val="Navadensplet"/>
        <w:spacing w:after="0"/>
        <w:rPr>
          <w:color w:val="auto"/>
          <w:sz w:val="24"/>
          <w:szCs w:val="24"/>
        </w:rPr>
      </w:pPr>
      <w:r w:rsidRPr="00536E17">
        <w:rPr>
          <w:color w:val="auto"/>
          <w:sz w:val="24"/>
          <w:szCs w:val="24"/>
        </w:rPr>
        <w:t>Brezplačen odvoz odpadnega olja, masti in embalaže v količini, ki je enaka dobavljeni (oziroma zakonski).</w:t>
      </w:r>
    </w:p>
    <w:p w14:paraId="151120FC" w14:textId="77777777" w:rsidR="00995305" w:rsidRPr="00536E17" w:rsidRDefault="00995305" w:rsidP="00995305">
      <w:pPr>
        <w:pStyle w:val="Navadensplet"/>
        <w:spacing w:after="0"/>
        <w:rPr>
          <w:color w:val="auto"/>
          <w:sz w:val="24"/>
          <w:szCs w:val="24"/>
        </w:rPr>
      </w:pPr>
      <w:r w:rsidRPr="00536E17">
        <w:rPr>
          <w:color w:val="auto"/>
          <w:sz w:val="24"/>
          <w:szCs w:val="24"/>
        </w:rPr>
        <w:t>Brezplačna izvedba testiranj laboratorijskih analiz na zahtevo naročnika.</w:t>
      </w:r>
    </w:p>
    <w:p w14:paraId="574D7FC3" w14:textId="1332BD12" w:rsidR="00BE2358" w:rsidRPr="00BE2358" w:rsidRDefault="00BE2358" w:rsidP="00BE2358">
      <w:pPr>
        <w:autoSpaceDE w:val="0"/>
        <w:autoSpaceDN w:val="0"/>
        <w:adjustRightInd w:val="0"/>
        <w:spacing w:before="120" w:line="276" w:lineRule="auto"/>
        <w:jc w:val="both"/>
        <w:rPr>
          <w:rFonts w:eastAsia="Batang"/>
          <w:lang w:eastAsia="ko-KR"/>
        </w:rPr>
      </w:pPr>
      <w:r w:rsidRPr="00BE2358">
        <w:rPr>
          <w:rFonts w:eastAsia="Batang"/>
          <w:lang w:eastAsia="ko-KR"/>
        </w:rPr>
        <w:t xml:space="preserve">Ponudba velja </w:t>
      </w:r>
      <w:r w:rsidR="00D73513" w:rsidRPr="003600E3">
        <w:rPr>
          <w:rFonts w:eastAsia="Batang"/>
          <w:b/>
          <w:lang w:eastAsia="ko-KR"/>
        </w:rPr>
        <w:t>150</w:t>
      </w:r>
      <w:r w:rsidR="00D73513">
        <w:rPr>
          <w:rFonts w:eastAsia="Batang"/>
          <w:color w:val="FF0000"/>
          <w:lang w:eastAsia="ko-KR"/>
        </w:rPr>
        <w:t xml:space="preserve"> </w:t>
      </w:r>
      <w:r w:rsidRPr="00BE2358">
        <w:rPr>
          <w:rFonts w:eastAsia="Batang"/>
          <w:b/>
          <w:lang w:eastAsia="ko-KR"/>
        </w:rPr>
        <w:t>dni</w:t>
      </w:r>
      <w:r w:rsidRPr="00BE2358">
        <w:rPr>
          <w:rFonts w:eastAsia="Batang"/>
          <w:lang w:eastAsia="ko-KR"/>
        </w:rPr>
        <w:t>, od skrajnega roka za predložitev ponudb.</w:t>
      </w:r>
    </w:p>
    <w:p w14:paraId="532B426A" w14:textId="77777777" w:rsidR="00BE2358" w:rsidRDefault="00BE2358" w:rsidP="00BE2358">
      <w:pPr>
        <w:spacing w:before="120" w:line="276" w:lineRule="auto"/>
        <w:jc w:val="both"/>
        <w:rPr>
          <w:rFonts w:eastAsia="Batang"/>
          <w:lang w:eastAsia="ko-KR"/>
        </w:rPr>
      </w:pPr>
      <w:r w:rsidRPr="00BE2358">
        <w:rPr>
          <w:rFonts w:eastAsia="Batang"/>
          <w:lang w:eastAsia="ko-KR"/>
        </w:rPr>
        <w:t xml:space="preserve">Rok plačila je </w:t>
      </w:r>
      <w:r w:rsidRPr="00BE2358">
        <w:rPr>
          <w:rFonts w:eastAsia="Batang"/>
          <w:b/>
          <w:lang w:eastAsia="ko-KR"/>
        </w:rPr>
        <w:t>30 dni</w:t>
      </w:r>
      <w:r w:rsidRPr="00BE2358">
        <w:rPr>
          <w:rFonts w:eastAsia="Batang"/>
          <w:lang w:eastAsia="ko-KR"/>
        </w:rPr>
        <w:t xml:space="preserve"> od dneva prejema računa.</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694774" w14:paraId="74D846D6" w14:textId="77777777">
        <w:trPr>
          <w:trHeight w:val="383"/>
        </w:trPr>
        <w:tc>
          <w:tcPr>
            <w:tcW w:w="1659" w:type="dxa"/>
          </w:tcPr>
          <w:p w14:paraId="0DF37FB9" w14:textId="2964D810" w:rsidR="005F0F9C" w:rsidRPr="00694774" w:rsidRDefault="005F0F9C" w:rsidP="00694774">
            <w:pPr>
              <w:autoSpaceDE w:val="0"/>
              <w:autoSpaceDN w:val="0"/>
              <w:adjustRightInd w:val="0"/>
              <w:rPr>
                <w:color w:val="000000"/>
                <w:sz w:val="23"/>
                <w:szCs w:val="23"/>
              </w:rPr>
            </w:pPr>
          </w:p>
        </w:tc>
        <w:tc>
          <w:tcPr>
            <w:tcW w:w="1659" w:type="dxa"/>
          </w:tcPr>
          <w:p w14:paraId="51779D3E" w14:textId="0AF663F1" w:rsidR="00694774" w:rsidRPr="00694774" w:rsidRDefault="00694774" w:rsidP="00694774">
            <w:pPr>
              <w:autoSpaceDE w:val="0"/>
              <w:autoSpaceDN w:val="0"/>
              <w:adjustRightInd w:val="0"/>
              <w:rPr>
                <w:color w:val="000000"/>
                <w:sz w:val="23"/>
                <w:szCs w:val="23"/>
              </w:rPr>
            </w:pPr>
          </w:p>
        </w:tc>
      </w:tr>
    </w:tbl>
    <w:p w14:paraId="1ED28BF4" w14:textId="77777777" w:rsidR="00292CAB" w:rsidRDefault="00292CAB" w:rsidP="00BE2358">
      <w:pPr>
        <w:spacing w:before="120" w:line="276" w:lineRule="auto"/>
        <w:jc w:val="both"/>
        <w:rPr>
          <w:rFonts w:eastAsia="Batang"/>
          <w:lang w:eastAsia="ko-KR"/>
        </w:rPr>
      </w:pPr>
    </w:p>
    <w:p w14:paraId="1AE3FDEB" w14:textId="77777777" w:rsidR="00BE2358" w:rsidRPr="00392C07" w:rsidRDefault="00BE2358" w:rsidP="00BE2358">
      <w:pPr>
        <w:autoSpaceDE w:val="0"/>
        <w:autoSpaceDN w:val="0"/>
        <w:adjustRightInd w:val="0"/>
        <w:spacing w:before="120"/>
        <w:rPr>
          <w:rFonts w:eastAsia="Batang"/>
          <w:lang w:eastAsia="ko-KR"/>
        </w:rPr>
      </w:pPr>
      <w:r w:rsidRPr="00392C07">
        <w:rPr>
          <w:rFonts w:eastAsia="Batang"/>
          <w:lang w:eastAsia="ko-KR"/>
        </w:rPr>
        <w:t>Kraj in datum:</w:t>
      </w:r>
      <w:r w:rsidRPr="00392C07">
        <w:rPr>
          <w:rFonts w:eastAsia="Batang"/>
          <w:lang w:eastAsia="ko-KR"/>
        </w:rPr>
        <w:tab/>
      </w:r>
      <w:r w:rsidRPr="00392C07">
        <w:rPr>
          <w:rFonts w:eastAsia="Batang"/>
          <w:lang w:eastAsia="ko-KR"/>
        </w:rPr>
        <w:tab/>
      </w:r>
      <w:r w:rsidRPr="00392C07">
        <w:rPr>
          <w:rFonts w:eastAsia="Batang"/>
          <w:lang w:eastAsia="ko-KR"/>
        </w:rPr>
        <w:tab/>
      </w:r>
      <w:r w:rsidRPr="00392C07">
        <w:rPr>
          <w:rFonts w:eastAsia="Batang"/>
          <w:lang w:eastAsia="ko-KR"/>
        </w:rPr>
        <w:tab/>
      </w:r>
      <w:r w:rsidRPr="00392C07">
        <w:rPr>
          <w:rFonts w:eastAsia="Batang"/>
          <w:lang w:eastAsia="ko-KR"/>
        </w:rPr>
        <w:tab/>
        <w:t>Žig:</w:t>
      </w:r>
      <w:r w:rsidRPr="00392C07">
        <w:rPr>
          <w:rFonts w:eastAsia="Batang"/>
          <w:lang w:eastAsia="ko-KR"/>
        </w:rPr>
        <w:tab/>
      </w:r>
      <w:r w:rsidRPr="00392C07">
        <w:rPr>
          <w:rFonts w:eastAsia="Batang"/>
          <w:lang w:eastAsia="ko-KR"/>
        </w:rPr>
        <w:tab/>
      </w:r>
      <w:r w:rsidRPr="00392C07">
        <w:rPr>
          <w:rFonts w:eastAsia="Batang"/>
          <w:lang w:eastAsia="ko-KR"/>
        </w:rPr>
        <w:tab/>
      </w:r>
      <w:r w:rsidRPr="00392C07">
        <w:rPr>
          <w:rFonts w:eastAsia="Batang"/>
          <w:lang w:eastAsia="ko-KR"/>
        </w:rPr>
        <w:tab/>
        <w:t>Podpis ponudnika:</w:t>
      </w:r>
      <w:r w:rsidRPr="00392C07">
        <w:rPr>
          <w:rFonts w:eastAsia="Batang"/>
          <w:lang w:eastAsia="ko-KR"/>
        </w:rPr>
        <w:t> </w:t>
      </w:r>
    </w:p>
    <w:p w14:paraId="790EC9BB" w14:textId="527EB332" w:rsidR="00BE2358" w:rsidRDefault="00BE2358" w:rsidP="00BE2358">
      <w:pPr>
        <w:tabs>
          <w:tab w:val="left" w:pos="2730"/>
        </w:tabs>
        <w:spacing w:line="180" w:lineRule="atLeast"/>
        <w:rPr>
          <w:rFonts w:eastAsia="Batang"/>
          <w:b/>
          <w:lang w:eastAsia="ko-KR"/>
        </w:rPr>
      </w:pPr>
      <w:r>
        <w:rPr>
          <w:rFonts w:eastAsia="Batang"/>
          <w:b/>
          <w:lang w:eastAsia="ko-KR"/>
        </w:rPr>
        <w:br w:type="page"/>
      </w:r>
    </w:p>
    <w:p w14:paraId="72217C84" w14:textId="78B49F82" w:rsidR="00AA4B66" w:rsidRPr="00EF6FDA" w:rsidRDefault="00AA4B66" w:rsidP="00EF6FDA">
      <w:pPr>
        <w:pStyle w:val="Naslov2"/>
        <w:rPr>
          <w:rFonts w:ascii="Times New Roman" w:hAnsi="Times New Roman" w:cs="Times New Roman"/>
          <w:i w:val="0"/>
          <w:sz w:val="24"/>
          <w:szCs w:val="24"/>
        </w:rPr>
      </w:pPr>
      <w:bookmarkStart w:id="153" w:name="_Toc532533795"/>
      <w:r w:rsidRPr="00EF6FDA">
        <w:rPr>
          <w:rFonts w:ascii="Times New Roman" w:hAnsi="Times New Roman" w:cs="Times New Roman"/>
          <w:i w:val="0"/>
          <w:sz w:val="24"/>
          <w:szCs w:val="24"/>
        </w:rPr>
        <w:lastRenderedPageBreak/>
        <w:t>Obrazec 3</w:t>
      </w:r>
      <w:bookmarkEnd w:id="153"/>
    </w:p>
    <w:p w14:paraId="287702D6" w14:textId="77777777" w:rsidR="00AA4B66" w:rsidRDefault="00AA4B66" w:rsidP="00832598">
      <w:pPr>
        <w:autoSpaceDE w:val="0"/>
        <w:autoSpaceDN w:val="0"/>
        <w:adjustRightInd w:val="0"/>
      </w:pPr>
    </w:p>
    <w:p w14:paraId="44584147" w14:textId="77777777" w:rsidR="00AA4B66" w:rsidRDefault="00AA4B66" w:rsidP="00832598">
      <w:pPr>
        <w:autoSpaceDE w:val="0"/>
        <w:autoSpaceDN w:val="0"/>
        <w:adjustRightInd w:val="0"/>
      </w:pPr>
    </w:p>
    <w:p w14:paraId="2CCF7ED8" w14:textId="77777777" w:rsidR="00832598" w:rsidRPr="009C6ABF" w:rsidRDefault="00832598" w:rsidP="00832598">
      <w:pPr>
        <w:autoSpaceDE w:val="0"/>
        <w:autoSpaceDN w:val="0"/>
        <w:adjustRightInd w:val="0"/>
      </w:pPr>
      <w:r>
        <w:t>Gospodarski subjekt</w:t>
      </w:r>
      <w:r w:rsidRPr="009C6ABF">
        <w:t>:</w:t>
      </w:r>
    </w:p>
    <w:p w14:paraId="2F41E189" w14:textId="77777777" w:rsidR="00832598" w:rsidRPr="009C6ABF" w:rsidRDefault="00832598" w:rsidP="00832598">
      <w:pPr>
        <w:autoSpaceDE w:val="0"/>
        <w:autoSpaceDN w:val="0"/>
        <w:adjustRightInd w:val="0"/>
      </w:pPr>
      <w:r w:rsidRPr="009C6ABF">
        <w:t>__________________________</w:t>
      </w:r>
    </w:p>
    <w:p w14:paraId="0D762009" w14:textId="77777777" w:rsidR="00832598" w:rsidRPr="009C6ABF" w:rsidRDefault="00832598" w:rsidP="00832598">
      <w:pPr>
        <w:autoSpaceDE w:val="0"/>
        <w:autoSpaceDN w:val="0"/>
        <w:adjustRightInd w:val="0"/>
      </w:pPr>
    </w:p>
    <w:p w14:paraId="07B7B5E4" w14:textId="77777777" w:rsidR="00832598" w:rsidRPr="009C6ABF" w:rsidRDefault="00832598" w:rsidP="00832598">
      <w:pPr>
        <w:autoSpaceDE w:val="0"/>
        <w:autoSpaceDN w:val="0"/>
        <w:adjustRightInd w:val="0"/>
      </w:pPr>
      <w:r w:rsidRPr="009C6ABF">
        <w:t>__________________________</w:t>
      </w:r>
    </w:p>
    <w:p w14:paraId="2DC99D48" w14:textId="77777777" w:rsidR="00832598" w:rsidRPr="009C6ABF" w:rsidRDefault="00832598" w:rsidP="00832598">
      <w:pPr>
        <w:autoSpaceDE w:val="0"/>
        <w:autoSpaceDN w:val="0"/>
        <w:adjustRightInd w:val="0"/>
      </w:pPr>
    </w:p>
    <w:p w14:paraId="2AA3A880" w14:textId="77777777" w:rsidR="00832598" w:rsidRPr="009C6ABF" w:rsidRDefault="00832598" w:rsidP="00832598">
      <w:pPr>
        <w:autoSpaceDE w:val="0"/>
        <w:autoSpaceDN w:val="0"/>
        <w:adjustRightInd w:val="0"/>
      </w:pPr>
      <w:r w:rsidRPr="009C6ABF">
        <w:t>__________________________</w:t>
      </w:r>
    </w:p>
    <w:p w14:paraId="63840C11" w14:textId="77777777" w:rsidR="00832598" w:rsidRDefault="00832598" w:rsidP="00832598">
      <w:pPr>
        <w:autoSpaceDE w:val="0"/>
        <w:autoSpaceDN w:val="0"/>
        <w:adjustRightInd w:val="0"/>
        <w:jc w:val="right"/>
        <w:rPr>
          <w:b/>
        </w:rPr>
      </w:pPr>
    </w:p>
    <w:p w14:paraId="5BCFD2A6" w14:textId="77777777" w:rsidR="00832598" w:rsidRDefault="00832598" w:rsidP="00832598">
      <w:pPr>
        <w:autoSpaceDE w:val="0"/>
        <w:autoSpaceDN w:val="0"/>
        <w:adjustRightInd w:val="0"/>
        <w:jc w:val="center"/>
        <w:rPr>
          <w:b/>
        </w:rPr>
      </w:pPr>
    </w:p>
    <w:p w14:paraId="4ED1086A" w14:textId="77777777" w:rsidR="00832598" w:rsidRDefault="00832598" w:rsidP="00832598">
      <w:pPr>
        <w:autoSpaceDE w:val="0"/>
        <w:autoSpaceDN w:val="0"/>
        <w:adjustRightInd w:val="0"/>
        <w:jc w:val="center"/>
        <w:rPr>
          <w:b/>
        </w:rPr>
      </w:pPr>
      <w:r>
        <w:rPr>
          <w:b/>
        </w:rPr>
        <w:t>KROVNA IZJAVA GOSPODARSKEGA SUBJEKTA</w:t>
      </w:r>
    </w:p>
    <w:p w14:paraId="443CA9BE" w14:textId="77777777" w:rsidR="00832598" w:rsidRDefault="00832598" w:rsidP="00832598">
      <w:pPr>
        <w:spacing w:before="225" w:after="225"/>
        <w:jc w:val="both"/>
        <w:rPr>
          <w:rFonts w:ascii="Arial" w:hAnsi="Arial" w:cs="Arial"/>
          <w:color w:val="000000"/>
          <w:sz w:val="18"/>
          <w:szCs w:val="18"/>
        </w:rPr>
      </w:pPr>
    </w:p>
    <w:p w14:paraId="6648B2B1" w14:textId="77777777" w:rsidR="00832598" w:rsidRPr="005E4132" w:rsidRDefault="00832598" w:rsidP="00832598">
      <w:pPr>
        <w:spacing w:before="225" w:after="225"/>
        <w:jc w:val="both"/>
      </w:pPr>
      <w:r w:rsidRPr="005E4132">
        <w:rPr>
          <w:color w:val="000000"/>
        </w:rPr>
        <w:t>Pod kazensko in materialno odgovornostjo izjavljamo, da:</w:t>
      </w:r>
    </w:p>
    <w:tbl>
      <w:tblPr>
        <w:tblStyle w:val="NormalTablePHPDOCX"/>
        <w:tblW w:w="0" w:type="auto"/>
        <w:tblInd w:w="108" w:type="dxa"/>
        <w:tblLook w:val="04A0" w:firstRow="1" w:lastRow="0" w:firstColumn="1" w:lastColumn="0" w:noHBand="0" w:noVBand="1"/>
      </w:tblPr>
      <w:tblGrid>
        <w:gridCol w:w="10374"/>
      </w:tblGrid>
      <w:tr w:rsidR="00832598" w:rsidRPr="005E4132" w14:paraId="765EDD42" w14:textId="77777777" w:rsidTr="00420E50">
        <w:tc>
          <w:tcPr>
            <w:tcW w:w="0" w:type="auto"/>
            <w:tcMar>
              <w:top w:w="0" w:type="auto"/>
              <w:bottom w:w="0" w:type="auto"/>
            </w:tcMar>
          </w:tcPr>
          <w:p w14:paraId="0DFC13E2" w14:textId="77777777" w:rsidR="00832598" w:rsidRPr="005E4132" w:rsidRDefault="00832598" w:rsidP="00F01679">
            <w:pPr>
              <w:numPr>
                <w:ilvl w:val="0"/>
                <w:numId w:val="10"/>
              </w:numPr>
              <w:ind w:left="318" w:hanging="426"/>
              <w:jc w:val="both"/>
              <w:rPr>
                <w:rFonts w:ascii="Times New Roman" w:hAnsi="Times New Roman" w:cs="Times New Roman"/>
                <w:color w:val="000000"/>
              </w:rPr>
            </w:pPr>
            <w:r w:rsidRPr="005E4132">
              <w:rPr>
                <w:rFonts w:ascii="Times New Roman" w:hAnsi="Times New Roman" w:cs="Times New Roman"/>
                <w:color w:val="000000"/>
              </w:rPr>
              <w:t>vse kopije dokumentov, ki so priloženi ponudbi, ustrezajo originalom;</w:t>
            </w:r>
          </w:p>
          <w:p w14:paraId="1A9387F1" w14:textId="77777777" w:rsidR="00832598" w:rsidRPr="005E4132" w:rsidRDefault="00832598" w:rsidP="00F01679">
            <w:pPr>
              <w:numPr>
                <w:ilvl w:val="0"/>
                <w:numId w:val="10"/>
              </w:numPr>
              <w:ind w:left="318" w:hanging="426"/>
              <w:jc w:val="both"/>
              <w:rPr>
                <w:rFonts w:ascii="Times New Roman" w:hAnsi="Times New Roman" w:cs="Times New Roman"/>
                <w:color w:val="000000"/>
              </w:rPr>
            </w:pPr>
            <w:r w:rsidRPr="005E4132">
              <w:rPr>
                <w:rFonts w:ascii="Times New Roman" w:hAnsi="Times New Roman" w:cs="Times New Roman"/>
                <w:color w:val="000000"/>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8D2DCED" w14:textId="77777777" w:rsidR="00832598" w:rsidRPr="005E4132" w:rsidRDefault="00832598" w:rsidP="00F01679">
            <w:pPr>
              <w:numPr>
                <w:ilvl w:val="0"/>
                <w:numId w:val="10"/>
              </w:numPr>
              <w:ind w:left="318" w:hanging="426"/>
              <w:jc w:val="both"/>
              <w:rPr>
                <w:rFonts w:ascii="Times New Roman" w:hAnsi="Times New Roman" w:cs="Times New Roman"/>
                <w:color w:val="000000"/>
              </w:rPr>
            </w:pPr>
            <w:r w:rsidRPr="005E4132">
              <w:rPr>
                <w:rFonts w:ascii="Times New Roman" w:hAnsi="Times New Roman" w:cs="Times New Roman"/>
                <w:color w:val="000000"/>
              </w:rPr>
              <w:t>vse navedbe iz ponudbe ustrezajo dejanskemu stanju - ponudnik naročniku daje pooblastilo, da jih preveri pri pristojnih organih, za kar bomo na naročnikovo zahtevo predložili ustrezna pooblastila, če jih bo ta zahteval;</w:t>
            </w:r>
          </w:p>
          <w:p w14:paraId="3C7248AA" w14:textId="77777777" w:rsidR="00832598" w:rsidRPr="005E4132" w:rsidRDefault="00832598" w:rsidP="00F01679">
            <w:pPr>
              <w:numPr>
                <w:ilvl w:val="0"/>
                <w:numId w:val="10"/>
              </w:numPr>
              <w:ind w:left="318" w:hanging="426"/>
              <w:jc w:val="both"/>
              <w:rPr>
                <w:rFonts w:ascii="Times New Roman" w:hAnsi="Times New Roman" w:cs="Times New Roman"/>
                <w:color w:val="000000"/>
              </w:rPr>
            </w:pPr>
            <w:r w:rsidRPr="005E4132">
              <w:rPr>
                <w:rFonts w:ascii="Times New Roman" w:hAnsi="Times New Roman" w:cs="Times New Roman"/>
                <w:color w:val="000000"/>
              </w:rPr>
              <w:t>v celoti sprejemamo pogoje javnega razpisa in vse pogoje, navedene v razpisni dokumentaciji, pod katerimi dajemo svojo ponudbo, ter soglašamo, da bodo ti pogoji v celoti sestavni del pogodbe;</w:t>
            </w:r>
          </w:p>
          <w:p w14:paraId="075A7010" w14:textId="77777777" w:rsidR="00832598" w:rsidRPr="005E4132" w:rsidRDefault="00832598" w:rsidP="00F01679">
            <w:pPr>
              <w:numPr>
                <w:ilvl w:val="0"/>
                <w:numId w:val="10"/>
              </w:numPr>
              <w:ind w:left="318" w:hanging="426"/>
              <w:jc w:val="both"/>
              <w:rPr>
                <w:rFonts w:ascii="Times New Roman" w:hAnsi="Times New Roman" w:cs="Times New Roman"/>
                <w:color w:val="000000"/>
              </w:rPr>
            </w:pPr>
            <w:r w:rsidRPr="005E4132">
              <w:rPr>
                <w:rFonts w:ascii="Times New Roman" w:hAnsi="Times New Roman" w:cs="Times New Roman"/>
                <w:color w:val="000000"/>
              </w:rPr>
              <w:t>smo pri pripravi ponudbe in bomo pri izvajanju pogodbe spoštovali obveznosti, ki izhajajo iz predpisov o varstvu pri delu, zaposlovanju in delovnih pogojih, veljavnih v Republiki Sloveniji;</w:t>
            </w:r>
          </w:p>
          <w:p w14:paraId="3389C22C" w14:textId="77777777" w:rsidR="00832598" w:rsidRPr="005E4132" w:rsidRDefault="00832598" w:rsidP="00F01679">
            <w:pPr>
              <w:numPr>
                <w:ilvl w:val="0"/>
                <w:numId w:val="10"/>
              </w:numPr>
              <w:ind w:left="318" w:hanging="426"/>
              <w:jc w:val="both"/>
              <w:rPr>
                <w:rFonts w:ascii="Times New Roman" w:hAnsi="Times New Roman" w:cs="Times New Roman"/>
                <w:color w:val="000000"/>
              </w:rPr>
            </w:pPr>
            <w:r w:rsidRPr="005E4132">
              <w:rPr>
                <w:rFonts w:ascii="Times New Roman" w:hAnsi="Times New Roman" w:cs="Times New Roman"/>
                <w:color w:val="000000"/>
              </w:rPr>
              <w:t>bomo vsa zahtevana dela izvajali strokovno in kvalitetno po pravilih stroke v skladu z veljavnimi predpisi (zakoni, pravilniki, standardi, tehničnimi soglasji);</w:t>
            </w:r>
          </w:p>
          <w:p w14:paraId="46EAD9D7" w14:textId="77777777" w:rsidR="00832598" w:rsidRPr="00A07207" w:rsidRDefault="00832598" w:rsidP="00F01679">
            <w:pPr>
              <w:pStyle w:val="Odstavekseznama"/>
              <w:numPr>
                <w:ilvl w:val="0"/>
                <w:numId w:val="10"/>
              </w:numPr>
              <w:ind w:left="318" w:hanging="426"/>
              <w:jc w:val="both"/>
              <w:rPr>
                <w:rFonts w:ascii="Times New Roman" w:hAnsi="Times New Roman" w:cs="Times New Roman"/>
                <w:noProof/>
              </w:rPr>
            </w:pPr>
            <w:r w:rsidRPr="00A07207">
              <w:rPr>
                <w:rFonts w:ascii="Times New Roman" w:hAnsi="Times New Roman" w:cs="Times New Roman"/>
                <w:color w:val="000000"/>
              </w:rPr>
              <w:t xml:space="preserve">smo </w:t>
            </w:r>
            <w:r w:rsidRPr="00A07207">
              <w:rPr>
                <w:rFonts w:ascii="Times New Roman" w:hAnsi="Times New Roman" w:cs="Times New Roman"/>
                <w:noProof/>
              </w:rPr>
              <w:t>tehnično in strokovno sposobni izpolniti naročilo, ki je</w:t>
            </w:r>
            <w:r>
              <w:rPr>
                <w:rFonts w:ascii="Times New Roman" w:hAnsi="Times New Roman" w:cs="Times New Roman"/>
                <w:noProof/>
              </w:rPr>
              <w:t xml:space="preserve"> predmet tega javnega naročila;</w:t>
            </w:r>
          </w:p>
          <w:p w14:paraId="3AB3EE5D" w14:textId="77777777" w:rsidR="00832598" w:rsidRPr="005E4132" w:rsidRDefault="00832598" w:rsidP="00F01679">
            <w:pPr>
              <w:numPr>
                <w:ilvl w:val="0"/>
                <w:numId w:val="10"/>
              </w:numPr>
              <w:ind w:left="318" w:hanging="426"/>
              <w:jc w:val="both"/>
              <w:rPr>
                <w:rFonts w:ascii="Times New Roman" w:hAnsi="Times New Roman" w:cs="Times New Roman"/>
                <w:color w:val="000000"/>
              </w:rPr>
            </w:pPr>
            <w:r w:rsidRPr="005E4132">
              <w:rPr>
                <w:rFonts w:ascii="Times New Roman" w:hAnsi="Times New Roman" w:cs="Times New Roman"/>
                <w:color w:val="000000"/>
              </w:rPr>
              <w:t>bomo javno naročilo izvajali s strokovno usposobljenimi delavci oziroma kadrom;</w:t>
            </w:r>
          </w:p>
          <w:p w14:paraId="23CC36C9" w14:textId="77777777" w:rsidR="00832598" w:rsidRPr="005E4132" w:rsidRDefault="00832598" w:rsidP="00F01679">
            <w:pPr>
              <w:numPr>
                <w:ilvl w:val="0"/>
                <w:numId w:val="10"/>
              </w:numPr>
              <w:ind w:left="318" w:hanging="426"/>
              <w:jc w:val="both"/>
              <w:rPr>
                <w:rFonts w:ascii="Times New Roman" w:hAnsi="Times New Roman" w:cs="Times New Roman"/>
                <w:color w:val="000000"/>
              </w:rPr>
            </w:pPr>
            <w:r w:rsidRPr="005E4132">
              <w:rPr>
                <w:rFonts w:ascii="Times New Roman" w:hAnsi="Times New Roman" w:cs="Times New Roman"/>
                <w:color w:val="000000"/>
              </w:rPr>
              <w:t>bomo predložili finančno zavarovanje za dobro izvedbo pogodbenih obveznosti;</w:t>
            </w:r>
          </w:p>
          <w:p w14:paraId="6C5E7E0E" w14:textId="77777777" w:rsidR="00832598" w:rsidRPr="005E4132" w:rsidRDefault="00832598" w:rsidP="00F01679">
            <w:pPr>
              <w:numPr>
                <w:ilvl w:val="0"/>
                <w:numId w:val="10"/>
              </w:numPr>
              <w:ind w:left="318" w:hanging="426"/>
              <w:jc w:val="both"/>
              <w:rPr>
                <w:rFonts w:ascii="Times New Roman" w:hAnsi="Times New Roman" w:cs="Times New Roman"/>
                <w:color w:val="000000"/>
              </w:rPr>
            </w:pPr>
            <w:r w:rsidRPr="005E4132">
              <w:rPr>
                <w:rFonts w:ascii="Times New Roman" w:hAnsi="Times New Roman" w:cs="Times New Roman"/>
                <w:color w:val="000000"/>
              </w:rPr>
              <w:t>smo ob izdelavi ponudbe pregledali vso razpoložljivo razpisno dokumentacijo;</w:t>
            </w:r>
          </w:p>
          <w:p w14:paraId="0016D268" w14:textId="77777777" w:rsidR="00832598" w:rsidRPr="005E4132" w:rsidRDefault="00832598" w:rsidP="00F01679">
            <w:pPr>
              <w:numPr>
                <w:ilvl w:val="0"/>
                <w:numId w:val="10"/>
              </w:numPr>
              <w:ind w:left="318" w:hanging="426"/>
              <w:jc w:val="both"/>
              <w:rPr>
                <w:rFonts w:ascii="Times New Roman" w:hAnsi="Times New Roman" w:cs="Times New Roman"/>
                <w:color w:val="000000"/>
              </w:rPr>
            </w:pPr>
            <w:r w:rsidRPr="005E4132">
              <w:rPr>
                <w:rFonts w:ascii="Times New Roman" w:hAnsi="Times New Roman" w:cs="Times New Roman"/>
                <w:color w:val="000000"/>
              </w:rPr>
              <w:t>smo v celoti seznanjeni z vso relevantno zakonodajo, ki se upošteva pri oddaji tega javnega naročila;</w:t>
            </w:r>
          </w:p>
          <w:p w14:paraId="069281E1" w14:textId="77777777" w:rsidR="00832598" w:rsidRPr="005E4132" w:rsidRDefault="00832598" w:rsidP="00F01679">
            <w:pPr>
              <w:numPr>
                <w:ilvl w:val="0"/>
                <w:numId w:val="10"/>
              </w:numPr>
              <w:ind w:left="318" w:hanging="426"/>
              <w:jc w:val="both"/>
              <w:rPr>
                <w:rFonts w:ascii="Times New Roman" w:hAnsi="Times New Roman" w:cs="Times New Roman"/>
                <w:color w:val="000000"/>
              </w:rPr>
            </w:pPr>
            <w:r w:rsidRPr="005E4132">
              <w:rPr>
                <w:rFonts w:ascii="Times New Roman" w:hAnsi="Times New Roman" w:cs="Times New Roman"/>
                <w:color w:val="000000"/>
              </w:rPr>
              <w:t>smo v celoti seznanjeni z obsegom in zahtevnostjo javnega naročila;</w:t>
            </w:r>
          </w:p>
          <w:p w14:paraId="3D8D3AA7" w14:textId="77777777" w:rsidR="00832598" w:rsidRPr="005E4132" w:rsidRDefault="00832598" w:rsidP="00F01679">
            <w:pPr>
              <w:numPr>
                <w:ilvl w:val="0"/>
                <w:numId w:val="10"/>
              </w:numPr>
              <w:ind w:left="318" w:hanging="426"/>
              <w:jc w:val="both"/>
              <w:rPr>
                <w:rFonts w:ascii="Times New Roman" w:hAnsi="Times New Roman" w:cs="Times New Roman"/>
                <w:color w:val="000000"/>
              </w:rPr>
            </w:pPr>
            <w:r w:rsidRPr="005E4132">
              <w:rPr>
                <w:rFonts w:ascii="Times New Roman" w:hAnsi="Times New Roman" w:cs="Times New Roman"/>
                <w:color w:val="000000"/>
              </w:rPr>
              <w:t xml:space="preserve">za nas ne obstaja absolutna prepoved poslovanja z naročnikom, kot izhaja iz 35. člena </w:t>
            </w:r>
            <w:proofErr w:type="spellStart"/>
            <w:r w:rsidRPr="005E4132">
              <w:rPr>
                <w:rFonts w:ascii="Times New Roman" w:hAnsi="Times New Roman" w:cs="Times New Roman"/>
                <w:color w:val="000000"/>
              </w:rPr>
              <w:t>ZIntPK</w:t>
            </w:r>
            <w:proofErr w:type="spellEnd"/>
            <w:r w:rsidRPr="005E4132">
              <w:rPr>
                <w:rFonts w:ascii="Times New Roman" w:hAnsi="Times New Roman" w:cs="Times New Roman"/>
                <w:color w:val="000000"/>
              </w:rPr>
              <w:t>;</w:t>
            </w:r>
          </w:p>
          <w:p w14:paraId="6E0FFCB7" w14:textId="77777777" w:rsidR="00832598" w:rsidRPr="005E4132" w:rsidRDefault="00832598" w:rsidP="00F01679">
            <w:pPr>
              <w:numPr>
                <w:ilvl w:val="0"/>
                <w:numId w:val="10"/>
              </w:numPr>
              <w:ind w:left="318" w:hanging="426"/>
              <w:jc w:val="both"/>
              <w:rPr>
                <w:rFonts w:ascii="Times New Roman" w:hAnsi="Times New Roman" w:cs="Times New Roman"/>
                <w:color w:val="000000"/>
              </w:rPr>
            </w:pPr>
            <w:r w:rsidRPr="005E4132">
              <w:rPr>
                <w:rFonts w:ascii="Times New Roman" w:hAnsi="Times New Roman" w:cs="Times New Roman"/>
                <w:color w:val="000000"/>
              </w:rPr>
              <w:t>so navedeni podatki v ponudbi in prilogah resnični in verodostojni.</w:t>
            </w:r>
          </w:p>
        </w:tc>
      </w:tr>
    </w:tbl>
    <w:p w14:paraId="305B12A8" w14:textId="77777777" w:rsidR="00832598" w:rsidRPr="002A500F" w:rsidRDefault="00832598" w:rsidP="00832598">
      <w:pPr>
        <w:pageBreakBefore/>
        <w:spacing w:before="225" w:after="225"/>
        <w:jc w:val="both"/>
      </w:pPr>
      <w:r w:rsidRPr="002A500F">
        <w:rPr>
          <w:color w:val="000000"/>
        </w:rPr>
        <w:lastRenderedPageBreak/>
        <w:t>Pod kazensko in materialno odgovornostjo izjavljamo:</w:t>
      </w:r>
    </w:p>
    <w:tbl>
      <w:tblPr>
        <w:tblStyle w:val="NormalTablePHPDOCX"/>
        <w:tblW w:w="0" w:type="auto"/>
        <w:tblInd w:w="-34" w:type="dxa"/>
        <w:tblLook w:val="04A0" w:firstRow="1" w:lastRow="0" w:firstColumn="1" w:lastColumn="0" w:noHBand="0" w:noVBand="1"/>
      </w:tblPr>
      <w:tblGrid>
        <w:gridCol w:w="10516"/>
      </w:tblGrid>
      <w:tr w:rsidR="00832598" w:rsidRPr="002A500F" w14:paraId="6AE58694" w14:textId="77777777" w:rsidTr="003243A5">
        <w:tc>
          <w:tcPr>
            <w:tcW w:w="0" w:type="auto"/>
            <w:tcMar>
              <w:top w:w="0" w:type="auto"/>
              <w:bottom w:w="0" w:type="auto"/>
            </w:tcMar>
          </w:tcPr>
          <w:p w14:paraId="30E77D3E" w14:textId="77777777" w:rsidR="00832598" w:rsidRPr="002A500F" w:rsidRDefault="00832598" w:rsidP="00F01679">
            <w:pPr>
              <w:pStyle w:val="Odstavekseznama"/>
              <w:widowControl w:val="0"/>
              <w:numPr>
                <w:ilvl w:val="0"/>
                <w:numId w:val="17"/>
              </w:numPr>
              <w:spacing w:before="120"/>
              <w:ind w:left="601" w:hanging="567"/>
              <w:contextualSpacing/>
              <w:rPr>
                <w:rFonts w:ascii="Times New Roman" w:hAnsi="Times New Roman" w:cs="Times New Roman"/>
                <w:szCs w:val="24"/>
              </w:rPr>
            </w:pPr>
            <w:r w:rsidRPr="002A500F">
              <w:rPr>
                <w:rFonts w:ascii="Times New Roman" w:hAnsi="Times New Roman" w:cs="Times New Roman"/>
                <w:szCs w:val="24"/>
              </w:rPr>
              <w:t>da naši družbi in osebam, ki so članice upravnega, vodstvenega ali nadzornega organa družbe ali osebam, ki imajo pooblastila za njeno zastopanje ali odločanje ali nadzor v njej, ni bila izrečena pravnomočna sodba, ki ima elemente kaznivih dejanj ki so opredeljena v Kazenskem zakoniku (Uradni list RS, št. 50/12 – uradno prečiščeno besedilo in 54/15; v nadaljnjem besedilu: KZ-1):</w:t>
            </w:r>
          </w:p>
          <w:p w14:paraId="3BBC6E91"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terorizem (108. člen KZ-1),</w:t>
            </w:r>
          </w:p>
          <w:p w14:paraId="46EA8F9C"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financiranje terorizma (109. člen KZ-1),</w:t>
            </w:r>
          </w:p>
          <w:p w14:paraId="2F9432D5"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ščuvanje in javno poveličevanje terorističnih dejanj (110. člen KZ-1),</w:t>
            </w:r>
          </w:p>
          <w:p w14:paraId="636EE314"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novačenje in usposabljanje za terorizem (111. člen KZ-1),</w:t>
            </w:r>
          </w:p>
          <w:p w14:paraId="300A5DF8"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spravljanje v suženjsko razmerje (112. člen KZ-1),</w:t>
            </w:r>
          </w:p>
          <w:p w14:paraId="18C3B58F"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trgovina z ljudmi (113. člen KZ-1),</w:t>
            </w:r>
          </w:p>
          <w:p w14:paraId="2718E6D9"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sprejemanje podkupnine pri volitvah (157. člen KZ-1),</w:t>
            </w:r>
          </w:p>
          <w:p w14:paraId="015CD9A5"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kršitev temeljnih pravic delavcev (196. člen KZ-1),</w:t>
            </w:r>
          </w:p>
          <w:p w14:paraId="62163501"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goljufija (211. člen KZ-1),</w:t>
            </w:r>
          </w:p>
          <w:p w14:paraId="08FC4BB2"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protipravno omejevanje konkurence (225. člen KZ-1),</w:t>
            </w:r>
          </w:p>
          <w:p w14:paraId="51F0B2EC"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povzročitev stečaja z goljufijo ali nevestnim poslovanjem (226. člen KZ-1),</w:t>
            </w:r>
          </w:p>
          <w:p w14:paraId="1A0CD79C"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oškodovanje upnikov (227. člen KZ-1),</w:t>
            </w:r>
          </w:p>
          <w:p w14:paraId="79B84745"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poslovna goljufija (228. člen KZ-1),</w:t>
            </w:r>
          </w:p>
          <w:p w14:paraId="2D932CD6"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goljufija na škodo Evropske unije (229. člen KZ-1),</w:t>
            </w:r>
          </w:p>
          <w:p w14:paraId="022BD082"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preslepitev pri pridobitvi in uporabi posojila ali ugodnosti (230. člen KZ-1),</w:t>
            </w:r>
          </w:p>
          <w:p w14:paraId="65EAB8A2"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preslepitev pri poslovanju z vrednostnimi papirji (231. člen KZ-1),</w:t>
            </w:r>
          </w:p>
          <w:p w14:paraId="78B9FB89"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preslepitev kupcev (232. člen KZ-1),</w:t>
            </w:r>
          </w:p>
          <w:p w14:paraId="11F3C210"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neupravičena uporaba tuje oznake ali modela (233. člen KZ-1),</w:t>
            </w:r>
          </w:p>
          <w:p w14:paraId="4F68AD10"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neupravičena uporaba tujega izuma ali topografije (234. člen KZ-1),</w:t>
            </w:r>
          </w:p>
          <w:p w14:paraId="7DC42310"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ponareditev ali uničenje poslovnih listin (235. člen KZ-1),</w:t>
            </w:r>
          </w:p>
          <w:p w14:paraId="68821E5D"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izdaja in neupravičena pridobitev poslovne skrivnosti (236. člen KZ-1),</w:t>
            </w:r>
          </w:p>
          <w:p w14:paraId="62D3B1DF"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zloraba informacijskega sistema (237. člen KZ-1),</w:t>
            </w:r>
          </w:p>
          <w:p w14:paraId="6E5B9AEA"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zloraba notranje informacije (238. člen KZ-1),</w:t>
            </w:r>
          </w:p>
          <w:p w14:paraId="4B52FA38"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zloraba trga finančnih instrumentov (239. člen KZ-1),</w:t>
            </w:r>
          </w:p>
          <w:p w14:paraId="49560FE2"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zloraba položaja ali zaupanja pri gospodarski dejavnosti (240. člen KZ-1),</w:t>
            </w:r>
          </w:p>
          <w:p w14:paraId="05AC2D44"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nedovoljeno sprejemanje daril (241. člen KZ-1),</w:t>
            </w:r>
          </w:p>
          <w:p w14:paraId="39514D37"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nedovoljeno dajanje daril (242. člen KZ-1),</w:t>
            </w:r>
          </w:p>
          <w:p w14:paraId="7F0C03B4"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ponarejanje denarja (243. člen KZ-1),</w:t>
            </w:r>
          </w:p>
          <w:p w14:paraId="0AF71099"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ponarejanje in uporaba ponarejenih vrednotnic ali vrednostnih papirjev (244. člen KZ-1),</w:t>
            </w:r>
          </w:p>
          <w:p w14:paraId="434468F7"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lastRenderedPageBreak/>
              <w:t>•</w:t>
            </w:r>
            <w:r w:rsidRPr="002A500F">
              <w:rPr>
                <w:rFonts w:ascii="Times New Roman" w:eastAsia="Batang" w:hAnsi="Times New Roman" w:cs="Times New Roman"/>
                <w:lang w:eastAsia="ko-KR"/>
              </w:rPr>
              <w:tab/>
              <w:t>pranje denarja (245. člen KZ-1),</w:t>
            </w:r>
          </w:p>
          <w:p w14:paraId="327BAC17"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zloraba negotovinskega plačilnega sredstva (246. člen KZ-1),</w:t>
            </w:r>
          </w:p>
          <w:p w14:paraId="4D85B876"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uporaba ponarejenega negotovinskega plačilnega sredstva (247. člen KZ-1),</w:t>
            </w:r>
          </w:p>
          <w:p w14:paraId="1E0252FF"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izdelava, pridobitev in odtujitev pripomočkov za ponarejanje (248. člen KZ-1),</w:t>
            </w:r>
          </w:p>
          <w:p w14:paraId="5A36C917"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davčna zatajitev (249. člen KZ-1),</w:t>
            </w:r>
          </w:p>
          <w:p w14:paraId="02CD6A00"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tihotapstvo (250. člen KZ-1),</w:t>
            </w:r>
          </w:p>
          <w:p w14:paraId="1D683208"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zloraba uradnega položaja ali uradnih pravic (257. člen KZ-1),</w:t>
            </w:r>
          </w:p>
          <w:p w14:paraId="415420F2"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oškodovanje javnih sredstev (257.a člen KZ-1),</w:t>
            </w:r>
          </w:p>
          <w:p w14:paraId="5380ABB2"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izdaja tajnih podatkov (260. člen KZ-1),</w:t>
            </w:r>
          </w:p>
          <w:p w14:paraId="0A47A5F5"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jemanje podkupnine (261. člen KZ-1),</w:t>
            </w:r>
          </w:p>
          <w:p w14:paraId="79B656C2"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dajanje podkupnine (262. člen KZ-1),</w:t>
            </w:r>
          </w:p>
          <w:p w14:paraId="632B3780"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sprejemanje koristi za nezakonito posredovanje (263. člen KZ-1),</w:t>
            </w:r>
          </w:p>
          <w:p w14:paraId="0BFD206A"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dajanje daril za nezakonito posredovanje (264. člen KZ-1),</w:t>
            </w:r>
          </w:p>
          <w:p w14:paraId="08D1401A" w14:textId="77777777" w:rsidR="00832598" w:rsidRPr="002A500F" w:rsidRDefault="00832598" w:rsidP="00420E50">
            <w:pPr>
              <w:widowControl w:val="0"/>
              <w:spacing w:before="120"/>
              <w:ind w:left="360"/>
              <w:rPr>
                <w:rFonts w:ascii="Times New Roman" w:eastAsia="Batang" w:hAnsi="Times New Roman" w:cs="Times New Roman"/>
                <w:lang w:eastAsia="ko-KR"/>
              </w:rPr>
            </w:pPr>
            <w:r w:rsidRPr="002A500F">
              <w:rPr>
                <w:rFonts w:ascii="Times New Roman" w:eastAsia="Batang" w:hAnsi="Times New Roman" w:cs="Times New Roman"/>
                <w:lang w:eastAsia="ko-KR"/>
              </w:rPr>
              <w:t>•</w:t>
            </w:r>
            <w:r w:rsidRPr="002A500F">
              <w:rPr>
                <w:rFonts w:ascii="Times New Roman" w:eastAsia="Batang" w:hAnsi="Times New Roman" w:cs="Times New Roman"/>
                <w:lang w:eastAsia="ko-KR"/>
              </w:rPr>
              <w:tab/>
              <w:t>hudodelsko združevanje (294. člen KZ-1).</w:t>
            </w:r>
          </w:p>
          <w:p w14:paraId="5E94E4C2" w14:textId="77777777" w:rsidR="00832598" w:rsidRPr="002A500F" w:rsidRDefault="00832598" w:rsidP="00420E50">
            <w:pPr>
              <w:jc w:val="both"/>
              <w:rPr>
                <w:rFonts w:ascii="Times New Roman" w:hAnsi="Times New Roman" w:cs="Times New Roman"/>
                <w:strike/>
              </w:rPr>
            </w:pPr>
          </w:p>
          <w:p w14:paraId="006274E6" w14:textId="77777777" w:rsidR="00832598" w:rsidRPr="002A500F" w:rsidRDefault="00832598" w:rsidP="00F01679">
            <w:pPr>
              <w:numPr>
                <w:ilvl w:val="0"/>
                <w:numId w:val="17"/>
              </w:numPr>
              <w:tabs>
                <w:tab w:val="left" w:pos="601"/>
                <w:tab w:val="left" w:pos="9354"/>
              </w:tabs>
              <w:ind w:left="601" w:right="-2" w:hanging="567"/>
              <w:jc w:val="both"/>
              <w:rPr>
                <w:rFonts w:ascii="Times New Roman" w:hAnsi="Times New Roman" w:cs="Times New Roman"/>
              </w:rPr>
            </w:pPr>
            <w:r w:rsidRPr="002A500F">
              <w:rPr>
                <w:rFonts w:ascii="Times New Roman" w:hAnsi="Times New Roman" w:cs="Times New Roman"/>
              </w:rPr>
              <w:t>da na dan, ko je potekel rok za oddajo ponudb, nismo izločeni iz postopkov oddaje javnih naročil zaradi uvrstitve v evidenco gospodarskih subjektov z negativnimi referencami, ki jo vodi ministrstvo, pristojno za javna naročila;</w:t>
            </w:r>
          </w:p>
          <w:p w14:paraId="5C2B583F" w14:textId="77777777" w:rsidR="00832598" w:rsidRPr="002A500F" w:rsidRDefault="00832598" w:rsidP="003243A5">
            <w:pPr>
              <w:tabs>
                <w:tab w:val="left" w:pos="601"/>
                <w:tab w:val="left" w:pos="9354"/>
              </w:tabs>
              <w:ind w:left="601" w:right="-2" w:hanging="567"/>
              <w:jc w:val="both"/>
              <w:rPr>
                <w:rFonts w:ascii="Times New Roman" w:hAnsi="Times New Roman" w:cs="Times New Roman"/>
              </w:rPr>
            </w:pPr>
          </w:p>
          <w:p w14:paraId="05E547AD" w14:textId="77777777" w:rsidR="00832598" w:rsidRPr="002A500F" w:rsidRDefault="00832598" w:rsidP="00F01679">
            <w:pPr>
              <w:numPr>
                <w:ilvl w:val="0"/>
                <w:numId w:val="17"/>
              </w:numPr>
              <w:tabs>
                <w:tab w:val="left" w:pos="601"/>
                <w:tab w:val="left" w:pos="9354"/>
              </w:tabs>
              <w:ind w:left="601" w:right="-2" w:hanging="567"/>
              <w:jc w:val="both"/>
              <w:rPr>
                <w:rFonts w:ascii="Times New Roman" w:hAnsi="Times New Roman" w:cs="Times New Roman"/>
              </w:rPr>
            </w:pPr>
            <w:r w:rsidRPr="002A500F">
              <w:rPr>
                <w:rFonts w:ascii="Times New Roman" w:hAnsi="Times New Roman" w:cs="Times New Roman"/>
              </w:rPr>
              <w:t>da nismo kršili obveznosti iz drugega odstavka 3. člena ZJN-3;</w:t>
            </w:r>
          </w:p>
          <w:p w14:paraId="47FB7118" w14:textId="77777777" w:rsidR="00832598" w:rsidRPr="002A500F" w:rsidRDefault="00832598" w:rsidP="003243A5">
            <w:pPr>
              <w:tabs>
                <w:tab w:val="left" w:pos="460"/>
                <w:tab w:val="left" w:pos="9354"/>
              </w:tabs>
              <w:ind w:left="601" w:right="-2" w:hanging="567"/>
              <w:jc w:val="both"/>
              <w:rPr>
                <w:rFonts w:ascii="Times New Roman" w:hAnsi="Times New Roman" w:cs="Times New Roman"/>
              </w:rPr>
            </w:pPr>
          </w:p>
          <w:p w14:paraId="142E76DE" w14:textId="77777777" w:rsidR="00832598" w:rsidRPr="002A500F" w:rsidRDefault="00832598" w:rsidP="00F01679">
            <w:pPr>
              <w:numPr>
                <w:ilvl w:val="0"/>
                <w:numId w:val="17"/>
              </w:numPr>
              <w:tabs>
                <w:tab w:val="left" w:pos="601"/>
                <w:tab w:val="left" w:pos="9354"/>
              </w:tabs>
              <w:ind w:left="601" w:right="-2" w:hanging="567"/>
              <w:jc w:val="both"/>
              <w:rPr>
                <w:rFonts w:ascii="Times New Roman" w:hAnsi="Times New Roman" w:cs="Times New Roman"/>
              </w:rPr>
            </w:pPr>
            <w:r w:rsidRPr="002A500F">
              <w:rPr>
                <w:rFonts w:ascii="Times New Roman" w:hAnsi="Times New Roman" w:cs="Times New Roman"/>
              </w:rPr>
              <w:t>da 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14:paraId="5592F19F" w14:textId="77777777" w:rsidR="00832598" w:rsidRPr="002A500F" w:rsidRDefault="00832598" w:rsidP="003243A5">
            <w:pPr>
              <w:pStyle w:val="Odstavekseznama"/>
              <w:tabs>
                <w:tab w:val="left" w:pos="460"/>
              </w:tabs>
              <w:ind w:left="601" w:hanging="567"/>
              <w:rPr>
                <w:rFonts w:ascii="Times New Roman" w:hAnsi="Times New Roman" w:cs="Times New Roman"/>
                <w:szCs w:val="24"/>
              </w:rPr>
            </w:pPr>
          </w:p>
          <w:p w14:paraId="014C4BD7" w14:textId="77777777" w:rsidR="00832598" w:rsidRPr="002A500F" w:rsidRDefault="00832598" w:rsidP="00F01679">
            <w:pPr>
              <w:pStyle w:val="Odstavekseznama"/>
              <w:numPr>
                <w:ilvl w:val="0"/>
                <w:numId w:val="17"/>
              </w:numPr>
              <w:tabs>
                <w:tab w:val="left" w:pos="601"/>
              </w:tabs>
              <w:autoSpaceDE w:val="0"/>
              <w:autoSpaceDN w:val="0"/>
              <w:adjustRightInd w:val="0"/>
              <w:ind w:left="601" w:hanging="567"/>
              <w:jc w:val="both"/>
              <w:rPr>
                <w:rFonts w:ascii="Times New Roman" w:hAnsi="Times New Roman" w:cs="Times New Roman"/>
                <w:szCs w:val="24"/>
              </w:rPr>
            </w:pPr>
            <w:r w:rsidRPr="002A500F">
              <w:rPr>
                <w:rFonts w:ascii="Times New Roman" w:hAnsi="Times New Roman" w:cs="Times New Roman"/>
                <w:szCs w:val="24"/>
              </w:rPr>
              <w:t>da pri dajanju informacij, zahtevanih v skladu z določbami 75. do 81. člena ZJN-3 v tem ali predhodnih postopkih nismo namerno podali zavajajoče razlage ali teh informacij nismo zagotovili,</w:t>
            </w:r>
          </w:p>
          <w:p w14:paraId="670619DF" w14:textId="77777777" w:rsidR="00832598" w:rsidRPr="002A500F" w:rsidRDefault="00832598" w:rsidP="003243A5">
            <w:pPr>
              <w:tabs>
                <w:tab w:val="left" w:pos="460"/>
                <w:tab w:val="left" w:pos="9354"/>
              </w:tabs>
              <w:ind w:left="601" w:right="-2" w:hanging="567"/>
              <w:jc w:val="both"/>
              <w:rPr>
                <w:rFonts w:ascii="Times New Roman" w:hAnsi="Times New Roman" w:cs="Times New Roman"/>
              </w:rPr>
            </w:pPr>
          </w:p>
          <w:p w14:paraId="701B64A4" w14:textId="77777777" w:rsidR="00832598" w:rsidRPr="002A500F" w:rsidRDefault="00832598" w:rsidP="00F01679">
            <w:pPr>
              <w:pStyle w:val="Odstavekseznama"/>
              <w:numPr>
                <w:ilvl w:val="0"/>
                <w:numId w:val="17"/>
              </w:numPr>
              <w:tabs>
                <w:tab w:val="left" w:pos="601"/>
              </w:tabs>
              <w:autoSpaceDE w:val="0"/>
              <w:autoSpaceDN w:val="0"/>
              <w:adjustRightInd w:val="0"/>
              <w:ind w:left="601" w:hanging="567"/>
              <w:contextualSpacing/>
              <w:jc w:val="both"/>
              <w:rPr>
                <w:rFonts w:ascii="Times New Roman" w:hAnsi="Times New Roman" w:cs="Times New Roman"/>
                <w:szCs w:val="24"/>
              </w:rPr>
            </w:pPr>
            <w:r w:rsidRPr="002A500F">
              <w:rPr>
                <w:rFonts w:ascii="Times New Roman" w:hAnsi="Times New Roman" w:cs="Times New Roman"/>
                <w:szCs w:val="24"/>
              </w:rPr>
              <w:t xml:space="preserve">da 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 </w:t>
            </w:r>
          </w:p>
          <w:p w14:paraId="65F0CAB5" w14:textId="77777777" w:rsidR="00832598" w:rsidRPr="002A500F" w:rsidRDefault="00832598" w:rsidP="003243A5">
            <w:pPr>
              <w:tabs>
                <w:tab w:val="left" w:pos="460"/>
              </w:tabs>
              <w:autoSpaceDE w:val="0"/>
              <w:autoSpaceDN w:val="0"/>
              <w:adjustRightInd w:val="0"/>
              <w:ind w:left="601" w:hanging="567"/>
              <w:contextualSpacing/>
              <w:jc w:val="both"/>
              <w:rPr>
                <w:rFonts w:ascii="Times New Roman" w:hAnsi="Times New Roman" w:cs="Times New Roman"/>
              </w:rPr>
            </w:pPr>
          </w:p>
          <w:p w14:paraId="607B258A" w14:textId="77777777" w:rsidR="00877B81" w:rsidRDefault="00832598" w:rsidP="00F01679">
            <w:pPr>
              <w:pStyle w:val="Odstavekseznama"/>
              <w:numPr>
                <w:ilvl w:val="0"/>
                <w:numId w:val="17"/>
              </w:numPr>
              <w:tabs>
                <w:tab w:val="left" w:pos="601"/>
              </w:tabs>
              <w:autoSpaceDE w:val="0"/>
              <w:autoSpaceDN w:val="0"/>
              <w:adjustRightInd w:val="0"/>
              <w:ind w:left="601" w:hanging="567"/>
              <w:contextualSpacing/>
              <w:jc w:val="both"/>
              <w:rPr>
                <w:rFonts w:ascii="Times New Roman" w:hAnsi="Times New Roman" w:cs="Times New Roman"/>
                <w:szCs w:val="24"/>
              </w:rPr>
            </w:pPr>
            <w:r w:rsidRPr="00877B81">
              <w:rPr>
                <w:rFonts w:ascii="Times New Roman" w:hAnsi="Times New Roman" w:cs="Times New Roman"/>
                <w:szCs w:val="24"/>
              </w:rPr>
              <w:t>da smo seznanjeni, da se šteje, da ne izpolnjujemo obveznosti iz prejšnje točke tudi, če na dan oddaje ponudbe ali prijave nismo imeli predloženih vseh obračunov davčnih odtegljajev za dohodke iz delovnega razmerja za obdobje zadnjih petih let do dne oddaje ponudbe ali prijave;</w:t>
            </w:r>
          </w:p>
          <w:p w14:paraId="3A566CFF" w14:textId="77777777" w:rsidR="00877B81" w:rsidRDefault="00877B81" w:rsidP="00877B81">
            <w:pPr>
              <w:pStyle w:val="Odstavekseznama"/>
              <w:tabs>
                <w:tab w:val="left" w:pos="601"/>
              </w:tabs>
              <w:autoSpaceDE w:val="0"/>
              <w:autoSpaceDN w:val="0"/>
              <w:adjustRightInd w:val="0"/>
              <w:ind w:left="601"/>
              <w:contextualSpacing/>
              <w:jc w:val="both"/>
              <w:rPr>
                <w:rFonts w:ascii="Times New Roman" w:hAnsi="Times New Roman" w:cs="Times New Roman"/>
                <w:szCs w:val="24"/>
              </w:rPr>
            </w:pPr>
          </w:p>
          <w:p w14:paraId="3BC6B130" w14:textId="6F5C131F" w:rsidR="00877B81" w:rsidRPr="00877B81" w:rsidRDefault="00877B81" w:rsidP="00F01679">
            <w:pPr>
              <w:pStyle w:val="Odstavekseznama"/>
              <w:numPr>
                <w:ilvl w:val="0"/>
                <w:numId w:val="17"/>
              </w:numPr>
              <w:tabs>
                <w:tab w:val="left" w:pos="601"/>
              </w:tabs>
              <w:autoSpaceDE w:val="0"/>
              <w:autoSpaceDN w:val="0"/>
              <w:adjustRightInd w:val="0"/>
              <w:ind w:left="601" w:hanging="567"/>
              <w:contextualSpacing/>
              <w:jc w:val="both"/>
              <w:rPr>
                <w:rFonts w:ascii="Times New Roman" w:hAnsi="Times New Roman" w:cs="Times New Roman"/>
                <w:szCs w:val="24"/>
              </w:rPr>
            </w:pPr>
            <w:r w:rsidRPr="00877B81">
              <w:rPr>
                <w:rFonts w:ascii="Times New Roman" w:hAnsi="Times New Roman" w:cs="Times New Roman"/>
                <w:szCs w:val="24"/>
              </w:rPr>
              <w:t xml:space="preserve">da v zadnjih treh letih pred potekom roka za oddajo ponudb ali prijav pristojni organ Republike Slovenije ali druge države članice ali tretje države pri nas ni ugotovil najmanj dveh kršitev v zvezi s plačilom za delo, delovnim časom, počitki, opravljanjem dela na podlagi pogodb civilnega prava kljub </w:t>
            </w:r>
            <w:r w:rsidRPr="00877B81">
              <w:rPr>
                <w:rFonts w:ascii="Times New Roman" w:hAnsi="Times New Roman" w:cs="Times New Roman"/>
                <w:szCs w:val="24"/>
              </w:rPr>
              <w:lastRenderedPageBreak/>
              <w:t>obstoju elementov delovnega razmerja ali v zvezi z zaposlovanjem na črno, za kateri bi nam bila s pravnomočno odločitvijo ali več pravnomočnimi odločitvami izrečena globa za prekršek.</w:t>
            </w:r>
          </w:p>
          <w:p w14:paraId="5BC8E616" w14:textId="77777777" w:rsidR="00832598" w:rsidRPr="002A500F" w:rsidRDefault="00832598" w:rsidP="003243A5">
            <w:pPr>
              <w:tabs>
                <w:tab w:val="left" w:pos="426"/>
                <w:tab w:val="left" w:pos="9354"/>
              </w:tabs>
              <w:ind w:left="601" w:right="-2" w:hanging="567"/>
              <w:jc w:val="both"/>
              <w:rPr>
                <w:rFonts w:ascii="Times New Roman" w:hAnsi="Times New Roman" w:cs="Times New Roman"/>
              </w:rPr>
            </w:pPr>
          </w:p>
          <w:p w14:paraId="452FB8B4" w14:textId="77777777" w:rsidR="00832598" w:rsidRPr="002A500F" w:rsidRDefault="00832598" w:rsidP="00F01679">
            <w:pPr>
              <w:pStyle w:val="Odstavekseznama"/>
              <w:numPr>
                <w:ilvl w:val="0"/>
                <w:numId w:val="17"/>
              </w:numPr>
              <w:autoSpaceDE w:val="0"/>
              <w:autoSpaceDN w:val="0"/>
              <w:adjustRightInd w:val="0"/>
              <w:ind w:left="601" w:hanging="567"/>
              <w:jc w:val="both"/>
              <w:rPr>
                <w:rFonts w:ascii="Times New Roman" w:hAnsi="Times New Roman" w:cs="Times New Roman"/>
                <w:noProof/>
                <w:szCs w:val="24"/>
              </w:rPr>
            </w:pPr>
            <w:r w:rsidRPr="002A500F">
              <w:rPr>
                <w:rFonts w:ascii="Times New Roman" w:hAnsi="Times New Roman" w:cs="Times New Roman"/>
                <w:szCs w:val="24"/>
              </w:rPr>
              <w:t>da smo sposobni za opravljanje poklicne dejavnosti in da</w:t>
            </w:r>
            <w:r w:rsidRPr="002A500F">
              <w:rPr>
                <w:rFonts w:ascii="Times New Roman" w:hAnsi="Times New Roman" w:cs="Times New Roman"/>
                <w:b/>
                <w:szCs w:val="24"/>
              </w:rPr>
              <w:t xml:space="preserve"> </w:t>
            </w:r>
            <w:r w:rsidRPr="002A500F">
              <w:rPr>
                <w:rFonts w:ascii="Times New Roman" w:hAnsi="Times New Roman" w:cs="Times New Roman"/>
                <w:noProof/>
                <w:szCs w:val="24"/>
              </w:rPr>
              <w:t>smo vpisani v sodni register ali poslovni register ……………………………. pod št. …………………………………....</w:t>
            </w:r>
            <w:r w:rsidRPr="002A500F">
              <w:rPr>
                <w:rFonts w:ascii="Times New Roman" w:hAnsi="Times New Roman" w:cs="Times New Roman"/>
                <w:noProof/>
                <w:szCs w:val="24"/>
                <w:u w:val="dotted"/>
              </w:rPr>
              <w:t xml:space="preserve"> </w:t>
            </w:r>
          </w:p>
          <w:p w14:paraId="52CD9BA5" w14:textId="77777777" w:rsidR="00832598" w:rsidRPr="002A500F" w:rsidRDefault="00832598" w:rsidP="003243A5">
            <w:pPr>
              <w:pStyle w:val="Telo"/>
              <w:spacing w:before="0"/>
              <w:ind w:left="601" w:hanging="567"/>
              <w:rPr>
                <w:rFonts w:ascii="Times New Roman" w:hAnsi="Times New Roman" w:cs="Times New Roman"/>
                <w:i w:val="0"/>
                <w:szCs w:val="24"/>
              </w:rPr>
            </w:pPr>
          </w:p>
          <w:p w14:paraId="34D8E302" w14:textId="77777777" w:rsidR="00832598" w:rsidRPr="002A500F" w:rsidRDefault="00832598" w:rsidP="00F01679">
            <w:pPr>
              <w:pStyle w:val="Telo"/>
              <w:numPr>
                <w:ilvl w:val="0"/>
                <w:numId w:val="17"/>
              </w:numPr>
              <w:spacing w:before="0"/>
              <w:ind w:left="601" w:hanging="567"/>
              <w:rPr>
                <w:rFonts w:ascii="Times New Roman" w:hAnsi="Times New Roman" w:cs="Times New Roman"/>
                <w:i w:val="0"/>
                <w:noProof/>
                <w:szCs w:val="24"/>
              </w:rPr>
            </w:pPr>
            <w:r w:rsidRPr="002A500F">
              <w:rPr>
                <w:rFonts w:ascii="Times New Roman" w:hAnsi="Times New Roman" w:cs="Times New Roman"/>
                <w:i w:val="0"/>
                <w:szCs w:val="24"/>
              </w:rPr>
              <w:t xml:space="preserve">da </w:t>
            </w:r>
            <w:r w:rsidRPr="002A500F">
              <w:rPr>
                <w:rFonts w:ascii="Times New Roman" w:hAnsi="Times New Roman" w:cs="Times New Roman"/>
                <w:i w:val="0"/>
                <w:noProof/>
                <w:szCs w:val="24"/>
              </w:rPr>
              <w:t>imamo registrirano dejavnost z</w:t>
            </w:r>
            <w:r w:rsidRPr="002A500F">
              <w:rPr>
                <w:rFonts w:ascii="Times New Roman" w:hAnsi="Times New Roman" w:cs="Times New Roman"/>
                <w:i w:val="0"/>
                <w:szCs w:val="24"/>
              </w:rPr>
              <w:t>a opravljanje storitev, ki so predmet tega javnega naročila  v državi, v kateri imamo sedež ter vsa potrebna dovoljenja za opravljanje te dejavnosti;</w:t>
            </w:r>
            <w:r w:rsidRPr="002A500F">
              <w:rPr>
                <w:rFonts w:ascii="Times New Roman" w:hAnsi="Times New Roman" w:cs="Times New Roman"/>
                <w:i w:val="0"/>
                <w:noProof/>
                <w:szCs w:val="24"/>
              </w:rPr>
              <w:t xml:space="preserve"> </w:t>
            </w:r>
          </w:p>
          <w:p w14:paraId="7F8983F0" w14:textId="77777777" w:rsidR="00832598" w:rsidRPr="002A500F" w:rsidRDefault="00832598" w:rsidP="003243A5">
            <w:pPr>
              <w:tabs>
                <w:tab w:val="left" w:pos="426"/>
                <w:tab w:val="left" w:pos="9354"/>
              </w:tabs>
              <w:ind w:left="601" w:right="-2" w:hanging="567"/>
              <w:jc w:val="both"/>
              <w:rPr>
                <w:rFonts w:ascii="Times New Roman" w:hAnsi="Times New Roman" w:cs="Times New Roman"/>
              </w:rPr>
            </w:pPr>
          </w:p>
          <w:p w14:paraId="19867217" w14:textId="7CCD7D37" w:rsidR="00832598" w:rsidRDefault="00832598" w:rsidP="00F01679">
            <w:pPr>
              <w:numPr>
                <w:ilvl w:val="0"/>
                <w:numId w:val="17"/>
              </w:numPr>
              <w:ind w:left="601" w:hanging="567"/>
              <w:jc w:val="both"/>
              <w:rPr>
                <w:rFonts w:ascii="Times New Roman" w:hAnsi="Times New Roman" w:cs="Times New Roman"/>
                <w:noProof/>
              </w:rPr>
            </w:pPr>
            <w:r w:rsidRPr="002A500F">
              <w:rPr>
                <w:rFonts w:ascii="Times New Roman" w:hAnsi="Times New Roman" w:cs="Times New Roman"/>
                <w:noProof/>
              </w:rPr>
              <w:t xml:space="preserve">da naš račun v zadnjih šestih mesecih ni bil blokiran zaradi neizpolnjevanja finančnih obveznosti in </w:t>
            </w:r>
            <w:r w:rsidRPr="002A500F">
              <w:rPr>
                <w:rFonts w:ascii="Times New Roman" w:hAnsi="Times New Roman" w:cs="Times New Roman"/>
              </w:rPr>
              <w:t>da bomo na zahtevo naročnika, v roku, ki ga bo le-ta določil, predložili potrdilo banke o (ne)obstoju okoliščine iz te točke.</w:t>
            </w:r>
          </w:p>
          <w:p w14:paraId="55D390E1" w14:textId="77777777" w:rsidR="00832598" w:rsidRPr="002A500F" w:rsidRDefault="00832598" w:rsidP="00420E50">
            <w:pPr>
              <w:ind w:left="720"/>
              <w:jc w:val="both"/>
              <w:rPr>
                <w:rFonts w:ascii="Times New Roman" w:hAnsi="Times New Roman" w:cs="Times New Roman"/>
                <w:color w:val="000000"/>
              </w:rPr>
            </w:pPr>
          </w:p>
          <w:p w14:paraId="3069EE3E" w14:textId="77777777" w:rsidR="00832598" w:rsidRPr="002A500F" w:rsidRDefault="00832598" w:rsidP="00420E50">
            <w:pPr>
              <w:ind w:left="720"/>
              <w:jc w:val="both"/>
              <w:rPr>
                <w:rFonts w:ascii="Times New Roman" w:hAnsi="Times New Roman" w:cs="Times New Roman"/>
                <w:color w:val="000000"/>
              </w:rPr>
            </w:pPr>
          </w:p>
        </w:tc>
      </w:tr>
    </w:tbl>
    <w:p w14:paraId="0268D59A" w14:textId="77777777" w:rsidR="00832598" w:rsidRDefault="00832598" w:rsidP="00832598">
      <w:pPr>
        <w:spacing w:before="225" w:after="225"/>
        <w:jc w:val="both"/>
        <w:rPr>
          <w:color w:val="000000"/>
          <w:u w:val="single"/>
        </w:rPr>
      </w:pPr>
      <w:r w:rsidRPr="005E4132">
        <w:rPr>
          <w:color w:val="000000"/>
          <w:u w:val="single"/>
        </w:rPr>
        <w:lastRenderedPageBreak/>
        <w:t>S podpisom te izjave izjavljamo, da izpolnjujemo vse pogoje iz razpisne dokumentacije, za katere je navedeno, da se izpolnjevanje izkazuje s podpisom te izjave!</w:t>
      </w:r>
    </w:p>
    <w:p w14:paraId="0AD735E9" w14:textId="77777777" w:rsidR="00832598" w:rsidRDefault="00832598" w:rsidP="00832598">
      <w:pPr>
        <w:spacing w:before="225" w:after="225"/>
        <w:jc w:val="both"/>
        <w:rPr>
          <w:color w:val="000000"/>
          <w:u w:val="single"/>
        </w:rPr>
      </w:pPr>
    </w:p>
    <w:p w14:paraId="3C116E2D" w14:textId="77777777" w:rsidR="00832598" w:rsidRPr="00C727C4" w:rsidRDefault="00832598" w:rsidP="00832598">
      <w:pPr>
        <w:tabs>
          <w:tab w:val="left" w:pos="426"/>
          <w:tab w:val="left" w:pos="9354"/>
        </w:tabs>
        <w:ind w:left="786" w:right="-2"/>
        <w:jc w:val="both"/>
      </w:pPr>
    </w:p>
    <w:p w14:paraId="03BC8A85" w14:textId="77777777" w:rsidR="00832598" w:rsidRPr="00392C07" w:rsidRDefault="00832598" w:rsidP="00832598">
      <w:pPr>
        <w:autoSpaceDE w:val="0"/>
        <w:autoSpaceDN w:val="0"/>
        <w:adjustRightInd w:val="0"/>
        <w:spacing w:before="120"/>
        <w:rPr>
          <w:rFonts w:eastAsia="Batang"/>
          <w:lang w:eastAsia="ko-KR"/>
        </w:rPr>
      </w:pPr>
      <w:r>
        <w:rPr>
          <w:rFonts w:eastAsia="Batang"/>
          <w:lang w:eastAsia="ko-KR"/>
        </w:rPr>
        <w:t>K</w:t>
      </w:r>
      <w:r w:rsidRPr="00392C07">
        <w:rPr>
          <w:rFonts w:eastAsia="Batang"/>
          <w:lang w:eastAsia="ko-KR"/>
        </w:rPr>
        <w:t>raj in datum:</w:t>
      </w:r>
      <w:r w:rsidRPr="00392C07">
        <w:rPr>
          <w:rFonts w:eastAsia="Batang"/>
          <w:lang w:eastAsia="ko-KR"/>
        </w:rPr>
        <w:tab/>
      </w:r>
      <w:r w:rsidRPr="00392C07">
        <w:rPr>
          <w:rFonts w:eastAsia="Batang"/>
          <w:lang w:eastAsia="ko-KR"/>
        </w:rPr>
        <w:tab/>
      </w:r>
      <w:r w:rsidRPr="00392C07">
        <w:rPr>
          <w:rFonts w:eastAsia="Batang"/>
          <w:lang w:eastAsia="ko-KR"/>
        </w:rPr>
        <w:tab/>
      </w:r>
      <w:r w:rsidRPr="00392C07">
        <w:rPr>
          <w:rFonts w:eastAsia="Batang"/>
          <w:lang w:eastAsia="ko-KR"/>
        </w:rPr>
        <w:tab/>
      </w:r>
      <w:r w:rsidRPr="00392C07">
        <w:rPr>
          <w:rFonts w:eastAsia="Batang"/>
          <w:lang w:eastAsia="ko-KR"/>
        </w:rPr>
        <w:tab/>
        <w:t>Žig:</w:t>
      </w:r>
      <w:r w:rsidRPr="00392C07">
        <w:rPr>
          <w:rFonts w:eastAsia="Batang"/>
          <w:lang w:eastAsia="ko-KR"/>
        </w:rPr>
        <w:tab/>
      </w:r>
      <w:r w:rsidRPr="00392C07">
        <w:rPr>
          <w:rFonts w:eastAsia="Batang"/>
          <w:lang w:eastAsia="ko-KR"/>
        </w:rPr>
        <w:tab/>
      </w:r>
      <w:r w:rsidRPr="00392C07">
        <w:rPr>
          <w:rFonts w:eastAsia="Batang"/>
          <w:lang w:eastAsia="ko-KR"/>
        </w:rPr>
        <w:tab/>
      </w:r>
      <w:r w:rsidRPr="00392C07">
        <w:rPr>
          <w:rFonts w:eastAsia="Batang"/>
          <w:lang w:eastAsia="ko-KR"/>
        </w:rPr>
        <w:tab/>
        <w:t>Podpis ponudnika:</w:t>
      </w:r>
      <w:r w:rsidRPr="00392C07">
        <w:rPr>
          <w:rFonts w:eastAsia="Batang"/>
          <w:lang w:eastAsia="ko-KR"/>
        </w:rPr>
        <w:t> </w:t>
      </w:r>
    </w:p>
    <w:p w14:paraId="731ABF72" w14:textId="77777777" w:rsidR="00832598" w:rsidRDefault="00832598" w:rsidP="00832598">
      <w:pPr>
        <w:autoSpaceDE w:val="0"/>
        <w:autoSpaceDN w:val="0"/>
        <w:adjustRightInd w:val="0"/>
        <w:jc w:val="both"/>
      </w:pPr>
    </w:p>
    <w:p w14:paraId="642F5BEB" w14:textId="77777777" w:rsidR="00832598" w:rsidRDefault="00832598" w:rsidP="00832598">
      <w:pPr>
        <w:autoSpaceDE w:val="0"/>
        <w:autoSpaceDN w:val="0"/>
        <w:adjustRightInd w:val="0"/>
        <w:jc w:val="both"/>
      </w:pPr>
    </w:p>
    <w:p w14:paraId="07E6289B" w14:textId="77777777" w:rsidR="00832598" w:rsidRDefault="00832598" w:rsidP="00832598">
      <w:pPr>
        <w:autoSpaceDE w:val="0"/>
        <w:autoSpaceDN w:val="0"/>
        <w:adjustRightInd w:val="0"/>
        <w:jc w:val="both"/>
      </w:pPr>
    </w:p>
    <w:p w14:paraId="23B07ACE" w14:textId="77777777" w:rsidR="00832598" w:rsidRDefault="00832598" w:rsidP="00832598">
      <w:pPr>
        <w:autoSpaceDE w:val="0"/>
        <w:autoSpaceDN w:val="0"/>
        <w:adjustRightInd w:val="0"/>
        <w:jc w:val="both"/>
      </w:pPr>
    </w:p>
    <w:p w14:paraId="44640907" w14:textId="77777777" w:rsidR="00832598" w:rsidRPr="009C6ABF" w:rsidRDefault="00832598" w:rsidP="00832598">
      <w:pPr>
        <w:autoSpaceDE w:val="0"/>
        <w:autoSpaceDN w:val="0"/>
        <w:adjustRightInd w:val="0"/>
        <w:jc w:val="both"/>
      </w:pPr>
    </w:p>
    <w:p w14:paraId="4CBB235D" w14:textId="77777777" w:rsidR="00832598" w:rsidRPr="00F77084" w:rsidRDefault="00832598" w:rsidP="00832598">
      <w:pPr>
        <w:rPr>
          <w:b/>
        </w:rPr>
      </w:pPr>
      <w:r w:rsidRPr="00F77084">
        <w:rPr>
          <w:b/>
        </w:rPr>
        <w:t>OPOMBA:</w:t>
      </w:r>
    </w:p>
    <w:p w14:paraId="42488E1D" w14:textId="77777777" w:rsidR="00832598" w:rsidRPr="00F77084" w:rsidRDefault="00832598" w:rsidP="00832598">
      <w:pPr>
        <w:jc w:val="both"/>
        <w:rPr>
          <w:b/>
        </w:rPr>
      </w:pPr>
      <w:r w:rsidRPr="00F77084">
        <w:rPr>
          <w:b/>
        </w:rPr>
        <w:t>Obrazec morajo izpolniti, podpisati in potrditi ponudnik, vsi partnerji v skupnem nastopu in vsi podizvajalci.</w:t>
      </w:r>
    </w:p>
    <w:p w14:paraId="7480B484" w14:textId="77777777" w:rsidR="00832598" w:rsidRPr="00F77084" w:rsidRDefault="00832598" w:rsidP="00832598">
      <w:pPr>
        <w:jc w:val="both"/>
        <w:rPr>
          <w:b/>
        </w:rPr>
      </w:pPr>
      <w:r w:rsidRPr="00F77084">
        <w:rPr>
          <w:b/>
        </w:rPr>
        <w:t>Obrazec se po potrebi kopira.</w:t>
      </w:r>
    </w:p>
    <w:p w14:paraId="089A1ED2" w14:textId="77777777" w:rsidR="00832598" w:rsidRPr="00EF6FDA" w:rsidRDefault="00832598" w:rsidP="00EF6FDA">
      <w:pPr>
        <w:pStyle w:val="Naslov2"/>
        <w:rPr>
          <w:rFonts w:ascii="Times New Roman" w:hAnsi="Times New Roman" w:cs="Times New Roman"/>
          <w:i w:val="0"/>
          <w:sz w:val="24"/>
          <w:szCs w:val="24"/>
        </w:rPr>
      </w:pPr>
      <w:r>
        <w:br w:type="page"/>
      </w:r>
      <w:bookmarkStart w:id="154" w:name="_Toc513809730"/>
      <w:bookmarkStart w:id="155" w:name="_Toc519595407"/>
      <w:bookmarkStart w:id="156" w:name="_Toc532533796"/>
      <w:r w:rsidRPr="00EF6FDA">
        <w:rPr>
          <w:rFonts w:ascii="Times New Roman" w:hAnsi="Times New Roman" w:cs="Times New Roman"/>
          <w:i w:val="0"/>
          <w:sz w:val="24"/>
          <w:szCs w:val="24"/>
        </w:rPr>
        <w:lastRenderedPageBreak/>
        <w:t xml:space="preserve">Obrazec </w:t>
      </w:r>
      <w:bookmarkEnd w:id="154"/>
      <w:r w:rsidRPr="00EF6FDA">
        <w:rPr>
          <w:rFonts w:ascii="Times New Roman" w:hAnsi="Times New Roman" w:cs="Times New Roman"/>
          <w:i w:val="0"/>
          <w:sz w:val="24"/>
          <w:szCs w:val="24"/>
        </w:rPr>
        <w:t>3a</w:t>
      </w:r>
      <w:bookmarkEnd w:id="155"/>
      <w:bookmarkEnd w:id="156"/>
    </w:p>
    <w:p w14:paraId="1B9D234D" w14:textId="77777777" w:rsidR="00832598" w:rsidRPr="00C268E5" w:rsidRDefault="00832598" w:rsidP="00832598">
      <w:pPr>
        <w:keepNext/>
        <w:keepLines/>
        <w:spacing w:line="200" w:lineRule="atLeast"/>
        <w:ind w:left="360"/>
        <w:jc w:val="right"/>
        <w:outlineLvl w:val="1"/>
        <w:rPr>
          <w:b/>
          <w:spacing w:val="-10"/>
          <w:kern w:val="28"/>
        </w:rPr>
      </w:pPr>
    </w:p>
    <w:p w14:paraId="765FFF9C" w14:textId="77777777" w:rsidR="00832598" w:rsidRPr="00C268E5" w:rsidRDefault="00832598" w:rsidP="00832598">
      <w:pPr>
        <w:tabs>
          <w:tab w:val="left" w:pos="3261"/>
        </w:tabs>
        <w:autoSpaceDE w:val="0"/>
        <w:autoSpaceDN w:val="0"/>
        <w:adjustRightInd w:val="0"/>
        <w:jc w:val="center"/>
      </w:pPr>
    </w:p>
    <w:p w14:paraId="5BDDFE2E" w14:textId="77777777" w:rsidR="00832598" w:rsidRPr="00C268E5" w:rsidRDefault="00832598" w:rsidP="00832598">
      <w:pPr>
        <w:tabs>
          <w:tab w:val="left" w:pos="3261"/>
        </w:tabs>
        <w:autoSpaceDE w:val="0"/>
        <w:autoSpaceDN w:val="0"/>
        <w:adjustRightInd w:val="0"/>
        <w:jc w:val="center"/>
      </w:pPr>
    </w:p>
    <w:p w14:paraId="6E6D03F3" w14:textId="77777777" w:rsidR="00832598" w:rsidRPr="00C268E5" w:rsidRDefault="00832598" w:rsidP="00832598">
      <w:pPr>
        <w:tabs>
          <w:tab w:val="left" w:pos="3261"/>
        </w:tabs>
        <w:autoSpaceDE w:val="0"/>
        <w:autoSpaceDN w:val="0"/>
        <w:adjustRightInd w:val="0"/>
        <w:jc w:val="center"/>
      </w:pPr>
    </w:p>
    <w:p w14:paraId="673D67ED" w14:textId="77777777" w:rsidR="00832598" w:rsidRPr="00C268E5" w:rsidRDefault="00832598" w:rsidP="00832598">
      <w:pPr>
        <w:tabs>
          <w:tab w:val="left" w:pos="3261"/>
        </w:tabs>
        <w:autoSpaceDE w:val="0"/>
        <w:autoSpaceDN w:val="0"/>
        <w:adjustRightInd w:val="0"/>
        <w:jc w:val="center"/>
      </w:pPr>
    </w:p>
    <w:p w14:paraId="39C8E99B" w14:textId="77777777" w:rsidR="00832598" w:rsidRPr="00C268E5" w:rsidRDefault="00832598" w:rsidP="00832598">
      <w:pPr>
        <w:tabs>
          <w:tab w:val="left" w:pos="3261"/>
        </w:tabs>
        <w:autoSpaceDE w:val="0"/>
        <w:autoSpaceDN w:val="0"/>
        <w:adjustRightInd w:val="0"/>
        <w:jc w:val="center"/>
      </w:pPr>
    </w:p>
    <w:p w14:paraId="6BB6B879" w14:textId="77777777" w:rsidR="00832598" w:rsidRPr="00C268E5" w:rsidRDefault="00832598" w:rsidP="00832598">
      <w:pPr>
        <w:autoSpaceDE w:val="0"/>
        <w:autoSpaceDN w:val="0"/>
        <w:adjustRightInd w:val="0"/>
        <w:jc w:val="center"/>
        <w:rPr>
          <w:b/>
        </w:rPr>
      </w:pPr>
      <w:r w:rsidRPr="00C268E5">
        <w:rPr>
          <w:b/>
        </w:rPr>
        <w:t>POOBLASTILO</w:t>
      </w:r>
    </w:p>
    <w:p w14:paraId="5BCFD9A4" w14:textId="77777777" w:rsidR="00832598" w:rsidRPr="00C268E5" w:rsidRDefault="00832598" w:rsidP="00832598">
      <w:pPr>
        <w:autoSpaceDE w:val="0"/>
        <w:autoSpaceDN w:val="0"/>
        <w:adjustRightInd w:val="0"/>
        <w:jc w:val="center"/>
        <w:rPr>
          <w:b/>
        </w:rPr>
      </w:pPr>
    </w:p>
    <w:p w14:paraId="4FDD40C5" w14:textId="77777777" w:rsidR="00832598" w:rsidRPr="00C268E5" w:rsidRDefault="00832598" w:rsidP="00832598">
      <w:pPr>
        <w:autoSpaceDE w:val="0"/>
        <w:autoSpaceDN w:val="0"/>
        <w:adjustRightInd w:val="0"/>
        <w:jc w:val="center"/>
        <w:rPr>
          <w:b/>
        </w:rPr>
      </w:pPr>
      <w:r w:rsidRPr="00C268E5">
        <w:rPr>
          <w:b/>
        </w:rPr>
        <w:t xml:space="preserve">ZA PRIDOBITEV PODATKOV IZ KAZENSKE EVIDENCE ZA PRAVNO OSEBO </w:t>
      </w:r>
    </w:p>
    <w:p w14:paraId="760A9763" w14:textId="77777777" w:rsidR="00832598" w:rsidRPr="00C268E5" w:rsidRDefault="00832598" w:rsidP="00832598">
      <w:pPr>
        <w:autoSpaceDE w:val="0"/>
        <w:autoSpaceDN w:val="0"/>
        <w:adjustRightInd w:val="0"/>
        <w:jc w:val="center"/>
        <w:rPr>
          <w:b/>
        </w:rPr>
      </w:pPr>
    </w:p>
    <w:p w14:paraId="0F5E984B" w14:textId="77777777" w:rsidR="00832598" w:rsidRPr="00C268E5" w:rsidRDefault="00832598" w:rsidP="00832598">
      <w:pPr>
        <w:autoSpaceDE w:val="0"/>
        <w:autoSpaceDN w:val="0"/>
        <w:adjustRightInd w:val="0"/>
        <w:jc w:val="center"/>
        <w:rPr>
          <w:b/>
        </w:rPr>
      </w:pPr>
    </w:p>
    <w:p w14:paraId="3B053B4E" w14:textId="39191773" w:rsidR="00832598" w:rsidRPr="00AA3492" w:rsidRDefault="00832598" w:rsidP="00832598">
      <w:pPr>
        <w:tabs>
          <w:tab w:val="left" w:pos="3969"/>
        </w:tabs>
        <w:spacing w:after="100" w:afterAutospacing="1"/>
        <w:jc w:val="both"/>
      </w:pPr>
      <w:r w:rsidRPr="00AA3492">
        <w:t xml:space="preserve">Pooblaščam družbo SŽ – Vleka in tehnika, d.o.o., da za potrebe preverjanja izpolnjevanja pogojev v postopku oddaje javnega naročila za </w:t>
      </w:r>
      <w:r w:rsidRPr="004A5775">
        <w:rPr>
          <w:iCs/>
        </w:rPr>
        <w:t>»</w:t>
      </w:r>
      <w:r w:rsidR="00995305">
        <w:rPr>
          <w:rFonts w:eastAsia="Batang"/>
          <w:bCs/>
          <w:color w:val="000000" w:themeColor="text1"/>
          <w:lang w:eastAsia="ko-KR"/>
        </w:rPr>
        <w:t>Olja in masti SŽ-VIT 2019-2021</w:t>
      </w:r>
      <w:r w:rsidRPr="004A5775">
        <w:t>«</w:t>
      </w:r>
      <w:r w:rsidRPr="00AA3492">
        <w:t xml:space="preserve"> </w:t>
      </w:r>
      <w:r w:rsidRPr="00AA3492">
        <w:rPr>
          <w:iCs/>
        </w:rPr>
        <w:t>od</w:t>
      </w:r>
      <w:r w:rsidRPr="00AA3492">
        <w:rPr>
          <w:b/>
          <w:iCs/>
        </w:rPr>
        <w:t xml:space="preserve"> </w:t>
      </w:r>
      <w:r w:rsidRPr="00AA3492">
        <w:t>Ministrstva za pravosodje pridobi potrdilo iz kazenske evidence.</w:t>
      </w:r>
    </w:p>
    <w:p w14:paraId="52C0F2CE" w14:textId="77777777" w:rsidR="00832598" w:rsidRPr="00C268E5" w:rsidRDefault="00832598" w:rsidP="00832598">
      <w:pPr>
        <w:autoSpaceDE w:val="0"/>
        <w:autoSpaceDN w:val="0"/>
        <w:adjustRightInd w:val="0"/>
      </w:pPr>
    </w:p>
    <w:p w14:paraId="4F2FB003" w14:textId="306E3D2B" w:rsidR="00832598" w:rsidRPr="00C268E5" w:rsidRDefault="00832598" w:rsidP="00832598">
      <w:pPr>
        <w:autoSpaceDE w:val="0"/>
        <w:autoSpaceDN w:val="0"/>
        <w:adjustRightInd w:val="0"/>
        <w:spacing w:line="360" w:lineRule="auto"/>
      </w:pPr>
      <w:r w:rsidRPr="00C268E5">
        <w:t>Polno ime podjetja:</w:t>
      </w:r>
      <w:r w:rsidR="00AA4B66">
        <w:tab/>
        <w:t>______</w:t>
      </w:r>
      <w:r w:rsidRPr="00C268E5">
        <w:t>______________________________________________________</w:t>
      </w:r>
    </w:p>
    <w:p w14:paraId="7380417F" w14:textId="3CBD6AA6" w:rsidR="00832598" w:rsidRPr="00C268E5" w:rsidRDefault="00832598" w:rsidP="00832598">
      <w:pPr>
        <w:autoSpaceDE w:val="0"/>
        <w:autoSpaceDN w:val="0"/>
        <w:adjustRightInd w:val="0"/>
        <w:spacing w:line="360" w:lineRule="auto"/>
      </w:pPr>
      <w:r w:rsidRPr="00C268E5">
        <w:t>Sedež podjetja:</w:t>
      </w:r>
      <w:r w:rsidR="00AA4B66">
        <w:tab/>
      </w:r>
      <w:r w:rsidRPr="00C268E5">
        <w:t>_</w:t>
      </w:r>
      <w:r w:rsidR="00AA4B66">
        <w:t>__</w:t>
      </w:r>
      <w:r w:rsidRPr="00C268E5">
        <w:t>_________________________________________________________</w:t>
      </w:r>
    </w:p>
    <w:p w14:paraId="1A5DA03F" w14:textId="1A5D8580" w:rsidR="00832598" w:rsidRPr="00C268E5" w:rsidRDefault="00832598" w:rsidP="00832598">
      <w:pPr>
        <w:autoSpaceDE w:val="0"/>
        <w:autoSpaceDN w:val="0"/>
        <w:adjustRightInd w:val="0"/>
        <w:spacing w:line="360" w:lineRule="auto"/>
      </w:pPr>
      <w:r w:rsidRPr="00C268E5">
        <w:t>Občina sedeža podjetja:</w:t>
      </w:r>
      <w:r w:rsidR="00AA4B66">
        <w:tab/>
      </w:r>
      <w:r w:rsidRPr="00C268E5">
        <w:t>_</w:t>
      </w:r>
      <w:r w:rsidR="00AA4B66">
        <w:t>___</w:t>
      </w:r>
      <w:r w:rsidRPr="00C268E5">
        <w:t>__________________________________________________</w:t>
      </w:r>
    </w:p>
    <w:p w14:paraId="14D95526" w14:textId="7ED1C104" w:rsidR="00832598" w:rsidRPr="00C268E5" w:rsidRDefault="00832598" w:rsidP="00832598">
      <w:pPr>
        <w:autoSpaceDE w:val="0"/>
        <w:autoSpaceDN w:val="0"/>
        <w:adjustRightInd w:val="0"/>
        <w:spacing w:line="360" w:lineRule="auto"/>
      </w:pPr>
      <w:r w:rsidRPr="00C268E5">
        <w:t>Številka vpisa v sodni register (št. vložka):</w:t>
      </w:r>
      <w:r w:rsidR="00AA4B66">
        <w:tab/>
      </w:r>
      <w:r w:rsidRPr="00C268E5">
        <w:t>_</w:t>
      </w:r>
      <w:r w:rsidR="00AA4B66">
        <w:t>______</w:t>
      </w:r>
      <w:r w:rsidRPr="00C268E5">
        <w:t>___________________________________</w:t>
      </w:r>
    </w:p>
    <w:p w14:paraId="70A4587C" w14:textId="5E7ED948" w:rsidR="00832598" w:rsidRPr="00C268E5" w:rsidRDefault="00832598" w:rsidP="00832598">
      <w:pPr>
        <w:autoSpaceDE w:val="0"/>
        <w:autoSpaceDN w:val="0"/>
        <w:adjustRightInd w:val="0"/>
        <w:spacing w:line="360" w:lineRule="auto"/>
      </w:pPr>
      <w:r w:rsidRPr="00C268E5">
        <w:t>Matična številka podjetja:</w:t>
      </w:r>
      <w:r w:rsidR="00AA4B66">
        <w:tab/>
      </w:r>
      <w:r w:rsidRPr="00C268E5">
        <w:t>_</w:t>
      </w:r>
      <w:r w:rsidR="00AA4B66">
        <w:t>____</w:t>
      </w:r>
      <w:r w:rsidRPr="00C268E5">
        <w:t>_________________________________________________</w:t>
      </w:r>
    </w:p>
    <w:p w14:paraId="6BE38A66" w14:textId="77777777" w:rsidR="00832598" w:rsidRPr="00C268E5" w:rsidRDefault="00832598" w:rsidP="00832598">
      <w:pPr>
        <w:autoSpaceDE w:val="0"/>
        <w:autoSpaceDN w:val="0"/>
        <w:adjustRightInd w:val="0"/>
      </w:pPr>
    </w:p>
    <w:p w14:paraId="134166EA" w14:textId="77777777" w:rsidR="00832598" w:rsidRPr="00C268E5" w:rsidRDefault="00832598" w:rsidP="00832598">
      <w:pPr>
        <w:autoSpaceDE w:val="0"/>
        <w:autoSpaceDN w:val="0"/>
        <w:adjustRightInd w:val="0"/>
      </w:pPr>
    </w:p>
    <w:p w14:paraId="4F15DC39" w14:textId="77777777" w:rsidR="00832598" w:rsidRPr="00C268E5" w:rsidRDefault="00832598" w:rsidP="00832598">
      <w:pPr>
        <w:autoSpaceDE w:val="0"/>
        <w:autoSpaceDN w:val="0"/>
        <w:adjustRightInd w:val="0"/>
      </w:pPr>
    </w:p>
    <w:p w14:paraId="14AE5FE9" w14:textId="35EA79C3" w:rsidR="00832598" w:rsidRPr="00C268E5" w:rsidRDefault="00832598" w:rsidP="00832598">
      <w:pPr>
        <w:autoSpaceDE w:val="0"/>
        <w:autoSpaceDN w:val="0"/>
        <w:adjustRightInd w:val="0"/>
      </w:pPr>
      <w:r w:rsidRPr="00C268E5">
        <w:t>Kraj in datum:</w:t>
      </w:r>
      <w:r w:rsidR="004A5775">
        <w:tab/>
      </w:r>
      <w:r w:rsidRPr="00C268E5">
        <w:tab/>
      </w:r>
      <w:r w:rsidRPr="00C268E5">
        <w:tab/>
      </w:r>
      <w:r w:rsidRPr="00C268E5">
        <w:tab/>
      </w:r>
      <w:r w:rsidRPr="00C268E5">
        <w:tab/>
        <w:t>Žig</w:t>
      </w:r>
      <w:r w:rsidR="004A5775">
        <w:t>:</w:t>
      </w:r>
      <w:r w:rsidR="004A5775">
        <w:tab/>
      </w:r>
      <w:r w:rsidR="004A5775">
        <w:tab/>
      </w:r>
      <w:r w:rsidR="004A5775">
        <w:tab/>
      </w:r>
      <w:r w:rsidR="004A5775">
        <w:tab/>
        <w:t>Podpis ponudnika:</w:t>
      </w:r>
    </w:p>
    <w:p w14:paraId="00A22206" w14:textId="77777777" w:rsidR="00832598" w:rsidRPr="00C268E5" w:rsidRDefault="00832598" w:rsidP="00832598">
      <w:pPr>
        <w:autoSpaceDE w:val="0"/>
        <w:autoSpaceDN w:val="0"/>
        <w:adjustRightInd w:val="0"/>
      </w:pPr>
    </w:p>
    <w:p w14:paraId="66FFF261" w14:textId="77777777" w:rsidR="00832598" w:rsidRPr="00C268E5" w:rsidRDefault="00832598" w:rsidP="00832598">
      <w:pPr>
        <w:rPr>
          <w:b/>
        </w:rPr>
      </w:pPr>
    </w:p>
    <w:p w14:paraId="040267E8" w14:textId="77777777" w:rsidR="00832598" w:rsidRDefault="00832598" w:rsidP="00832598">
      <w:pPr>
        <w:rPr>
          <w:b/>
        </w:rPr>
      </w:pPr>
    </w:p>
    <w:p w14:paraId="6B58E71A" w14:textId="77777777" w:rsidR="00832598" w:rsidRDefault="00832598" w:rsidP="00832598">
      <w:pPr>
        <w:rPr>
          <w:b/>
        </w:rPr>
      </w:pPr>
    </w:p>
    <w:p w14:paraId="4CA6B6A6" w14:textId="77777777" w:rsidR="00832598" w:rsidRDefault="00832598" w:rsidP="00832598">
      <w:pPr>
        <w:rPr>
          <w:b/>
        </w:rPr>
      </w:pPr>
    </w:p>
    <w:p w14:paraId="32B9CEDB" w14:textId="77777777" w:rsidR="00832598" w:rsidRDefault="00832598" w:rsidP="00832598">
      <w:pPr>
        <w:rPr>
          <w:b/>
        </w:rPr>
      </w:pPr>
    </w:p>
    <w:p w14:paraId="1D416527" w14:textId="77777777" w:rsidR="00832598" w:rsidRPr="00C268E5" w:rsidRDefault="00832598" w:rsidP="00832598">
      <w:pPr>
        <w:rPr>
          <w:b/>
        </w:rPr>
      </w:pPr>
    </w:p>
    <w:p w14:paraId="70D2487B" w14:textId="77777777" w:rsidR="00832598" w:rsidRPr="00C268E5" w:rsidRDefault="00832598" w:rsidP="00832598">
      <w:pPr>
        <w:rPr>
          <w:b/>
        </w:rPr>
      </w:pPr>
    </w:p>
    <w:p w14:paraId="4E33832E" w14:textId="77777777" w:rsidR="00832598" w:rsidRPr="00C268E5" w:rsidRDefault="00832598" w:rsidP="00832598">
      <w:pPr>
        <w:rPr>
          <w:b/>
        </w:rPr>
      </w:pPr>
      <w:r w:rsidRPr="00C268E5">
        <w:rPr>
          <w:b/>
        </w:rPr>
        <w:t>OPOMBA:</w:t>
      </w:r>
    </w:p>
    <w:p w14:paraId="293C5627" w14:textId="77777777" w:rsidR="00832598" w:rsidRPr="00C268E5" w:rsidRDefault="00832598" w:rsidP="00832598">
      <w:pPr>
        <w:rPr>
          <w:b/>
        </w:rPr>
      </w:pPr>
      <w:r w:rsidRPr="00C268E5">
        <w:rPr>
          <w:b/>
        </w:rPr>
        <w:t>Obrazec morajo izpolniti in podpisati ponudnik, vsak partner  v skupnem nastopu in vsak podizvajalec.</w:t>
      </w:r>
    </w:p>
    <w:p w14:paraId="0AC1D2DD" w14:textId="77777777" w:rsidR="00832598" w:rsidRDefault="00832598" w:rsidP="00832598">
      <w:pPr>
        <w:keepNext/>
        <w:keepLines/>
        <w:spacing w:line="200" w:lineRule="atLeast"/>
        <w:jc w:val="right"/>
        <w:outlineLvl w:val="1"/>
        <w:rPr>
          <w:b/>
          <w:color w:val="00B050"/>
          <w:spacing w:val="-10"/>
          <w:kern w:val="28"/>
        </w:rPr>
      </w:pPr>
    </w:p>
    <w:p w14:paraId="76289CC3" w14:textId="77777777" w:rsidR="00832598" w:rsidRDefault="00832598" w:rsidP="00832598">
      <w:pPr>
        <w:keepNext/>
        <w:keepLines/>
        <w:spacing w:line="200" w:lineRule="atLeast"/>
        <w:jc w:val="right"/>
        <w:outlineLvl w:val="1"/>
        <w:rPr>
          <w:b/>
          <w:color w:val="00B050"/>
          <w:spacing w:val="-10"/>
          <w:kern w:val="28"/>
        </w:rPr>
      </w:pPr>
    </w:p>
    <w:p w14:paraId="0F12CBCC" w14:textId="77777777" w:rsidR="00832598" w:rsidRPr="00C54492" w:rsidRDefault="00832598" w:rsidP="00832598">
      <w:pPr>
        <w:keepNext/>
        <w:keepLines/>
        <w:spacing w:line="200" w:lineRule="atLeast"/>
        <w:jc w:val="right"/>
        <w:outlineLvl w:val="1"/>
        <w:rPr>
          <w:b/>
          <w:color w:val="00B050"/>
          <w:spacing w:val="-10"/>
          <w:kern w:val="28"/>
        </w:rPr>
      </w:pPr>
    </w:p>
    <w:p w14:paraId="5F20FFCA" w14:textId="77777777" w:rsidR="00832598" w:rsidRDefault="00832598" w:rsidP="00832598">
      <w:pPr>
        <w:tabs>
          <w:tab w:val="left" w:pos="937"/>
        </w:tabs>
        <w:rPr>
          <w:b/>
          <w:color w:val="00B050"/>
        </w:rPr>
      </w:pPr>
      <w:r>
        <w:rPr>
          <w:b/>
          <w:color w:val="00B050"/>
        </w:rPr>
        <w:tab/>
      </w:r>
    </w:p>
    <w:p w14:paraId="1001C872" w14:textId="77777777" w:rsidR="00832598" w:rsidRDefault="00832598" w:rsidP="00832598">
      <w:pPr>
        <w:tabs>
          <w:tab w:val="left" w:pos="937"/>
        </w:tabs>
        <w:rPr>
          <w:b/>
          <w:color w:val="00B050"/>
        </w:rPr>
      </w:pPr>
    </w:p>
    <w:p w14:paraId="79F5758D" w14:textId="77777777" w:rsidR="00832598" w:rsidRPr="00EF6FDA" w:rsidRDefault="00832598" w:rsidP="00EF6FDA">
      <w:pPr>
        <w:pStyle w:val="Naslov2"/>
        <w:rPr>
          <w:rFonts w:ascii="Times New Roman" w:hAnsi="Times New Roman" w:cs="Times New Roman"/>
          <w:i w:val="0"/>
          <w:sz w:val="24"/>
          <w:szCs w:val="24"/>
        </w:rPr>
      </w:pPr>
      <w:bookmarkStart w:id="157" w:name="_Toc513809731"/>
      <w:bookmarkStart w:id="158" w:name="_Toc519595408"/>
      <w:bookmarkStart w:id="159" w:name="_Toc532533797"/>
      <w:r w:rsidRPr="00EF6FDA">
        <w:rPr>
          <w:rFonts w:ascii="Times New Roman" w:hAnsi="Times New Roman" w:cs="Times New Roman"/>
          <w:i w:val="0"/>
          <w:sz w:val="24"/>
          <w:szCs w:val="24"/>
        </w:rPr>
        <w:lastRenderedPageBreak/>
        <w:t xml:space="preserve">OBRAZEC </w:t>
      </w:r>
      <w:bookmarkEnd w:id="157"/>
      <w:r w:rsidRPr="00EF6FDA">
        <w:rPr>
          <w:rFonts w:ascii="Times New Roman" w:hAnsi="Times New Roman" w:cs="Times New Roman"/>
          <w:i w:val="0"/>
          <w:sz w:val="24"/>
          <w:szCs w:val="24"/>
        </w:rPr>
        <w:t>3b</w:t>
      </w:r>
      <w:bookmarkEnd w:id="158"/>
      <w:bookmarkEnd w:id="159"/>
    </w:p>
    <w:p w14:paraId="58AB8F8B" w14:textId="77777777" w:rsidR="00832598" w:rsidRPr="00C268E5" w:rsidRDefault="00832598" w:rsidP="00832598">
      <w:pPr>
        <w:keepNext/>
        <w:keepLines/>
        <w:spacing w:line="200" w:lineRule="atLeast"/>
        <w:jc w:val="right"/>
        <w:outlineLvl w:val="1"/>
        <w:rPr>
          <w:b/>
          <w:spacing w:val="-10"/>
          <w:kern w:val="28"/>
        </w:rPr>
      </w:pPr>
    </w:p>
    <w:p w14:paraId="48AEA1EF" w14:textId="77777777" w:rsidR="00832598" w:rsidRPr="00C268E5" w:rsidRDefault="00832598" w:rsidP="00832598">
      <w:pPr>
        <w:autoSpaceDE w:val="0"/>
        <w:autoSpaceDN w:val="0"/>
        <w:adjustRightInd w:val="0"/>
        <w:jc w:val="center"/>
      </w:pPr>
    </w:p>
    <w:p w14:paraId="6E8730E0" w14:textId="77777777" w:rsidR="00832598" w:rsidRPr="00C268E5" w:rsidRDefault="00832598" w:rsidP="00832598">
      <w:pPr>
        <w:autoSpaceDE w:val="0"/>
        <w:autoSpaceDN w:val="0"/>
        <w:adjustRightInd w:val="0"/>
        <w:jc w:val="center"/>
      </w:pPr>
    </w:p>
    <w:p w14:paraId="536B0686" w14:textId="77777777" w:rsidR="00832598" w:rsidRPr="00C268E5" w:rsidRDefault="00832598" w:rsidP="00832598">
      <w:pPr>
        <w:autoSpaceDE w:val="0"/>
        <w:autoSpaceDN w:val="0"/>
        <w:adjustRightInd w:val="0"/>
        <w:rPr>
          <w:b/>
        </w:rPr>
      </w:pPr>
    </w:p>
    <w:p w14:paraId="4BE613FA" w14:textId="77777777" w:rsidR="00832598" w:rsidRPr="00C268E5" w:rsidRDefault="00832598" w:rsidP="00AD4E75">
      <w:pPr>
        <w:autoSpaceDE w:val="0"/>
        <w:autoSpaceDN w:val="0"/>
        <w:adjustRightInd w:val="0"/>
        <w:spacing w:before="240"/>
        <w:jc w:val="center"/>
        <w:rPr>
          <w:b/>
        </w:rPr>
      </w:pPr>
      <w:r w:rsidRPr="00C268E5">
        <w:rPr>
          <w:b/>
        </w:rPr>
        <w:t>POOBLASTILO</w:t>
      </w:r>
    </w:p>
    <w:p w14:paraId="54993ABB" w14:textId="77777777" w:rsidR="00832598" w:rsidRPr="00C268E5" w:rsidRDefault="00832598" w:rsidP="00AD4E75">
      <w:pPr>
        <w:autoSpaceDE w:val="0"/>
        <w:autoSpaceDN w:val="0"/>
        <w:adjustRightInd w:val="0"/>
        <w:spacing w:before="240"/>
        <w:jc w:val="center"/>
        <w:rPr>
          <w:b/>
        </w:rPr>
      </w:pPr>
      <w:r w:rsidRPr="00C268E5">
        <w:rPr>
          <w:b/>
        </w:rPr>
        <w:t>ZA PRIDOBITEV PODATKOV IZ KAZENSKE EVIDENCE ZA FIZIČNO OSEBO</w:t>
      </w:r>
    </w:p>
    <w:p w14:paraId="156EFAC4" w14:textId="77777777" w:rsidR="00832598" w:rsidRDefault="00832598" w:rsidP="00832598">
      <w:pPr>
        <w:autoSpaceDE w:val="0"/>
        <w:autoSpaceDN w:val="0"/>
        <w:adjustRightInd w:val="0"/>
        <w:jc w:val="center"/>
        <w:rPr>
          <w:b/>
        </w:rPr>
      </w:pPr>
    </w:p>
    <w:p w14:paraId="1C66C4D5" w14:textId="77777777" w:rsidR="00AD4E75" w:rsidRPr="00C268E5" w:rsidRDefault="00AD4E75" w:rsidP="00832598">
      <w:pPr>
        <w:autoSpaceDE w:val="0"/>
        <w:autoSpaceDN w:val="0"/>
        <w:adjustRightInd w:val="0"/>
        <w:jc w:val="center"/>
        <w:rPr>
          <w:b/>
        </w:rPr>
      </w:pPr>
    </w:p>
    <w:p w14:paraId="5D96FB15" w14:textId="69CDD10D" w:rsidR="00832598" w:rsidRPr="00AA3492" w:rsidRDefault="00832598" w:rsidP="00832598">
      <w:pPr>
        <w:tabs>
          <w:tab w:val="left" w:pos="3969"/>
        </w:tabs>
        <w:spacing w:after="100" w:afterAutospacing="1"/>
        <w:jc w:val="both"/>
      </w:pPr>
      <w:r w:rsidRPr="00C268E5">
        <w:t xml:space="preserve">Spodaj podpisani _________________________(ime in priimek) pooblaščam SŽ – Vleka in tehnika, d.o.o., da za potrebe preverjanja izpolnjevanja pogojev v postopku oddaje javnega </w:t>
      </w:r>
      <w:r w:rsidRPr="00AA3492">
        <w:t xml:space="preserve">naročila za </w:t>
      </w:r>
      <w:r w:rsidRPr="004A5775">
        <w:rPr>
          <w:iCs/>
        </w:rPr>
        <w:t>»</w:t>
      </w:r>
      <w:r w:rsidR="00BE7948">
        <w:rPr>
          <w:rFonts w:eastAsia="Batang"/>
          <w:bCs/>
          <w:color w:val="000000" w:themeColor="text1"/>
          <w:lang w:eastAsia="ko-KR"/>
        </w:rPr>
        <w:t>Olja in masti SŽ-VIT 2019-2021</w:t>
      </w:r>
      <w:r w:rsidRPr="004A5775">
        <w:t xml:space="preserve">« </w:t>
      </w:r>
      <w:r w:rsidRPr="004A5775">
        <w:rPr>
          <w:iCs/>
        </w:rPr>
        <w:t xml:space="preserve">od </w:t>
      </w:r>
      <w:r w:rsidRPr="004A5775">
        <w:t>Ministrstva za pravosodje pridobi potrdilo iz kazenske evidence fizičnih</w:t>
      </w:r>
      <w:r w:rsidRPr="00AA3492">
        <w:t xml:space="preserve"> oseb.</w:t>
      </w:r>
    </w:p>
    <w:p w14:paraId="042B3238" w14:textId="77777777" w:rsidR="00832598" w:rsidRPr="00C268E5" w:rsidRDefault="00832598" w:rsidP="00832598">
      <w:pPr>
        <w:autoSpaceDE w:val="0"/>
        <w:autoSpaceDN w:val="0"/>
        <w:adjustRightInd w:val="0"/>
        <w:spacing w:line="360" w:lineRule="auto"/>
      </w:pPr>
      <w:r w:rsidRPr="00C268E5">
        <w:t>Moji osebni podatki so naslednji:</w:t>
      </w:r>
    </w:p>
    <w:p w14:paraId="08323CCE" w14:textId="3306027A" w:rsidR="00832598" w:rsidRPr="00AD4E75" w:rsidRDefault="00832598" w:rsidP="00AA4B66">
      <w:pPr>
        <w:autoSpaceDE w:val="0"/>
        <w:autoSpaceDN w:val="0"/>
        <w:adjustRightInd w:val="0"/>
        <w:spacing w:line="360" w:lineRule="auto"/>
      </w:pPr>
      <w:r w:rsidRPr="00AD4E75">
        <w:t>EMŠO:</w:t>
      </w:r>
      <w:r w:rsidR="00AD4E75">
        <w:tab/>
      </w:r>
      <w:r w:rsidR="00AD4E75">
        <w:tab/>
      </w:r>
      <w:r w:rsidRPr="00AD4E75">
        <w:t>_______________</w:t>
      </w:r>
      <w:r w:rsidR="00AD4E75">
        <w:t>_____________________________________________</w:t>
      </w:r>
    </w:p>
    <w:p w14:paraId="0A534FA1" w14:textId="56C7917B" w:rsidR="00832598" w:rsidRPr="00AD4E75" w:rsidRDefault="00832598" w:rsidP="00AA4B66">
      <w:pPr>
        <w:autoSpaceDE w:val="0"/>
        <w:autoSpaceDN w:val="0"/>
        <w:adjustRightInd w:val="0"/>
        <w:spacing w:line="360" w:lineRule="auto"/>
      </w:pPr>
      <w:r w:rsidRPr="00AD4E75">
        <w:t>Datum rojstva:</w:t>
      </w:r>
      <w:r w:rsidR="00AD4E75">
        <w:tab/>
        <w:t>_</w:t>
      </w:r>
      <w:r w:rsidRPr="00AD4E75">
        <w:t>_______</w:t>
      </w:r>
      <w:r w:rsidR="00AD4E75">
        <w:t>____________________________________________</w:t>
      </w:r>
      <w:r w:rsidRPr="00AD4E75">
        <w:t>________</w:t>
      </w:r>
    </w:p>
    <w:p w14:paraId="39228E15" w14:textId="3510C957" w:rsidR="00832598" w:rsidRPr="00AD4E75" w:rsidRDefault="00832598" w:rsidP="00AA4B66">
      <w:pPr>
        <w:autoSpaceDE w:val="0"/>
        <w:autoSpaceDN w:val="0"/>
        <w:adjustRightInd w:val="0"/>
        <w:spacing w:line="360" w:lineRule="auto"/>
      </w:pPr>
      <w:r w:rsidRPr="00AD4E75">
        <w:t>Kraj rojstva:</w:t>
      </w:r>
      <w:r w:rsidR="00AD4E75">
        <w:tab/>
      </w:r>
      <w:r w:rsidR="00AD4E75">
        <w:tab/>
        <w:t>___________________________________________</w:t>
      </w:r>
      <w:r w:rsidRPr="00AD4E75">
        <w:t>_________________</w:t>
      </w:r>
    </w:p>
    <w:p w14:paraId="7DB1971D" w14:textId="6008D5A3" w:rsidR="00832598" w:rsidRPr="00AD4E75" w:rsidRDefault="00832598" w:rsidP="00AA4B66">
      <w:pPr>
        <w:autoSpaceDE w:val="0"/>
        <w:autoSpaceDN w:val="0"/>
        <w:adjustRightInd w:val="0"/>
        <w:spacing w:line="360" w:lineRule="auto"/>
      </w:pPr>
      <w:r w:rsidRPr="00AD4E75">
        <w:t>Občina rojstva:</w:t>
      </w:r>
      <w:r w:rsidR="00AD4E75">
        <w:tab/>
      </w:r>
      <w:r w:rsidRPr="00AD4E75">
        <w:t>__</w:t>
      </w:r>
      <w:r w:rsidR="00AD4E75">
        <w:t>_____________________________________________</w:t>
      </w:r>
      <w:r w:rsidRPr="00AD4E75">
        <w:t>_____________</w:t>
      </w:r>
    </w:p>
    <w:p w14:paraId="20FF2B6C" w14:textId="5E1632EE" w:rsidR="00832598" w:rsidRPr="00AD4E75" w:rsidRDefault="00832598" w:rsidP="00AA4B66">
      <w:pPr>
        <w:autoSpaceDE w:val="0"/>
        <w:autoSpaceDN w:val="0"/>
        <w:adjustRightInd w:val="0"/>
        <w:spacing w:line="360" w:lineRule="auto"/>
      </w:pPr>
      <w:r w:rsidRPr="00AD4E75">
        <w:t>Država rojstva:</w:t>
      </w:r>
      <w:r w:rsidR="00AD4E75">
        <w:tab/>
      </w:r>
      <w:r w:rsidRPr="00AD4E75">
        <w:t>_</w:t>
      </w:r>
      <w:r w:rsidR="00AD4E75">
        <w:t>_____________________________________________</w:t>
      </w:r>
      <w:r w:rsidRPr="00AD4E75">
        <w:t>______________</w:t>
      </w:r>
    </w:p>
    <w:p w14:paraId="783199AF" w14:textId="14ACC827" w:rsidR="00832598" w:rsidRPr="00AD4E75" w:rsidRDefault="00832598" w:rsidP="00AA4B66">
      <w:pPr>
        <w:autoSpaceDE w:val="0"/>
        <w:autoSpaceDN w:val="0"/>
        <w:adjustRightInd w:val="0"/>
        <w:spacing w:line="360" w:lineRule="auto"/>
      </w:pPr>
      <w:r w:rsidRPr="00AD4E75">
        <w:t>Naslov stalnega/začasnega bivališča: _______________</w:t>
      </w:r>
      <w:r w:rsidR="00AD4E75">
        <w:t>__________</w:t>
      </w:r>
      <w:r w:rsidRPr="00AD4E75">
        <w:t>_______________________</w:t>
      </w:r>
    </w:p>
    <w:p w14:paraId="21E1CB68" w14:textId="1251D4DE" w:rsidR="00832598" w:rsidRPr="00AD4E75" w:rsidRDefault="00832598" w:rsidP="00AA4B66">
      <w:pPr>
        <w:autoSpaceDE w:val="0"/>
        <w:autoSpaceDN w:val="0"/>
        <w:adjustRightInd w:val="0"/>
        <w:spacing w:line="360" w:lineRule="auto"/>
      </w:pPr>
      <w:r w:rsidRPr="00AD4E75">
        <w:t>Državljanstvo:</w:t>
      </w:r>
      <w:r w:rsidR="00AD4E75">
        <w:tab/>
      </w:r>
      <w:r w:rsidR="00AD4E75">
        <w:tab/>
        <w:t>____________________________________________</w:t>
      </w:r>
      <w:r w:rsidRPr="00AD4E75">
        <w:t>________________</w:t>
      </w:r>
    </w:p>
    <w:p w14:paraId="6E451FEF" w14:textId="62AC0B19" w:rsidR="00832598" w:rsidRPr="00AD4E75" w:rsidRDefault="00832598" w:rsidP="00AA4B66">
      <w:pPr>
        <w:autoSpaceDE w:val="0"/>
        <w:autoSpaceDN w:val="0"/>
        <w:adjustRightInd w:val="0"/>
        <w:spacing w:line="360" w:lineRule="auto"/>
      </w:pPr>
      <w:r w:rsidRPr="00AD4E75">
        <w:t>Moj prejšnji priimek se je glasil:</w:t>
      </w:r>
      <w:r w:rsidR="00AD4E75">
        <w:tab/>
      </w:r>
      <w:r w:rsidRPr="00AD4E75">
        <w:t>_</w:t>
      </w:r>
      <w:r w:rsidR="00AD4E75">
        <w:t>_______________________________</w:t>
      </w:r>
      <w:r w:rsidRPr="00AD4E75">
        <w:t>________________</w:t>
      </w:r>
    </w:p>
    <w:p w14:paraId="6CE6F4C7" w14:textId="77777777" w:rsidR="00832598" w:rsidRPr="00C268E5" w:rsidRDefault="00832598" w:rsidP="00832598">
      <w:pPr>
        <w:autoSpaceDE w:val="0"/>
        <w:autoSpaceDN w:val="0"/>
        <w:adjustRightInd w:val="0"/>
      </w:pPr>
    </w:p>
    <w:p w14:paraId="7349784A" w14:textId="77777777" w:rsidR="00832598" w:rsidRPr="00C268E5" w:rsidRDefault="00832598" w:rsidP="00832598">
      <w:pPr>
        <w:autoSpaceDE w:val="0"/>
        <w:autoSpaceDN w:val="0"/>
        <w:adjustRightInd w:val="0"/>
      </w:pPr>
    </w:p>
    <w:p w14:paraId="6498B4C7" w14:textId="77777777" w:rsidR="00832598" w:rsidRPr="00C268E5" w:rsidRDefault="00832598" w:rsidP="00832598">
      <w:pPr>
        <w:autoSpaceDE w:val="0"/>
        <w:autoSpaceDN w:val="0"/>
        <w:adjustRightInd w:val="0"/>
      </w:pPr>
    </w:p>
    <w:p w14:paraId="7A0D8DFA" w14:textId="77777777" w:rsidR="004A5775" w:rsidRPr="00C268E5" w:rsidRDefault="004A5775" w:rsidP="004A5775">
      <w:pPr>
        <w:autoSpaceDE w:val="0"/>
        <w:autoSpaceDN w:val="0"/>
        <w:adjustRightInd w:val="0"/>
      </w:pPr>
      <w:r w:rsidRPr="00C268E5">
        <w:t>Kraj in datum:</w:t>
      </w:r>
      <w:r>
        <w:tab/>
      </w:r>
      <w:r w:rsidRPr="00C268E5">
        <w:tab/>
      </w:r>
      <w:r w:rsidRPr="00C268E5">
        <w:tab/>
      </w:r>
      <w:r w:rsidRPr="00C268E5">
        <w:tab/>
      </w:r>
      <w:r w:rsidRPr="00C268E5">
        <w:tab/>
        <w:t>Žig</w:t>
      </w:r>
      <w:r>
        <w:t>:</w:t>
      </w:r>
      <w:r>
        <w:tab/>
      </w:r>
      <w:r>
        <w:tab/>
      </w:r>
      <w:r>
        <w:tab/>
      </w:r>
      <w:r>
        <w:tab/>
        <w:t>Podpis ponudnika:</w:t>
      </w:r>
    </w:p>
    <w:p w14:paraId="574D92B5" w14:textId="77777777" w:rsidR="00832598" w:rsidRPr="00C268E5" w:rsidRDefault="00832598" w:rsidP="00832598">
      <w:pPr>
        <w:autoSpaceDE w:val="0"/>
        <w:autoSpaceDN w:val="0"/>
        <w:adjustRightInd w:val="0"/>
      </w:pPr>
    </w:p>
    <w:p w14:paraId="56021054" w14:textId="77777777" w:rsidR="00832598" w:rsidRDefault="00832598" w:rsidP="00832598">
      <w:pPr>
        <w:autoSpaceDE w:val="0"/>
        <w:autoSpaceDN w:val="0"/>
        <w:adjustRightInd w:val="0"/>
      </w:pPr>
    </w:p>
    <w:p w14:paraId="3E6A14DF" w14:textId="77777777" w:rsidR="004A5775" w:rsidRDefault="004A5775" w:rsidP="00832598">
      <w:pPr>
        <w:autoSpaceDE w:val="0"/>
        <w:autoSpaceDN w:val="0"/>
        <w:adjustRightInd w:val="0"/>
      </w:pPr>
    </w:p>
    <w:p w14:paraId="06AF8DA6" w14:textId="77777777" w:rsidR="004A5775" w:rsidRPr="00C268E5" w:rsidRDefault="004A5775" w:rsidP="00832598">
      <w:pPr>
        <w:autoSpaceDE w:val="0"/>
        <w:autoSpaceDN w:val="0"/>
        <w:adjustRightInd w:val="0"/>
      </w:pPr>
    </w:p>
    <w:p w14:paraId="283959E8" w14:textId="77777777" w:rsidR="00832598" w:rsidRPr="00C268E5" w:rsidRDefault="00832598" w:rsidP="00832598">
      <w:pPr>
        <w:autoSpaceDE w:val="0"/>
        <w:autoSpaceDN w:val="0"/>
        <w:adjustRightInd w:val="0"/>
        <w:rPr>
          <w:b/>
        </w:rPr>
      </w:pPr>
      <w:r w:rsidRPr="00C268E5">
        <w:rPr>
          <w:b/>
        </w:rPr>
        <w:t xml:space="preserve">Opomba naročnika: </w:t>
      </w:r>
    </w:p>
    <w:p w14:paraId="3B3AE8A2" w14:textId="77777777" w:rsidR="00832598" w:rsidRPr="00C268E5" w:rsidRDefault="00832598" w:rsidP="00832598">
      <w:pPr>
        <w:autoSpaceDE w:val="0"/>
        <w:autoSpaceDN w:val="0"/>
        <w:adjustRightInd w:val="0"/>
        <w:jc w:val="both"/>
        <w:rPr>
          <w:b/>
        </w:rPr>
      </w:pPr>
      <w:r>
        <w:rPr>
          <w:b/>
        </w:rPr>
        <w:t>Izjavo izpolni</w:t>
      </w:r>
      <w:r w:rsidRPr="00C268E5">
        <w:rPr>
          <w:b/>
        </w:rPr>
        <w:t xml:space="preserve"> oseb</w:t>
      </w:r>
      <w:r>
        <w:rPr>
          <w:b/>
        </w:rPr>
        <w:t>a</w:t>
      </w:r>
      <w:r w:rsidRPr="00C268E5">
        <w:rPr>
          <w:b/>
        </w:rPr>
        <w:t>,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Default="00832598" w:rsidP="00832598">
      <w:pPr>
        <w:autoSpaceDE w:val="0"/>
        <w:autoSpaceDN w:val="0"/>
        <w:adjustRightInd w:val="0"/>
        <w:rPr>
          <w:b/>
        </w:rPr>
      </w:pPr>
    </w:p>
    <w:p w14:paraId="0D3A6A86" w14:textId="77777777" w:rsidR="00832598" w:rsidRDefault="00832598" w:rsidP="00832598">
      <w:pPr>
        <w:autoSpaceDE w:val="0"/>
        <w:autoSpaceDN w:val="0"/>
        <w:adjustRightInd w:val="0"/>
        <w:rPr>
          <w:b/>
        </w:rPr>
      </w:pPr>
    </w:p>
    <w:p w14:paraId="71974059" w14:textId="74E3C245" w:rsidR="003E2E91" w:rsidRPr="00F32528" w:rsidRDefault="00A959CE" w:rsidP="00F32528">
      <w:pPr>
        <w:pStyle w:val="Naslov2"/>
        <w:rPr>
          <w:rFonts w:ascii="Times New Roman" w:hAnsi="Times New Roman" w:cs="Times New Roman"/>
          <w:i w:val="0"/>
          <w:sz w:val="24"/>
          <w:szCs w:val="24"/>
        </w:rPr>
      </w:pPr>
      <w:r>
        <w:br w:type="page"/>
      </w:r>
      <w:bookmarkStart w:id="160" w:name="_Toc532533798"/>
      <w:r w:rsidR="007124B4" w:rsidRPr="00F32528">
        <w:rPr>
          <w:rFonts w:ascii="Times New Roman" w:hAnsi="Times New Roman" w:cs="Times New Roman"/>
          <w:i w:val="0"/>
          <w:sz w:val="24"/>
          <w:szCs w:val="24"/>
        </w:rPr>
        <w:lastRenderedPageBreak/>
        <w:t>O</w:t>
      </w:r>
      <w:r w:rsidRPr="00F32528">
        <w:rPr>
          <w:rFonts w:ascii="Times New Roman" w:hAnsi="Times New Roman" w:cs="Times New Roman"/>
          <w:i w:val="0"/>
          <w:sz w:val="24"/>
          <w:szCs w:val="24"/>
        </w:rPr>
        <w:t>brazec</w:t>
      </w:r>
      <w:r w:rsidR="007124B4" w:rsidRPr="00F32528">
        <w:rPr>
          <w:rFonts w:ascii="Times New Roman" w:hAnsi="Times New Roman" w:cs="Times New Roman"/>
          <w:i w:val="0"/>
          <w:sz w:val="24"/>
          <w:szCs w:val="24"/>
        </w:rPr>
        <w:t xml:space="preserve"> </w:t>
      </w:r>
      <w:r w:rsidR="00CA60D3" w:rsidRPr="00F32528">
        <w:rPr>
          <w:rFonts w:ascii="Times New Roman" w:hAnsi="Times New Roman" w:cs="Times New Roman"/>
          <w:i w:val="0"/>
          <w:sz w:val="24"/>
          <w:szCs w:val="24"/>
        </w:rPr>
        <w:t>4</w:t>
      </w:r>
      <w:bookmarkEnd w:id="160"/>
    </w:p>
    <w:p w14:paraId="76949638" w14:textId="77777777" w:rsidR="003E2E91" w:rsidRDefault="003E2E91" w:rsidP="007124B4">
      <w:pPr>
        <w:autoSpaceDE w:val="0"/>
        <w:autoSpaceDN w:val="0"/>
        <w:adjustRightInd w:val="0"/>
        <w:rPr>
          <w:b/>
          <w:i/>
        </w:rPr>
      </w:pPr>
    </w:p>
    <w:p w14:paraId="2D207C47" w14:textId="3D53E638" w:rsidR="007124B4" w:rsidRPr="007B37C4" w:rsidRDefault="007124B4" w:rsidP="003E2E91">
      <w:pPr>
        <w:autoSpaceDE w:val="0"/>
        <w:autoSpaceDN w:val="0"/>
        <w:adjustRightInd w:val="0"/>
        <w:jc w:val="center"/>
        <w:rPr>
          <w:b/>
        </w:rPr>
      </w:pPr>
      <w:r w:rsidRPr="007B37C4">
        <w:rPr>
          <w:b/>
        </w:rPr>
        <w:t xml:space="preserve">VZOREC </w:t>
      </w:r>
      <w:r w:rsidR="00B65CB5" w:rsidRPr="007B37C4">
        <w:rPr>
          <w:b/>
        </w:rPr>
        <w:t>POGODBE</w:t>
      </w:r>
    </w:p>
    <w:p w14:paraId="3BA74D8A" w14:textId="77777777" w:rsidR="004A5775" w:rsidRDefault="004A5775" w:rsidP="00B40E2F">
      <w:pPr>
        <w:autoSpaceDE w:val="0"/>
        <w:autoSpaceDN w:val="0"/>
        <w:adjustRightInd w:val="0"/>
        <w:jc w:val="right"/>
        <w:rPr>
          <w:b/>
        </w:rPr>
      </w:pPr>
    </w:p>
    <w:p w14:paraId="39A0007D" w14:textId="4BB56E4D" w:rsidR="001C1045" w:rsidRPr="003E2E91" w:rsidRDefault="001C1045" w:rsidP="001C1045">
      <w:pPr>
        <w:spacing w:line="276" w:lineRule="auto"/>
        <w:jc w:val="both"/>
        <w:rPr>
          <w:rFonts w:eastAsia="Batang"/>
          <w:lang w:eastAsia="ko-KR"/>
        </w:rPr>
      </w:pPr>
      <w:r w:rsidRPr="003E2E91">
        <w:rPr>
          <w:rFonts w:eastAsia="Batang"/>
          <w:b/>
          <w:bCs/>
          <w:lang w:eastAsia="ko-KR"/>
        </w:rPr>
        <w:t>SŽ – Vleka in tehnika, d.o.o.</w:t>
      </w:r>
      <w:r w:rsidRPr="003E2E91">
        <w:rPr>
          <w:rFonts w:eastAsia="Batang"/>
          <w:b/>
          <w:lang w:eastAsia="ko-KR"/>
        </w:rPr>
        <w:t>, Zaloška cesta 217, SI - 1000 Ljubljana</w:t>
      </w:r>
      <w:r w:rsidRPr="003E2E91">
        <w:rPr>
          <w:rFonts w:eastAsia="Batang"/>
          <w:lang w:eastAsia="ko-KR"/>
        </w:rPr>
        <w:t xml:space="preserve">, Registrirano pri Okrožnem sodišču v Ljubljani, Registrski vložek: 1/25961/00, Osnovni kapital 26.068.145,42 EUR, TRR SI56 02921-0018534804 NLB, </w:t>
      </w:r>
      <w:proofErr w:type="spellStart"/>
      <w:r w:rsidRPr="003E2E91">
        <w:rPr>
          <w:rFonts w:eastAsia="Batang"/>
          <w:lang w:eastAsia="ko-KR"/>
        </w:rPr>
        <w:t>d.d</w:t>
      </w:r>
      <w:proofErr w:type="spellEnd"/>
      <w:r w:rsidRPr="003E2E91">
        <w:rPr>
          <w:rFonts w:eastAsia="Batang"/>
          <w:lang w:eastAsia="ko-KR"/>
        </w:rPr>
        <w:t xml:space="preserve">., davčni zavezanec, Identifikacijska številka za DDV: SI99181762,  ki ga zastopa direktor Dušan ŽIČKAR, (v nadaljnjem besedilu: </w:t>
      </w:r>
      <w:r w:rsidR="001219FC">
        <w:rPr>
          <w:rFonts w:eastAsia="Batang"/>
          <w:lang w:eastAsia="ko-KR"/>
        </w:rPr>
        <w:t>KUPEC</w:t>
      </w:r>
      <w:r w:rsidRPr="003E2E91">
        <w:rPr>
          <w:rFonts w:eastAsia="Batang"/>
          <w:lang w:eastAsia="ko-KR"/>
        </w:rPr>
        <w:t>)</w:t>
      </w:r>
    </w:p>
    <w:p w14:paraId="4A3F8BA8" w14:textId="77777777" w:rsidR="001C1045" w:rsidRPr="00E42DFC" w:rsidRDefault="001C1045" w:rsidP="001C1045">
      <w:pPr>
        <w:rPr>
          <w:rFonts w:eastAsia="Batang"/>
          <w:sz w:val="16"/>
          <w:szCs w:val="16"/>
          <w:lang w:eastAsia="ko-KR"/>
        </w:rPr>
      </w:pPr>
    </w:p>
    <w:p w14:paraId="02DD9A7B" w14:textId="77777777" w:rsidR="001C1045" w:rsidRDefault="001C1045" w:rsidP="001C1045">
      <w:pPr>
        <w:rPr>
          <w:rFonts w:eastAsia="Batang"/>
          <w:lang w:eastAsia="ko-KR"/>
        </w:rPr>
      </w:pPr>
      <w:r w:rsidRPr="003E2E91">
        <w:rPr>
          <w:rFonts w:eastAsia="Batang"/>
          <w:lang w:eastAsia="ko-KR"/>
        </w:rPr>
        <w:t>In</w:t>
      </w:r>
    </w:p>
    <w:p w14:paraId="0A7C0A1F" w14:textId="77777777" w:rsidR="001C1045" w:rsidRPr="00E42DFC" w:rsidRDefault="001C1045" w:rsidP="001C1045">
      <w:pPr>
        <w:rPr>
          <w:rFonts w:eastAsia="Batang"/>
          <w:sz w:val="16"/>
          <w:szCs w:val="16"/>
          <w:lang w:eastAsia="ko-KR"/>
        </w:rPr>
      </w:pPr>
    </w:p>
    <w:p w14:paraId="539D0BE6" w14:textId="77777777" w:rsidR="001C1045" w:rsidRPr="003E2E91" w:rsidRDefault="001C1045" w:rsidP="001C1045">
      <w:pPr>
        <w:spacing w:line="276" w:lineRule="auto"/>
        <w:rPr>
          <w:rFonts w:eastAsia="Batang"/>
          <w:lang w:eastAsia="ko-KR"/>
        </w:rPr>
      </w:pPr>
      <w:r w:rsidRPr="003E2E91">
        <w:rPr>
          <w:rFonts w:eastAsia="Batang"/>
          <w:lang w:eastAsia="ko-KR"/>
        </w:rPr>
        <w:t>………………………………………………………………………………………………………</w:t>
      </w:r>
    </w:p>
    <w:p w14:paraId="4ADE4FB6" w14:textId="77777777" w:rsidR="001C1045" w:rsidRPr="003E2E91" w:rsidRDefault="001C1045" w:rsidP="001C1045">
      <w:pPr>
        <w:spacing w:line="276" w:lineRule="auto"/>
        <w:rPr>
          <w:rFonts w:eastAsia="Batang"/>
          <w:lang w:eastAsia="ko-KR"/>
        </w:rPr>
      </w:pPr>
      <w:r w:rsidRPr="003E2E91">
        <w:rPr>
          <w:rFonts w:eastAsia="Batang"/>
          <w:lang w:eastAsia="ko-KR"/>
        </w:rPr>
        <w:t xml:space="preserve">Registrirano pri ………………………………, Registrski vložek ……………………………….., Osnovni kapital: .…………………………….., Identifikacijska številka za DDV: ………………, </w:t>
      </w:r>
    </w:p>
    <w:p w14:paraId="4DA4C984" w14:textId="3B3F2821" w:rsidR="001C1045" w:rsidRPr="003E2E91" w:rsidRDefault="001C1045" w:rsidP="001C1045">
      <w:pPr>
        <w:spacing w:line="276" w:lineRule="auto"/>
        <w:rPr>
          <w:rFonts w:eastAsia="Batang"/>
          <w:b/>
          <w:lang w:eastAsia="ko-KR"/>
        </w:rPr>
      </w:pPr>
      <w:r w:rsidRPr="003E2E91">
        <w:rPr>
          <w:rFonts w:eastAsia="Batang"/>
          <w:lang w:eastAsia="ko-KR"/>
        </w:rPr>
        <w:t xml:space="preserve">ki ga zastopa ………………………………………… (v nadaljnjem besedilu: </w:t>
      </w:r>
      <w:r w:rsidR="001219FC">
        <w:rPr>
          <w:rFonts w:eastAsia="Batang"/>
          <w:lang w:eastAsia="ko-KR"/>
        </w:rPr>
        <w:t>PRODAJALEC</w:t>
      </w:r>
      <w:r w:rsidRPr="003E2E91">
        <w:rPr>
          <w:rFonts w:eastAsia="Batang"/>
          <w:lang w:eastAsia="ko-KR"/>
        </w:rPr>
        <w:t xml:space="preserve">) </w:t>
      </w:r>
    </w:p>
    <w:p w14:paraId="631FF203" w14:textId="77777777" w:rsidR="001C1045" w:rsidRPr="003E2E91" w:rsidRDefault="001C1045" w:rsidP="001C1045">
      <w:pPr>
        <w:spacing w:before="120"/>
        <w:rPr>
          <w:rFonts w:eastAsia="Batang"/>
          <w:lang w:eastAsia="ko-KR"/>
        </w:rPr>
      </w:pPr>
      <w:r w:rsidRPr="003E2E91">
        <w:rPr>
          <w:rFonts w:eastAsia="Batang"/>
          <w:lang w:eastAsia="ko-KR"/>
        </w:rPr>
        <w:t>sklepata naslednjo</w:t>
      </w:r>
    </w:p>
    <w:p w14:paraId="5B9448D6" w14:textId="44517FF9" w:rsidR="001C1045" w:rsidRDefault="001219FC" w:rsidP="00E42DFC">
      <w:pPr>
        <w:keepLines/>
        <w:spacing w:before="240" w:after="120"/>
        <w:jc w:val="center"/>
        <w:rPr>
          <w:rFonts w:eastAsia="Batang"/>
          <w:b/>
          <w:bCs/>
          <w:iCs/>
          <w:lang w:eastAsia="ko-KR"/>
        </w:rPr>
      </w:pPr>
      <w:r>
        <w:rPr>
          <w:rFonts w:eastAsia="Batang"/>
          <w:b/>
          <w:bCs/>
          <w:iCs/>
          <w:lang w:eastAsia="ko-KR"/>
        </w:rPr>
        <w:t>POGODBO NAB št.: ……/2018/</w:t>
      </w:r>
      <w:r w:rsidR="00A2526F">
        <w:rPr>
          <w:rFonts w:eastAsia="Batang"/>
          <w:b/>
          <w:bCs/>
          <w:iCs/>
          <w:lang w:eastAsia="ko-KR"/>
        </w:rPr>
        <w:t>18</w:t>
      </w:r>
    </w:p>
    <w:p w14:paraId="62BB1B39" w14:textId="1C8C141D" w:rsidR="001C1045" w:rsidRPr="003E2E91" w:rsidRDefault="00536E17" w:rsidP="00EE2526">
      <w:pPr>
        <w:jc w:val="both"/>
        <w:rPr>
          <w:rFonts w:eastAsia="Batang"/>
          <w:lang w:eastAsia="ko-KR"/>
        </w:rPr>
      </w:pPr>
      <w:r w:rsidRPr="003600E3">
        <w:rPr>
          <w:rFonts w:eastAsia="Batang"/>
          <w:lang w:eastAsia="ko-KR"/>
        </w:rPr>
        <w:t>Prodajalec</w:t>
      </w:r>
      <w:r>
        <w:rPr>
          <w:rFonts w:eastAsia="Batang"/>
          <w:color w:val="FF0000"/>
          <w:lang w:eastAsia="ko-KR"/>
        </w:rPr>
        <w:t xml:space="preserve"> </w:t>
      </w:r>
      <w:r w:rsidR="001C1045" w:rsidRPr="003E2E91">
        <w:rPr>
          <w:rFonts w:eastAsia="Batang"/>
          <w:lang w:eastAsia="ko-KR"/>
        </w:rPr>
        <w:t xml:space="preserve">je bil izbran kot najugodnejši ponudnik na podlagi izvedenega javnega </w:t>
      </w:r>
      <w:r w:rsidR="001C1045" w:rsidRPr="00451CAF">
        <w:rPr>
          <w:rFonts w:eastAsia="Batang"/>
          <w:lang w:eastAsia="ko-KR"/>
        </w:rPr>
        <w:t xml:space="preserve">naročila v skladu </w:t>
      </w:r>
      <w:r w:rsidR="00451CAF" w:rsidRPr="00451CAF">
        <w:rPr>
          <w:rFonts w:eastAsia="Batang"/>
          <w:lang w:eastAsia="ko-KR"/>
        </w:rPr>
        <w:t>s 40</w:t>
      </w:r>
      <w:r w:rsidR="001C1045" w:rsidRPr="00451CAF">
        <w:rPr>
          <w:rFonts w:eastAsia="Batang"/>
          <w:lang w:eastAsia="ko-KR"/>
        </w:rPr>
        <w:t>. členom Zakona o javnem naročanju ZJN-3 (Uradni list RS, št. 91/2015</w:t>
      </w:r>
      <w:r w:rsidR="00803DE8" w:rsidRPr="00451CAF">
        <w:rPr>
          <w:rFonts w:eastAsia="Batang"/>
          <w:lang w:eastAsia="ko-KR"/>
        </w:rPr>
        <w:t xml:space="preserve"> </w:t>
      </w:r>
      <w:r w:rsidR="00803DE8" w:rsidRPr="00451CAF">
        <w:t>in 14/18</w:t>
      </w:r>
      <w:r w:rsidR="001C1045" w:rsidRPr="00451CAF">
        <w:rPr>
          <w:rFonts w:eastAsia="Batang"/>
          <w:lang w:eastAsia="ko-KR"/>
        </w:rPr>
        <w:t xml:space="preserve">, v </w:t>
      </w:r>
      <w:r w:rsidR="001C1045" w:rsidRPr="003E2E91">
        <w:rPr>
          <w:rFonts w:eastAsia="Batang"/>
          <w:color w:val="000000" w:themeColor="text1"/>
          <w:lang w:eastAsia="ko-KR"/>
        </w:rPr>
        <w:t>nadaljevanju ZJN-3)</w:t>
      </w:r>
      <w:r w:rsidR="001C1045" w:rsidRPr="003E2E91">
        <w:rPr>
          <w:rFonts w:eastAsia="Batang"/>
          <w:lang w:eastAsia="ko-KR"/>
        </w:rPr>
        <w:t xml:space="preserve"> »</w:t>
      </w:r>
      <w:r w:rsidR="00BE7948">
        <w:rPr>
          <w:rFonts w:eastAsia="Batang"/>
          <w:bCs/>
          <w:color w:val="000000" w:themeColor="text1"/>
          <w:lang w:eastAsia="ko-KR"/>
        </w:rPr>
        <w:t>Olja in masti SŽ-VIT 2019-2021</w:t>
      </w:r>
      <w:r w:rsidR="001C1045" w:rsidRPr="003E2E91">
        <w:rPr>
          <w:rFonts w:eastAsia="Batang"/>
          <w:lang w:eastAsia="ko-KR"/>
        </w:rPr>
        <w:t>«, objavljenega na Portalu javnih naročil, št. objave …………….. z dne ………...</w:t>
      </w:r>
    </w:p>
    <w:p w14:paraId="3F103F9C" w14:textId="77777777" w:rsidR="001C1045" w:rsidRPr="003E2E91" w:rsidRDefault="001C1045" w:rsidP="00EE2526">
      <w:pPr>
        <w:jc w:val="both"/>
        <w:rPr>
          <w:rFonts w:eastAsia="Batang"/>
          <w:lang w:eastAsia="ko-KR"/>
        </w:rPr>
      </w:pPr>
    </w:p>
    <w:p w14:paraId="5BABE5E8" w14:textId="77777777" w:rsidR="000959F9" w:rsidRPr="00CB401F" w:rsidRDefault="000959F9" w:rsidP="000959F9">
      <w:pPr>
        <w:pStyle w:val="telo0"/>
        <w:spacing w:before="0" w:after="0"/>
        <w:rPr>
          <w:b/>
          <w:bCs/>
          <w:iCs/>
        </w:rPr>
      </w:pPr>
      <w:r w:rsidRPr="00CB401F">
        <w:rPr>
          <w:b/>
          <w:bCs/>
          <w:iCs/>
        </w:rPr>
        <w:t>I. PREDMET POGODBE</w:t>
      </w:r>
    </w:p>
    <w:p w14:paraId="49EAE928" w14:textId="77777777" w:rsidR="000959F9" w:rsidRPr="00CB401F" w:rsidRDefault="000959F9" w:rsidP="00A2526F">
      <w:pPr>
        <w:pStyle w:val="Navadensplet"/>
        <w:numPr>
          <w:ilvl w:val="0"/>
          <w:numId w:val="19"/>
        </w:numPr>
        <w:spacing w:after="0"/>
        <w:jc w:val="center"/>
        <w:rPr>
          <w:color w:val="auto"/>
          <w:sz w:val="24"/>
          <w:szCs w:val="24"/>
        </w:rPr>
      </w:pPr>
      <w:r w:rsidRPr="00CB401F">
        <w:rPr>
          <w:b/>
          <w:bCs/>
          <w:color w:val="auto"/>
          <w:sz w:val="24"/>
          <w:szCs w:val="24"/>
        </w:rPr>
        <w:t>člen</w:t>
      </w:r>
    </w:p>
    <w:p w14:paraId="53FF8A8F" w14:textId="2A6F6390" w:rsidR="000959F9" w:rsidRPr="00CB401F" w:rsidRDefault="000959F9" w:rsidP="000959F9">
      <w:pPr>
        <w:pStyle w:val="Navadensplet"/>
        <w:spacing w:after="0"/>
        <w:rPr>
          <w:color w:val="auto"/>
          <w:sz w:val="24"/>
          <w:szCs w:val="24"/>
        </w:rPr>
      </w:pPr>
      <w:r w:rsidRPr="00CB401F">
        <w:rPr>
          <w:color w:val="auto"/>
          <w:sz w:val="24"/>
          <w:szCs w:val="24"/>
        </w:rPr>
        <w:t xml:space="preserve">S to pogodbo se pogodbeni stranki dogovorita o dobavi </w:t>
      </w:r>
      <w:r w:rsidRPr="00CB401F">
        <w:rPr>
          <w:iCs/>
          <w:color w:val="auto"/>
          <w:sz w:val="24"/>
          <w:szCs w:val="24"/>
        </w:rPr>
        <w:t xml:space="preserve">olj in masti </w:t>
      </w:r>
      <w:r w:rsidRPr="00CB401F">
        <w:rPr>
          <w:color w:val="auto"/>
          <w:sz w:val="24"/>
          <w:szCs w:val="24"/>
        </w:rPr>
        <w:t>na podlagi ponudbenega predračuna  št.: ……………,  v skladu s tehničnimi zahtevami (</w:t>
      </w:r>
      <w:r w:rsidRPr="00D16594">
        <w:rPr>
          <w:color w:val="auto"/>
          <w:sz w:val="24"/>
          <w:szCs w:val="24"/>
        </w:rPr>
        <w:t>Razpisni obrazec</w:t>
      </w:r>
      <w:r w:rsidR="00536E17">
        <w:rPr>
          <w:color w:val="auto"/>
          <w:sz w:val="24"/>
          <w:szCs w:val="24"/>
        </w:rPr>
        <w:t xml:space="preserve"> </w:t>
      </w:r>
      <w:r w:rsidR="00536E17" w:rsidRPr="003600E3">
        <w:rPr>
          <w:color w:val="auto"/>
          <w:sz w:val="24"/>
          <w:szCs w:val="24"/>
        </w:rPr>
        <w:t>11</w:t>
      </w:r>
      <w:r w:rsidRPr="00D16594">
        <w:rPr>
          <w:color w:val="auto"/>
          <w:sz w:val="24"/>
          <w:szCs w:val="24"/>
        </w:rPr>
        <w:t xml:space="preserve"> </w:t>
      </w:r>
      <w:r w:rsidR="00231B05" w:rsidRPr="00AE1B3F">
        <w:rPr>
          <w:color w:val="auto"/>
          <w:sz w:val="24"/>
          <w:szCs w:val="24"/>
        </w:rPr>
        <w:t>-</w:t>
      </w:r>
      <w:r w:rsidR="00231B05">
        <w:rPr>
          <w:color w:val="FF0000"/>
          <w:sz w:val="24"/>
          <w:szCs w:val="24"/>
        </w:rPr>
        <w:t xml:space="preserve"> </w:t>
      </w:r>
      <w:r w:rsidRPr="00D16594">
        <w:rPr>
          <w:color w:val="auto"/>
          <w:sz w:val="24"/>
          <w:szCs w:val="24"/>
        </w:rPr>
        <w:t>tehnične zahteve), ki</w:t>
      </w:r>
      <w:r w:rsidRPr="00CB401F">
        <w:rPr>
          <w:color w:val="auto"/>
          <w:sz w:val="24"/>
          <w:szCs w:val="24"/>
        </w:rPr>
        <w:t xml:space="preserve"> sta sestavni del pogodbe.</w:t>
      </w:r>
    </w:p>
    <w:p w14:paraId="0D73606D" w14:textId="77777777" w:rsidR="000959F9" w:rsidRPr="00CB401F" w:rsidRDefault="000959F9" w:rsidP="000959F9">
      <w:pPr>
        <w:pStyle w:val="Navadensplet"/>
        <w:spacing w:after="0"/>
        <w:rPr>
          <w:color w:val="auto"/>
          <w:sz w:val="24"/>
          <w:szCs w:val="24"/>
        </w:rPr>
      </w:pPr>
    </w:p>
    <w:p w14:paraId="1E46EC39" w14:textId="77777777" w:rsidR="000959F9" w:rsidRPr="0061550B" w:rsidRDefault="000959F9" w:rsidP="000959F9">
      <w:pPr>
        <w:pStyle w:val="Navadensplet"/>
        <w:spacing w:after="0"/>
        <w:rPr>
          <w:color w:val="00B050"/>
          <w:sz w:val="24"/>
          <w:szCs w:val="24"/>
        </w:rPr>
      </w:pPr>
      <w:r w:rsidRPr="00CB401F">
        <w:rPr>
          <w:color w:val="auto"/>
          <w:sz w:val="24"/>
          <w:szCs w:val="24"/>
        </w:rPr>
        <w:t>Razpisane količine iz ponudbenega predračuna so okvirne, opredeljene na podlagi letnih planov naročnika</w:t>
      </w:r>
      <w:r>
        <w:rPr>
          <w:color w:val="00B050"/>
          <w:sz w:val="24"/>
          <w:szCs w:val="24"/>
        </w:rPr>
        <w:t>.</w:t>
      </w:r>
    </w:p>
    <w:p w14:paraId="21E10A25" w14:textId="77777777" w:rsidR="000959F9" w:rsidRPr="00CB401F" w:rsidRDefault="000959F9" w:rsidP="000959F9">
      <w:pPr>
        <w:pStyle w:val="telo0"/>
        <w:spacing w:before="0" w:after="0"/>
      </w:pPr>
    </w:p>
    <w:p w14:paraId="514EF333" w14:textId="77777777" w:rsidR="000959F9" w:rsidRPr="00CB401F" w:rsidRDefault="000959F9" w:rsidP="000959F9">
      <w:pPr>
        <w:pStyle w:val="telo0"/>
        <w:spacing w:before="0" w:after="0"/>
        <w:rPr>
          <w:b/>
          <w:bCs/>
          <w:iCs/>
        </w:rPr>
      </w:pPr>
      <w:r w:rsidRPr="00CB401F">
        <w:rPr>
          <w:b/>
          <w:bCs/>
          <w:iCs/>
        </w:rPr>
        <w:t>II. CENA IN ROK DOBAVE</w:t>
      </w:r>
    </w:p>
    <w:p w14:paraId="6A4291B5" w14:textId="77777777" w:rsidR="000959F9" w:rsidRPr="00CB401F" w:rsidRDefault="000959F9" w:rsidP="00A2526F">
      <w:pPr>
        <w:pStyle w:val="telo0"/>
        <w:numPr>
          <w:ilvl w:val="0"/>
          <w:numId w:val="20"/>
        </w:numPr>
        <w:spacing w:before="0" w:after="0"/>
        <w:jc w:val="center"/>
      </w:pPr>
      <w:r w:rsidRPr="00CB401F">
        <w:rPr>
          <w:b/>
          <w:bCs/>
          <w:iCs/>
        </w:rPr>
        <w:t>člen</w:t>
      </w:r>
    </w:p>
    <w:p w14:paraId="16DCA9AB" w14:textId="55202BF5" w:rsidR="000959F9" w:rsidRPr="00CB401F" w:rsidRDefault="000959F9" w:rsidP="000959F9">
      <w:pPr>
        <w:pStyle w:val="Navadensplet"/>
        <w:spacing w:after="0"/>
        <w:rPr>
          <w:color w:val="auto"/>
          <w:sz w:val="24"/>
          <w:szCs w:val="24"/>
        </w:rPr>
      </w:pPr>
      <w:r w:rsidRPr="00CB401F">
        <w:rPr>
          <w:color w:val="auto"/>
          <w:sz w:val="24"/>
          <w:szCs w:val="24"/>
        </w:rPr>
        <w:t>Pogodbene cene po tej pogodbi so določene na podlagi ponudbenega predračuna</w:t>
      </w:r>
      <w:r w:rsidRPr="00CB401F">
        <w:rPr>
          <w:color w:val="auto"/>
        </w:rPr>
        <w:t xml:space="preserve"> </w:t>
      </w:r>
      <w:r w:rsidRPr="00CB401F">
        <w:rPr>
          <w:color w:val="auto"/>
          <w:sz w:val="24"/>
          <w:szCs w:val="24"/>
        </w:rPr>
        <w:t>št. …………….. z dne ………… in znaša</w:t>
      </w:r>
      <w:r w:rsidR="00536E17" w:rsidRPr="003600E3">
        <w:rPr>
          <w:color w:val="auto"/>
          <w:sz w:val="24"/>
          <w:szCs w:val="24"/>
        </w:rPr>
        <w:t>jo</w:t>
      </w:r>
      <w:r w:rsidRPr="00CB401F">
        <w:rPr>
          <w:color w:val="auto"/>
          <w:sz w:val="24"/>
          <w:szCs w:val="24"/>
        </w:rPr>
        <w:t xml:space="preserve">: </w:t>
      </w:r>
    </w:p>
    <w:p w14:paraId="2A65C197" w14:textId="77777777" w:rsidR="000959F9" w:rsidRPr="00CB401F" w:rsidRDefault="000959F9" w:rsidP="000959F9">
      <w:pPr>
        <w:pStyle w:val="Navadensplet"/>
        <w:spacing w:after="0"/>
        <w:rPr>
          <w:b/>
          <w:color w:val="auto"/>
          <w:sz w:val="24"/>
          <w:szCs w:val="24"/>
        </w:rPr>
      </w:pPr>
      <w:r w:rsidRPr="00CB401F">
        <w:rPr>
          <w:b/>
          <w:color w:val="auto"/>
          <w:sz w:val="24"/>
          <w:szCs w:val="24"/>
        </w:rPr>
        <w:t>Skupna pogodbena vrednost brez DDV  znaša                                          …………. EUR</w:t>
      </w:r>
    </w:p>
    <w:p w14:paraId="1CC087BD" w14:textId="77777777" w:rsidR="000959F9" w:rsidRPr="00CB401F" w:rsidRDefault="000959F9" w:rsidP="000959F9">
      <w:pPr>
        <w:pStyle w:val="Navadensplet"/>
        <w:spacing w:after="0"/>
        <w:rPr>
          <w:b/>
          <w:color w:val="auto"/>
          <w:sz w:val="24"/>
          <w:szCs w:val="24"/>
        </w:rPr>
      </w:pPr>
      <w:r w:rsidRPr="00CB401F">
        <w:rPr>
          <w:b/>
          <w:color w:val="auto"/>
          <w:sz w:val="24"/>
          <w:szCs w:val="24"/>
        </w:rPr>
        <w:t>22 % DDV znaša</w:t>
      </w:r>
      <w:r w:rsidRPr="00CB401F">
        <w:rPr>
          <w:b/>
          <w:color w:val="auto"/>
          <w:sz w:val="24"/>
          <w:szCs w:val="24"/>
        </w:rPr>
        <w:tab/>
      </w:r>
      <w:r w:rsidRPr="00CB401F">
        <w:rPr>
          <w:b/>
          <w:color w:val="auto"/>
          <w:sz w:val="24"/>
          <w:szCs w:val="24"/>
        </w:rPr>
        <w:tab/>
      </w:r>
      <w:r w:rsidRPr="00CB401F">
        <w:rPr>
          <w:b/>
          <w:color w:val="auto"/>
          <w:sz w:val="24"/>
          <w:szCs w:val="24"/>
        </w:rPr>
        <w:tab/>
      </w:r>
      <w:r w:rsidRPr="00CB401F">
        <w:rPr>
          <w:b/>
          <w:color w:val="auto"/>
          <w:sz w:val="24"/>
          <w:szCs w:val="24"/>
        </w:rPr>
        <w:tab/>
      </w:r>
      <w:r w:rsidRPr="00CB401F">
        <w:rPr>
          <w:b/>
          <w:color w:val="auto"/>
          <w:sz w:val="24"/>
          <w:szCs w:val="24"/>
        </w:rPr>
        <w:tab/>
      </w:r>
      <w:r w:rsidRPr="00CB401F">
        <w:rPr>
          <w:b/>
          <w:color w:val="auto"/>
          <w:sz w:val="24"/>
          <w:szCs w:val="24"/>
        </w:rPr>
        <w:tab/>
      </w:r>
      <w:r w:rsidRPr="00CB401F">
        <w:rPr>
          <w:b/>
          <w:color w:val="auto"/>
          <w:sz w:val="24"/>
          <w:szCs w:val="24"/>
        </w:rPr>
        <w:tab/>
        <w:t xml:space="preserve">               ………… EUR</w:t>
      </w:r>
    </w:p>
    <w:p w14:paraId="212414E2" w14:textId="77777777" w:rsidR="000959F9" w:rsidRPr="00CB401F" w:rsidRDefault="000959F9" w:rsidP="000959F9">
      <w:pPr>
        <w:pStyle w:val="Navadensplet"/>
        <w:spacing w:after="0"/>
        <w:rPr>
          <w:b/>
          <w:color w:val="auto"/>
          <w:sz w:val="24"/>
          <w:szCs w:val="24"/>
        </w:rPr>
      </w:pPr>
      <w:r w:rsidRPr="00CB401F">
        <w:rPr>
          <w:b/>
          <w:color w:val="auto"/>
          <w:sz w:val="24"/>
          <w:szCs w:val="24"/>
        </w:rPr>
        <w:t>Skupna pogodbena vrednost z DDV znaša                                                ………….. EUR</w:t>
      </w:r>
    </w:p>
    <w:p w14:paraId="0041F6ED" w14:textId="77777777" w:rsidR="000959F9" w:rsidRPr="00E42DFC" w:rsidRDefault="000959F9" w:rsidP="000959F9">
      <w:pPr>
        <w:pStyle w:val="Navadensplet"/>
        <w:spacing w:after="0"/>
        <w:rPr>
          <w:color w:val="auto"/>
          <w:sz w:val="16"/>
          <w:szCs w:val="16"/>
        </w:rPr>
      </w:pPr>
    </w:p>
    <w:p w14:paraId="7DAA86E2" w14:textId="77777777" w:rsidR="000959F9" w:rsidRPr="00CB401F" w:rsidRDefault="000959F9" w:rsidP="000959F9">
      <w:pPr>
        <w:pStyle w:val="Navadensplet"/>
        <w:spacing w:after="0"/>
        <w:rPr>
          <w:color w:val="auto"/>
          <w:sz w:val="24"/>
          <w:szCs w:val="24"/>
        </w:rPr>
      </w:pPr>
      <w:r w:rsidRPr="00CB401F">
        <w:rPr>
          <w:color w:val="auto"/>
          <w:sz w:val="24"/>
          <w:szCs w:val="24"/>
        </w:rPr>
        <w:t>Cene po posameznih pozicijah (ponudba s ponudbenim predračunom) so sestavni del te pogodbe (Priloga 1).</w:t>
      </w:r>
    </w:p>
    <w:p w14:paraId="1205936D" w14:textId="77777777" w:rsidR="000959F9" w:rsidRDefault="000959F9" w:rsidP="000959F9">
      <w:pPr>
        <w:pStyle w:val="Navadensplet"/>
        <w:spacing w:after="0"/>
        <w:rPr>
          <w:color w:val="auto"/>
          <w:sz w:val="24"/>
          <w:szCs w:val="24"/>
        </w:rPr>
      </w:pPr>
      <w:r w:rsidRPr="00CB401F">
        <w:rPr>
          <w:color w:val="auto"/>
          <w:sz w:val="24"/>
          <w:szCs w:val="24"/>
        </w:rPr>
        <w:t>Cene so v času veljavnosti pogodbe fiksne in nespremenljive ves čas veljavnosti pogodbe in zajemajo vse morebitne podražitve blaga. Če kupec ugotovi, da je prodajalec zaračunal blago po višji ceni kot je ta določena s pogodbo, jo mora na zahtevo kupca popraviti oziroma uskladiti s ceno iz te pogodbe.</w:t>
      </w:r>
    </w:p>
    <w:p w14:paraId="7AF5801B" w14:textId="77777777" w:rsidR="000959F9" w:rsidRDefault="000959F9" w:rsidP="000959F9">
      <w:pPr>
        <w:pStyle w:val="Navadensplet"/>
        <w:spacing w:after="0"/>
        <w:rPr>
          <w:color w:val="00B050"/>
          <w:sz w:val="24"/>
          <w:szCs w:val="24"/>
        </w:rPr>
      </w:pPr>
    </w:p>
    <w:p w14:paraId="1B898590" w14:textId="77777777" w:rsidR="00143549" w:rsidRDefault="00143549" w:rsidP="000959F9">
      <w:pPr>
        <w:pStyle w:val="Navadensplet"/>
        <w:spacing w:after="0"/>
        <w:rPr>
          <w:color w:val="00B050"/>
          <w:sz w:val="24"/>
          <w:szCs w:val="24"/>
        </w:rPr>
      </w:pPr>
    </w:p>
    <w:p w14:paraId="05D5B74A" w14:textId="77777777" w:rsidR="00143549" w:rsidRPr="00CB401F" w:rsidRDefault="00143549" w:rsidP="000959F9">
      <w:pPr>
        <w:pStyle w:val="Navadensplet"/>
        <w:spacing w:after="0"/>
        <w:rPr>
          <w:color w:val="auto"/>
          <w:sz w:val="24"/>
          <w:szCs w:val="24"/>
        </w:rPr>
      </w:pPr>
    </w:p>
    <w:p w14:paraId="37407EE6" w14:textId="77777777" w:rsidR="000959F9" w:rsidRPr="00CB401F" w:rsidRDefault="000959F9" w:rsidP="00A2526F">
      <w:pPr>
        <w:pStyle w:val="telo0"/>
        <w:numPr>
          <w:ilvl w:val="0"/>
          <w:numId w:val="21"/>
        </w:numPr>
        <w:spacing w:before="0" w:after="0"/>
        <w:jc w:val="center"/>
      </w:pPr>
      <w:r w:rsidRPr="00CB401F">
        <w:rPr>
          <w:b/>
          <w:bCs/>
          <w:iCs/>
        </w:rPr>
        <w:t>člen</w:t>
      </w:r>
    </w:p>
    <w:p w14:paraId="40511765" w14:textId="77777777" w:rsidR="000959F9" w:rsidRPr="00CB401F" w:rsidRDefault="000959F9" w:rsidP="000959F9">
      <w:pPr>
        <w:pStyle w:val="telo0"/>
        <w:spacing w:before="0" w:after="0"/>
        <w:rPr>
          <w:iCs/>
        </w:rPr>
      </w:pPr>
      <w:r w:rsidRPr="00CB401F">
        <w:rPr>
          <w:iCs/>
        </w:rPr>
        <w:lastRenderedPageBreak/>
        <w:t xml:space="preserve">Prodajalec se zavezuje, da bo olja in masti dobavljal, v skladu s potrebami kupca in sicer na odpoklic, v roku 48 ur od odpoklica (pisnega naročila s strani kupca). </w:t>
      </w:r>
    </w:p>
    <w:p w14:paraId="5A122228" w14:textId="77777777" w:rsidR="000959F9" w:rsidRPr="00CB401F" w:rsidRDefault="000959F9" w:rsidP="000959F9">
      <w:pPr>
        <w:pStyle w:val="Navadensplet"/>
        <w:spacing w:after="0"/>
        <w:rPr>
          <w:b/>
          <w:bCs/>
          <w:color w:val="auto"/>
          <w:sz w:val="24"/>
          <w:szCs w:val="24"/>
        </w:rPr>
      </w:pPr>
      <w:r w:rsidRPr="00CB401F">
        <w:rPr>
          <w:b/>
          <w:bCs/>
          <w:color w:val="auto"/>
          <w:sz w:val="24"/>
          <w:szCs w:val="24"/>
        </w:rPr>
        <w:t>III. NAČIN PLAČILA</w:t>
      </w:r>
    </w:p>
    <w:p w14:paraId="38B01D49" w14:textId="77777777" w:rsidR="000959F9" w:rsidRPr="00CB401F" w:rsidRDefault="000959F9" w:rsidP="00A2526F">
      <w:pPr>
        <w:pStyle w:val="telo0"/>
        <w:numPr>
          <w:ilvl w:val="0"/>
          <w:numId w:val="22"/>
        </w:numPr>
        <w:spacing w:before="0" w:after="0"/>
        <w:jc w:val="center"/>
      </w:pPr>
      <w:r w:rsidRPr="00CB401F">
        <w:rPr>
          <w:b/>
          <w:bCs/>
          <w:iCs/>
        </w:rPr>
        <w:t>člen</w:t>
      </w:r>
    </w:p>
    <w:p w14:paraId="576045B8" w14:textId="5BC4F8A6" w:rsidR="000959F9" w:rsidRPr="00CB401F" w:rsidRDefault="000959F9" w:rsidP="000959F9">
      <w:pPr>
        <w:pStyle w:val="Navadensplet"/>
        <w:spacing w:after="0"/>
        <w:rPr>
          <w:color w:val="auto"/>
          <w:sz w:val="24"/>
          <w:szCs w:val="24"/>
        </w:rPr>
      </w:pPr>
      <w:r w:rsidRPr="00CB401F">
        <w:rPr>
          <w:color w:val="auto"/>
          <w:sz w:val="24"/>
          <w:szCs w:val="24"/>
        </w:rPr>
        <w:t>Kupec se zavezuje, da bo svojo obveznost do prodajalca iz pogodbe poravnal v 30 dneh od</w:t>
      </w:r>
      <w:r w:rsidR="00536E17">
        <w:rPr>
          <w:color w:val="auto"/>
          <w:sz w:val="24"/>
          <w:szCs w:val="24"/>
        </w:rPr>
        <w:t xml:space="preserve"> </w:t>
      </w:r>
      <w:r w:rsidR="00536E17" w:rsidRPr="00914135">
        <w:rPr>
          <w:color w:val="auto"/>
          <w:sz w:val="24"/>
          <w:szCs w:val="24"/>
        </w:rPr>
        <w:t>prejema</w:t>
      </w:r>
      <w:r w:rsidRPr="00914135">
        <w:rPr>
          <w:color w:val="auto"/>
          <w:sz w:val="24"/>
          <w:szCs w:val="24"/>
        </w:rPr>
        <w:t xml:space="preserve"> </w:t>
      </w:r>
      <w:r w:rsidR="00AE1B3F">
        <w:rPr>
          <w:color w:val="auto"/>
          <w:sz w:val="24"/>
          <w:szCs w:val="24"/>
        </w:rPr>
        <w:t>r</w:t>
      </w:r>
      <w:r w:rsidRPr="00231B05">
        <w:rPr>
          <w:color w:val="auto"/>
          <w:sz w:val="24"/>
          <w:szCs w:val="24"/>
        </w:rPr>
        <w:t xml:space="preserve">ačuna, na </w:t>
      </w:r>
      <w:r w:rsidRPr="00CB401F">
        <w:rPr>
          <w:color w:val="auto"/>
          <w:sz w:val="24"/>
          <w:szCs w:val="24"/>
        </w:rPr>
        <w:t>transakcijski račun ……………….. odprt pri banki: ……………………..</w:t>
      </w:r>
    </w:p>
    <w:p w14:paraId="235F99A2" w14:textId="77777777" w:rsidR="000959F9" w:rsidRPr="00CB401F" w:rsidRDefault="000959F9" w:rsidP="000959F9">
      <w:pPr>
        <w:pStyle w:val="Navadensplet"/>
        <w:spacing w:after="0"/>
        <w:rPr>
          <w:color w:val="auto"/>
          <w:sz w:val="24"/>
          <w:szCs w:val="24"/>
        </w:rPr>
      </w:pPr>
    </w:p>
    <w:p w14:paraId="2595A402" w14:textId="77777777" w:rsidR="000959F9" w:rsidRDefault="000959F9" w:rsidP="000959F9">
      <w:pPr>
        <w:pStyle w:val="Navadensplet"/>
        <w:spacing w:after="0"/>
        <w:rPr>
          <w:color w:val="auto"/>
          <w:sz w:val="24"/>
          <w:szCs w:val="24"/>
        </w:rPr>
      </w:pPr>
      <w:r w:rsidRPr="00CB401F">
        <w:rPr>
          <w:color w:val="auto"/>
          <w:sz w:val="24"/>
          <w:szCs w:val="24"/>
        </w:rPr>
        <w:t>Za nepravočasno poravnavo obveznosti po tej pogodbi je kupec dolžan plačati zakonite zamudne obresti, ki veljajo v času plačilne zamude.</w:t>
      </w:r>
    </w:p>
    <w:p w14:paraId="7464BA09" w14:textId="77777777" w:rsidR="00536E17" w:rsidRDefault="00536E17" w:rsidP="000959F9">
      <w:pPr>
        <w:pStyle w:val="Navadensplet"/>
        <w:spacing w:after="0"/>
        <w:rPr>
          <w:color w:val="auto"/>
          <w:sz w:val="24"/>
          <w:szCs w:val="24"/>
        </w:rPr>
      </w:pPr>
    </w:p>
    <w:p w14:paraId="5741D884" w14:textId="5794BDF2" w:rsidR="00536E17" w:rsidRPr="003600E3" w:rsidRDefault="00536E17" w:rsidP="000959F9">
      <w:pPr>
        <w:pStyle w:val="Navadensplet"/>
        <w:spacing w:after="0"/>
        <w:rPr>
          <w:color w:val="auto"/>
          <w:sz w:val="24"/>
          <w:szCs w:val="24"/>
        </w:rPr>
      </w:pPr>
      <w:r w:rsidRPr="003600E3">
        <w:rPr>
          <w:color w:val="auto"/>
          <w:sz w:val="24"/>
          <w:szCs w:val="24"/>
        </w:rPr>
        <w:t>Prodajalec/podizvajalec ne sme svoje denarne terjatve do kupca odstopiti tretji osebi brez predhodnega pisnega soglasja kupca. V primeru, da kupec s prenosom terjatve soglaša, sme prodajalcu/podizvajalcu zaračunati manipulativne stroške takšnega prenosa v višini 3% vrednosti prenesene terjatve (brez DDV) oziroma ne več kot 100,00 EUR brez DDV.</w:t>
      </w:r>
    </w:p>
    <w:p w14:paraId="78C1B77E" w14:textId="77777777" w:rsidR="000959F9" w:rsidRPr="003600E3" w:rsidRDefault="000959F9" w:rsidP="000959F9">
      <w:pPr>
        <w:pStyle w:val="Navadensplet"/>
        <w:spacing w:after="0"/>
        <w:rPr>
          <w:color w:val="auto"/>
          <w:sz w:val="24"/>
          <w:szCs w:val="24"/>
        </w:rPr>
      </w:pPr>
    </w:p>
    <w:p w14:paraId="3AA943A7" w14:textId="77777777" w:rsidR="000959F9" w:rsidRPr="00CB401F" w:rsidRDefault="000959F9" w:rsidP="000959F9">
      <w:pPr>
        <w:spacing w:line="180" w:lineRule="atLeast"/>
        <w:jc w:val="both"/>
        <w:rPr>
          <w:b/>
        </w:rPr>
      </w:pPr>
      <w:r w:rsidRPr="00CB401F">
        <w:rPr>
          <w:b/>
        </w:rPr>
        <w:t>III. a PODIZVAJALCI</w:t>
      </w:r>
    </w:p>
    <w:p w14:paraId="16042FFE" w14:textId="77777777" w:rsidR="000959F9" w:rsidRPr="00CB401F" w:rsidRDefault="000959F9" w:rsidP="00A2526F">
      <w:pPr>
        <w:spacing w:after="120" w:line="180" w:lineRule="atLeast"/>
        <w:jc w:val="center"/>
        <w:rPr>
          <w:b/>
          <w:sz w:val="23"/>
          <w:szCs w:val="23"/>
        </w:rPr>
      </w:pPr>
      <w:r w:rsidRPr="00CB401F">
        <w:rPr>
          <w:b/>
          <w:sz w:val="23"/>
          <w:szCs w:val="23"/>
        </w:rPr>
        <w:t>4. a  člen</w:t>
      </w:r>
    </w:p>
    <w:p w14:paraId="39B1E1D7" w14:textId="77777777" w:rsidR="000959F9" w:rsidRPr="00CB401F" w:rsidRDefault="000959F9" w:rsidP="000959F9">
      <w:pPr>
        <w:spacing w:line="180" w:lineRule="atLeast"/>
        <w:jc w:val="both"/>
        <w:rPr>
          <w:sz w:val="23"/>
          <w:szCs w:val="23"/>
        </w:rPr>
      </w:pPr>
      <w:r w:rsidRPr="00CB401F">
        <w:rPr>
          <w:sz w:val="23"/>
          <w:szCs w:val="23"/>
        </w:rPr>
        <w:t>Poleg prodajalca sodelujejo pri izvedbi naročila tudi naslednji podizvajalci:</w:t>
      </w:r>
    </w:p>
    <w:p w14:paraId="7831C247" w14:textId="77777777" w:rsidR="000959F9" w:rsidRPr="00CB401F" w:rsidRDefault="000959F9" w:rsidP="000959F9">
      <w:pPr>
        <w:jc w:val="both"/>
        <w:rPr>
          <w:sz w:val="23"/>
          <w:szCs w:val="23"/>
        </w:rPr>
      </w:pPr>
      <w:r w:rsidRPr="00CB401F">
        <w:rPr>
          <w:sz w:val="23"/>
          <w:szCs w:val="23"/>
        </w:rPr>
        <w:t>1._____________________________________________________________(naziv, polni naslov, matična številka, davčna številka in transakcijski račun)</w:t>
      </w:r>
    </w:p>
    <w:p w14:paraId="27F72172" w14:textId="77777777" w:rsidR="000959F9" w:rsidRPr="00CB401F" w:rsidRDefault="000959F9" w:rsidP="000959F9">
      <w:pPr>
        <w:jc w:val="both"/>
        <w:rPr>
          <w:sz w:val="23"/>
          <w:szCs w:val="23"/>
        </w:rPr>
      </w:pPr>
      <w:r w:rsidRPr="00CB401F">
        <w:rPr>
          <w:sz w:val="23"/>
          <w:szCs w:val="23"/>
        </w:rPr>
        <w:t>- vsaka vrsta blaga, ki ga bo dobavil podizvajalec</w:t>
      </w:r>
    </w:p>
    <w:p w14:paraId="4ECACB6F" w14:textId="77777777" w:rsidR="000959F9" w:rsidRPr="00CB401F" w:rsidRDefault="000959F9" w:rsidP="000959F9">
      <w:pPr>
        <w:jc w:val="both"/>
        <w:rPr>
          <w:sz w:val="23"/>
          <w:szCs w:val="23"/>
        </w:rPr>
      </w:pPr>
      <w:r w:rsidRPr="00CB401F">
        <w:rPr>
          <w:sz w:val="23"/>
          <w:szCs w:val="23"/>
        </w:rPr>
        <w:t>………………………………………………………………………………………………………</w:t>
      </w:r>
    </w:p>
    <w:p w14:paraId="54EB43EE" w14:textId="77777777" w:rsidR="000959F9" w:rsidRPr="00CB401F" w:rsidRDefault="000959F9" w:rsidP="000959F9">
      <w:pPr>
        <w:jc w:val="both"/>
        <w:rPr>
          <w:sz w:val="23"/>
          <w:szCs w:val="23"/>
        </w:rPr>
      </w:pPr>
      <w:r w:rsidRPr="00CB401F">
        <w:rPr>
          <w:sz w:val="23"/>
          <w:szCs w:val="23"/>
        </w:rPr>
        <w:t>- predmet, količina in vrednost blaga:</w:t>
      </w:r>
    </w:p>
    <w:p w14:paraId="6099DCCC" w14:textId="77777777" w:rsidR="000959F9" w:rsidRPr="00CB401F" w:rsidRDefault="000959F9" w:rsidP="000959F9">
      <w:pPr>
        <w:jc w:val="both"/>
        <w:rPr>
          <w:sz w:val="23"/>
          <w:szCs w:val="23"/>
        </w:rPr>
      </w:pPr>
      <w:r w:rsidRPr="00CB401F">
        <w:rPr>
          <w:sz w:val="23"/>
          <w:szCs w:val="23"/>
        </w:rPr>
        <w:t>………………………………………………………………………………………………</w:t>
      </w:r>
    </w:p>
    <w:p w14:paraId="09B86810" w14:textId="77777777" w:rsidR="000959F9" w:rsidRPr="00CB401F" w:rsidRDefault="000959F9" w:rsidP="000959F9">
      <w:pPr>
        <w:jc w:val="both"/>
        <w:rPr>
          <w:sz w:val="23"/>
          <w:szCs w:val="23"/>
        </w:rPr>
      </w:pPr>
      <w:r w:rsidRPr="00CB401F">
        <w:rPr>
          <w:sz w:val="23"/>
          <w:szCs w:val="23"/>
        </w:rPr>
        <w:t>2._____________________________________________________________(naziv, polni naslov, matična številka, davčna številka in transakcijski račun)</w:t>
      </w:r>
    </w:p>
    <w:p w14:paraId="027CDB26" w14:textId="77777777" w:rsidR="000959F9" w:rsidRPr="00CB401F" w:rsidRDefault="000959F9" w:rsidP="000959F9">
      <w:pPr>
        <w:jc w:val="both"/>
        <w:rPr>
          <w:sz w:val="23"/>
          <w:szCs w:val="23"/>
        </w:rPr>
      </w:pPr>
      <w:r w:rsidRPr="00CB401F">
        <w:rPr>
          <w:sz w:val="23"/>
          <w:szCs w:val="23"/>
        </w:rPr>
        <w:t>- vsaka vrsta blaga, ki ga bo dobavil podizvajalec</w:t>
      </w:r>
    </w:p>
    <w:p w14:paraId="0AEFF02A" w14:textId="77777777" w:rsidR="000959F9" w:rsidRPr="00CB401F" w:rsidRDefault="000959F9" w:rsidP="000959F9">
      <w:pPr>
        <w:jc w:val="both"/>
        <w:rPr>
          <w:sz w:val="23"/>
          <w:szCs w:val="23"/>
        </w:rPr>
      </w:pPr>
      <w:r w:rsidRPr="00CB401F">
        <w:rPr>
          <w:sz w:val="23"/>
          <w:szCs w:val="23"/>
        </w:rPr>
        <w:t>………………………………………………………………………………………………………</w:t>
      </w:r>
    </w:p>
    <w:p w14:paraId="31DD26F2" w14:textId="77777777" w:rsidR="000959F9" w:rsidRPr="00CB401F" w:rsidRDefault="000959F9" w:rsidP="000959F9">
      <w:pPr>
        <w:jc w:val="both"/>
        <w:rPr>
          <w:sz w:val="23"/>
          <w:szCs w:val="23"/>
        </w:rPr>
      </w:pPr>
      <w:r w:rsidRPr="00CB401F">
        <w:rPr>
          <w:sz w:val="23"/>
          <w:szCs w:val="23"/>
        </w:rPr>
        <w:t>- predmet, količina in vrednost blaga:</w:t>
      </w:r>
    </w:p>
    <w:p w14:paraId="0C2BD86A" w14:textId="77777777" w:rsidR="000959F9" w:rsidRPr="00CB401F" w:rsidRDefault="000959F9" w:rsidP="000959F9">
      <w:pPr>
        <w:jc w:val="both"/>
        <w:rPr>
          <w:sz w:val="23"/>
          <w:szCs w:val="23"/>
        </w:rPr>
      </w:pPr>
      <w:r w:rsidRPr="00CB401F">
        <w:rPr>
          <w:sz w:val="23"/>
          <w:szCs w:val="23"/>
        </w:rPr>
        <w:t>………………………………………………………………………………………………</w:t>
      </w:r>
    </w:p>
    <w:p w14:paraId="091A222E" w14:textId="77777777" w:rsidR="000959F9" w:rsidRPr="00CB401F" w:rsidRDefault="000959F9" w:rsidP="000959F9">
      <w:pPr>
        <w:jc w:val="both"/>
        <w:rPr>
          <w:sz w:val="23"/>
          <w:szCs w:val="23"/>
        </w:rPr>
      </w:pPr>
    </w:p>
    <w:p w14:paraId="4A9DFB5D" w14:textId="77777777" w:rsidR="000959F9" w:rsidRPr="00CB401F" w:rsidRDefault="000959F9" w:rsidP="000959F9">
      <w:pPr>
        <w:jc w:val="both"/>
        <w:rPr>
          <w:sz w:val="23"/>
          <w:szCs w:val="23"/>
        </w:rPr>
      </w:pPr>
      <w:r w:rsidRPr="00CB401F">
        <w:rPr>
          <w:sz w:val="23"/>
          <w:szCs w:val="23"/>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(obračunski situaciji) obvezno priložiti predhodno potrjene račune podizvajalca/</w:t>
      </w:r>
      <w:proofErr w:type="spellStart"/>
      <w:r w:rsidRPr="00CB401F">
        <w:rPr>
          <w:sz w:val="23"/>
          <w:szCs w:val="23"/>
        </w:rPr>
        <w:t>ev</w:t>
      </w:r>
      <w:proofErr w:type="spellEnd"/>
      <w:r w:rsidRPr="00CB401F">
        <w:rPr>
          <w:sz w:val="23"/>
          <w:szCs w:val="23"/>
        </w:rPr>
        <w:t>.</w:t>
      </w:r>
    </w:p>
    <w:p w14:paraId="29C10D45" w14:textId="77777777" w:rsidR="000959F9" w:rsidRPr="00CB401F" w:rsidRDefault="000959F9" w:rsidP="000959F9">
      <w:pPr>
        <w:jc w:val="both"/>
        <w:rPr>
          <w:sz w:val="23"/>
          <w:szCs w:val="23"/>
        </w:rPr>
      </w:pPr>
      <w:r w:rsidRPr="00CB401F">
        <w:rPr>
          <w:sz w:val="23"/>
          <w:szCs w:val="23"/>
        </w:rPr>
        <w:t>Roki plačil podizvajalcem so enaki, kot so določeni za plačilo obveznosti kupca do prodajalca v tej pogodbi.</w:t>
      </w:r>
    </w:p>
    <w:p w14:paraId="6E26D034" w14:textId="77777777" w:rsidR="000959F9" w:rsidRPr="00CB401F" w:rsidRDefault="000959F9" w:rsidP="000959F9">
      <w:pPr>
        <w:jc w:val="both"/>
        <w:rPr>
          <w:sz w:val="23"/>
          <w:szCs w:val="23"/>
        </w:rPr>
      </w:pPr>
      <w:r w:rsidRPr="00CB401F">
        <w:rPr>
          <w:sz w:val="23"/>
          <w:szCs w:val="23"/>
        </w:rPr>
        <w:t>Podizvajalec, ki je v ponudbi zahteval neposredno plačilo v skladu z 94. členom ZJN-3, mora kupcu posredovati kopijo pogodbe, ki jo je sklenil z prodajalcem, v petih (5) dneh od sklenitve te pogodbe.</w:t>
      </w:r>
    </w:p>
    <w:p w14:paraId="620E474F" w14:textId="4DF0620E" w:rsidR="000959F9" w:rsidRDefault="000959F9" w:rsidP="000959F9">
      <w:pPr>
        <w:jc w:val="both"/>
        <w:rPr>
          <w:sz w:val="23"/>
          <w:szCs w:val="23"/>
        </w:rPr>
      </w:pPr>
      <w:r w:rsidRPr="00CB401F">
        <w:rPr>
          <w:sz w:val="23"/>
          <w:szCs w:val="23"/>
        </w:rPr>
        <w:t xml:space="preserve">Če neposredno plačilo podizvajalcu ni obvezno, bo naročnik od </w:t>
      </w:r>
      <w:r w:rsidR="008079B9" w:rsidRPr="00914135">
        <w:rPr>
          <w:sz w:val="23"/>
          <w:szCs w:val="23"/>
        </w:rPr>
        <w:t>prodajalca</w:t>
      </w:r>
      <w:r w:rsidR="008079B9">
        <w:rPr>
          <w:color w:val="FF0000"/>
          <w:sz w:val="23"/>
          <w:szCs w:val="23"/>
        </w:rPr>
        <w:t xml:space="preserve"> </w:t>
      </w:r>
      <w:r w:rsidRPr="00CB401F">
        <w:rPr>
          <w:sz w:val="23"/>
          <w:szCs w:val="23"/>
        </w:rPr>
        <w:t>zahteval, da mu najpozneje v 60 dneh od plačila končnega računa oz. situacije pošlje svojo pisno izjavo in pisno izjavo podizvajalca, da je podizvajalec prejel plačilo za izvedeno storitev/dobavo.</w:t>
      </w:r>
    </w:p>
    <w:p w14:paraId="05A74C67" w14:textId="77777777" w:rsidR="00A2526F" w:rsidRDefault="00A2526F" w:rsidP="000959F9">
      <w:pPr>
        <w:jc w:val="both"/>
        <w:rPr>
          <w:sz w:val="23"/>
          <w:szCs w:val="23"/>
        </w:rPr>
      </w:pPr>
    </w:p>
    <w:p w14:paraId="22A87775" w14:textId="77777777" w:rsidR="000959F9" w:rsidRPr="00CB401F" w:rsidRDefault="000959F9" w:rsidP="000959F9">
      <w:pPr>
        <w:pStyle w:val="Navadensplet"/>
        <w:spacing w:after="0"/>
        <w:rPr>
          <w:b/>
          <w:bCs/>
          <w:color w:val="auto"/>
          <w:sz w:val="24"/>
          <w:szCs w:val="24"/>
        </w:rPr>
      </w:pPr>
      <w:r w:rsidRPr="00CB401F">
        <w:rPr>
          <w:b/>
          <w:bCs/>
          <w:color w:val="auto"/>
          <w:sz w:val="24"/>
          <w:szCs w:val="24"/>
        </w:rPr>
        <w:t>IV. KAKOVOST BLAGA - SISTEM ZAGOTAVLJANJA KAKOVOSTI</w:t>
      </w:r>
    </w:p>
    <w:p w14:paraId="33FB776E" w14:textId="77777777" w:rsidR="000959F9" w:rsidRPr="00E42DFC" w:rsidRDefault="000959F9" w:rsidP="000959F9">
      <w:pPr>
        <w:pStyle w:val="Navadensplet"/>
        <w:spacing w:after="0"/>
        <w:rPr>
          <w:color w:val="auto"/>
          <w:sz w:val="16"/>
          <w:szCs w:val="16"/>
        </w:rPr>
      </w:pPr>
    </w:p>
    <w:p w14:paraId="51218C14" w14:textId="77777777" w:rsidR="000959F9" w:rsidRPr="00CB401F" w:rsidRDefault="000959F9" w:rsidP="00E42DFC">
      <w:pPr>
        <w:pStyle w:val="Navadensplet"/>
        <w:numPr>
          <w:ilvl w:val="0"/>
          <w:numId w:val="23"/>
        </w:numPr>
        <w:spacing w:after="0"/>
        <w:jc w:val="center"/>
        <w:rPr>
          <w:color w:val="auto"/>
          <w:sz w:val="24"/>
          <w:szCs w:val="24"/>
        </w:rPr>
      </w:pPr>
      <w:r w:rsidRPr="00CB401F">
        <w:rPr>
          <w:b/>
          <w:bCs/>
          <w:color w:val="auto"/>
          <w:sz w:val="24"/>
          <w:szCs w:val="24"/>
        </w:rPr>
        <w:t>člen</w:t>
      </w:r>
    </w:p>
    <w:p w14:paraId="4A247AD4" w14:textId="11B08B31" w:rsidR="000959F9" w:rsidRDefault="000959F9" w:rsidP="000959F9">
      <w:pPr>
        <w:pStyle w:val="Navadensplet"/>
        <w:spacing w:after="0"/>
        <w:rPr>
          <w:color w:val="auto"/>
          <w:sz w:val="24"/>
          <w:szCs w:val="24"/>
        </w:rPr>
      </w:pPr>
      <w:r w:rsidRPr="00CB401F">
        <w:rPr>
          <w:color w:val="auto"/>
          <w:sz w:val="24"/>
          <w:szCs w:val="24"/>
        </w:rPr>
        <w:t xml:space="preserve">Prodajalec se zavezuje, da bo v svojem proizvodnem procesu vzpostavil in vzdrževal sodoben nivo kakovosti blaga in storitev v skladu z zahtevami kupca, kar bo dosegel z ustrezno tehnično in ostalo </w:t>
      </w:r>
      <w:r w:rsidRPr="00CB401F">
        <w:rPr>
          <w:color w:val="auto"/>
          <w:sz w:val="24"/>
          <w:szCs w:val="24"/>
        </w:rPr>
        <w:lastRenderedPageBreak/>
        <w:t>definiranostjo proizvodnega oz. poslovnega procesa, kot tudi s sodobno organizacijo, modernimi metodami in tehnikami ter opremljenostjo sistema kakovosti v skladu z ISO 9001:2000 in EN 14001:2004.</w:t>
      </w:r>
    </w:p>
    <w:p w14:paraId="19EE9159" w14:textId="77777777" w:rsidR="00914135" w:rsidRPr="00CB401F" w:rsidRDefault="00914135" w:rsidP="000959F9">
      <w:pPr>
        <w:pStyle w:val="Navadensplet"/>
        <w:spacing w:after="0"/>
        <w:rPr>
          <w:color w:val="auto"/>
          <w:sz w:val="24"/>
          <w:szCs w:val="24"/>
        </w:rPr>
      </w:pPr>
    </w:p>
    <w:p w14:paraId="46F117AF" w14:textId="77777777" w:rsidR="000959F9" w:rsidRPr="00CB401F" w:rsidRDefault="000959F9" w:rsidP="00E42DFC">
      <w:pPr>
        <w:pStyle w:val="Navadensplet"/>
        <w:numPr>
          <w:ilvl w:val="0"/>
          <w:numId w:val="24"/>
        </w:numPr>
        <w:spacing w:after="0"/>
        <w:jc w:val="center"/>
        <w:rPr>
          <w:color w:val="auto"/>
          <w:sz w:val="24"/>
          <w:szCs w:val="24"/>
        </w:rPr>
      </w:pPr>
      <w:r w:rsidRPr="00CB401F">
        <w:rPr>
          <w:b/>
          <w:bCs/>
          <w:color w:val="auto"/>
          <w:sz w:val="24"/>
          <w:szCs w:val="24"/>
        </w:rPr>
        <w:t>člen</w:t>
      </w:r>
    </w:p>
    <w:p w14:paraId="2A26729C" w14:textId="00399382" w:rsidR="000959F9" w:rsidRDefault="000959F9" w:rsidP="000959F9">
      <w:pPr>
        <w:pStyle w:val="Navadensplet"/>
        <w:spacing w:after="0"/>
        <w:rPr>
          <w:color w:val="auto"/>
          <w:sz w:val="24"/>
          <w:szCs w:val="24"/>
        </w:rPr>
      </w:pPr>
      <w:r w:rsidRPr="00CB401F">
        <w:rPr>
          <w:color w:val="auto"/>
          <w:sz w:val="24"/>
          <w:szCs w:val="24"/>
        </w:rPr>
        <w:t xml:space="preserve">Prodajalec se zavezuje, da bo blago dobavljal v kakovosti, skladni tehnični dokumentaciji/pogoji zapisanimi v obrazcu št. </w:t>
      </w:r>
      <w:r w:rsidR="00E22D01" w:rsidRPr="00914135">
        <w:rPr>
          <w:color w:val="auto"/>
          <w:sz w:val="24"/>
          <w:szCs w:val="24"/>
        </w:rPr>
        <w:t>11</w:t>
      </w:r>
      <w:r w:rsidR="00E22D01">
        <w:rPr>
          <w:color w:val="FF0000"/>
          <w:sz w:val="24"/>
          <w:szCs w:val="24"/>
        </w:rPr>
        <w:t xml:space="preserve"> </w:t>
      </w:r>
      <w:r w:rsidRPr="00CB401F">
        <w:rPr>
          <w:color w:val="auto"/>
          <w:sz w:val="24"/>
          <w:szCs w:val="24"/>
        </w:rPr>
        <w:t>razpisne dokumentacije (tehnične zahteve).</w:t>
      </w:r>
    </w:p>
    <w:p w14:paraId="05790AE3" w14:textId="77777777" w:rsidR="00E35DC9" w:rsidRDefault="00E35DC9" w:rsidP="000959F9">
      <w:pPr>
        <w:pStyle w:val="Navadensplet"/>
        <w:spacing w:after="0"/>
        <w:rPr>
          <w:color w:val="auto"/>
          <w:sz w:val="24"/>
          <w:szCs w:val="24"/>
        </w:rPr>
      </w:pPr>
    </w:p>
    <w:p w14:paraId="37304D70" w14:textId="77777777" w:rsidR="00EF6FDA" w:rsidRPr="00CB401F" w:rsidRDefault="00EF6FDA" w:rsidP="000959F9">
      <w:pPr>
        <w:pStyle w:val="Navadensplet"/>
        <w:spacing w:after="0"/>
        <w:rPr>
          <w:color w:val="auto"/>
          <w:sz w:val="24"/>
          <w:szCs w:val="24"/>
        </w:rPr>
      </w:pPr>
    </w:p>
    <w:p w14:paraId="6002A9FA" w14:textId="77777777" w:rsidR="000959F9" w:rsidRPr="00CB401F" w:rsidRDefault="000959F9" w:rsidP="000959F9">
      <w:pPr>
        <w:pStyle w:val="Navadensplet"/>
        <w:spacing w:after="0"/>
        <w:rPr>
          <w:b/>
          <w:bCs/>
          <w:color w:val="auto"/>
          <w:sz w:val="24"/>
          <w:szCs w:val="24"/>
        </w:rPr>
      </w:pPr>
      <w:r w:rsidRPr="00CB401F">
        <w:rPr>
          <w:b/>
          <w:bCs/>
          <w:color w:val="auto"/>
          <w:sz w:val="24"/>
          <w:szCs w:val="24"/>
        </w:rPr>
        <w:t>V. PREVZEM BLAGA</w:t>
      </w:r>
    </w:p>
    <w:p w14:paraId="659035E6" w14:textId="77777777" w:rsidR="000959F9" w:rsidRPr="00CB401F" w:rsidRDefault="000959F9" w:rsidP="00E42DFC">
      <w:pPr>
        <w:pStyle w:val="Navadensplet"/>
        <w:numPr>
          <w:ilvl w:val="0"/>
          <w:numId w:val="25"/>
        </w:numPr>
        <w:spacing w:after="0"/>
        <w:jc w:val="center"/>
        <w:rPr>
          <w:color w:val="auto"/>
          <w:sz w:val="24"/>
          <w:szCs w:val="24"/>
        </w:rPr>
      </w:pPr>
      <w:r w:rsidRPr="00CB401F">
        <w:rPr>
          <w:b/>
          <w:bCs/>
          <w:color w:val="auto"/>
          <w:sz w:val="24"/>
          <w:szCs w:val="24"/>
        </w:rPr>
        <w:t>člen</w:t>
      </w:r>
    </w:p>
    <w:p w14:paraId="6870A7E5" w14:textId="77777777" w:rsidR="000959F9" w:rsidRPr="00461C37" w:rsidRDefault="000959F9" w:rsidP="000959F9">
      <w:pPr>
        <w:pStyle w:val="Navadensplet"/>
        <w:spacing w:after="0"/>
        <w:rPr>
          <w:color w:val="auto"/>
          <w:sz w:val="24"/>
          <w:szCs w:val="24"/>
        </w:rPr>
      </w:pPr>
      <w:r w:rsidRPr="00461C37">
        <w:rPr>
          <w:color w:val="auto"/>
          <w:sz w:val="24"/>
          <w:szCs w:val="24"/>
        </w:rPr>
        <w:t xml:space="preserve">Prodajalec se obvezuje, da bo kupcu dobavljal blago DDP na lokacije po celotnem območju R. Slovenije in sicer:  </w:t>
      </w:r>
    </w:p>
    <w:p w14:paraId="44E5F93F" w14:textId="77777777" w:rsidR="000959F9" w:rsidRPr="0089163F" w:rsidRDefault="000959F9" w:rsidP="000959F9">
      <w:pPr>
        <w:pStyle w:val="Default"/>
        <w:rPr>
          <w:color w:val="auto"/>
          <w:sz w:val="22"/>
          <w:szCs w:val="22"/>
        </w:rPr>
      </w:pPr>
      <w:r w:rsidRPr="0089163F">
        <w:rPr>
          <w:color w:val="auto"/>
          <w:sz w:val="22"/>
          <w:szCs w:val="22"/>
        </w:rPr>
        <w:t xml:space="preserve">- SŽ –VIT, d.o.o., Lokacija Ljubljana, Zaloška 217, 1000 Ljubljana  </w:t>
      </w:r>
    </w:p>
    <w:p w14:paraId="4597C5CB" w14:textId="77777777" w:rsidR="000959F9" w:rsidRPr="0089163F" w:rsidRDefault="000959F9" w:rsidP="000959F9">
      <w:pPr>
        <w:pStyle w:val="Default"/>
        <w:rPr>
          <w:color w:val="auto"/>
          <w:sz w:val="22"/>
          <w:szCs w:val="22"/>
        </w:rPr>
      </w:pPr>
      <w:r w:rsidRPr="0089163F">
        <w:rPr>
          <w:color w:val="auto"/>
          <w:sz w:val="22"/>
          <w:szCs w:val="22"/>
        </w:rPr>
        <w:t xml:space="preserve">- SŽ –VIT, d.o.o., Lokacija </w:t>
      </w:r>
      <w:proofErr w:type="spellStart"/>
      <w:r w:rsidRPr="0089163F">
        <w:rPr>
          <w:color w:val="auto"/>
          <w:sz w:val="22"/>
          <w:szCs w:val="22"/>
        </w:rPr>
        <w:t>Divača,Ul</w:t>
      </w:r>
      <w:proofErr w:type="spellEnd"/>
      <w:r w:rsidRPr="0089163F">
        <w:rPr>
          <w:color w:val="auto"/>
          <w:sz w:val="22"/>
          <w:szCs w:val="22"/>
        </w:rPr>
        <w:t xml:space="preserve">. Ludvika </w:t>
      </w:r>
      <w:proofErr w:type="spellStart"/>
      <w:r w:rsidRPr="0089163F">
        <w:rPr>
          <w:color w:val="auto"/>
          <w:sz w:val="22"/>
          <w:szCs w:val="22"/>
        </w:rPr>
        <w:t>Požrlja</w:t>
      </w:r>
      <w:proofErr w:type="spellEnd"/>
      <w:r w:rsidRPr="0089163F">
        <w:rPr>
          <w:color w:val="auto"/>
          <w:sz w:val="22"/>
          <w:szCs w:val="22"/>
        </w:rPr>
        <w:t xml:space="preserve"> 22, 6215 Divača </w:t>
      </w:r>
    </w:p>
    <w:p w14:paraId="6A8BE9C4" w14:textId="77777777" w:rsidR="000959F9" w:rsidRPr="0089163F" w:rsidRDefault="000959F9" w:rsidP="000959F9">
      <w:pPr>
        <w:pStyle w:val="Default"/>
        <w:rPr>
          <w:color w:val="auto"/>
          <w:sz w:val="22"/>
          <w:szCs w:val="22"/>
        </w:rPr>
      </w:pPr>
      <w:r w:rsidRPr="0089163F">
        <w:rPr>
          <w:color w:val="auto"/>
          <w:sz w:val="22"/>
          <w:szCs w:val="22"/>
        </w:rPr>
        <w:t xml:space="preserve">- SŽ –VIT, d.o.o., Lokacija Dobova, Ul.15. Aprila 23, 8257 Dobova </w:t>
      </w:r>
    </w:p>
    <w:p w14:paraId="1493E90F" w14:textId="77777777" w:rsidR="000959F9" w:rsidRPr="0089163F" w:rsidRDefault="000959F9" w:rsidP="000959F9">
      <w:pPr>
        <w:pStyle w:val="Default"/>
        <w:rPr>
          <w:color w:val="auto"/>
          <w:sz w:val="22"/>
          <w:szCs w:val="22"/>
        </w:rPr>
      </w:pPr>
      <w:r w:rsidRPr="0089163F">
        <w:rPr>
          <w:color w:val="auto"/>
          <w:sz w:val="22"/>
          <w:szCs w:val="22"/>
        </w:rPr>
        <w:t xml:space="preserve">- SŽ –VIT, d.o.o., Lokacija Maribor, Kurilniška 8, 2000 Maribor </w:t>
      </w:r>
    </w:p>
    <w:p w14:paraId="0960AAA9" w14:textId="77777777" w:rsidR="000959F9" w:rsidRPr="0089163F" w:rsidRDefault="000959F9" w:rsidP="000959F9">
      <w:pPr>
        <w:pStyle w:val="Default"/>
        <w:rPr>
          <w:color w:val="auto"/>
          <w:sz w:val="22"/>
          <w:szCs w:val="22"/>
        </w:rPr>
      </w:pPr>
      <w:r w:rsidRPr="0089163F">
        <w:rPr>
          <w:color w:val="auto"/>
          <w:sz w:val="22"/>
          <w:szCs w:val="22"/>
        </w:rPr>
        <w:t xml:space="preserve">- SŽ –VIT, d.o.o., Lokacija Ptuj, Osojnikova 6, 2250 Ptuj </w:t>
      </w:r>
    </w:p>
    <w:p w14:paraId="5C7FD070" w14:textId="77777777" w:rsidR="000959F9" w:rsidRDefault="000959F9" w:rsidP="000959F9">
      <w:pPr>
        <w:pStyle w:val="Navadensplet"/>
        <w:spacing w:after="0"/>
        <w:rPr>
          <w:color w:val="auto"/>
          <w:sz w:val="24"/>
          <w:szCs w:val="24"/>
          <w:highlight w:val="yellow"/>
        </w:rPr>
      </w:pPr>
      <w:r>
        <w:rPr>
          <w:color w:val="auto"/>
          <w:sz w:val="22"/>
          <w:szCs w:val="22"/>
        </w:rPr>
        <w:t xml:space="preserve">- </w:t>
      </w:r>
      <w:r w:rsidRPr="0089163F">
        <w:rPr>
          <w:color w:val="auto"/>
          <w:sz w:val="22"/>
          <w:szCs w:val="22"/>
        </w:rPr>
        <w:t>SŽ –VIT, d.o.o., Lokacija</w:t>
      </w:r>
      <w:r>
        <w:rPr>
          <w:color w:val="auto"/>
          <w:sz w:val="22"/>
          <w:szCs w:val="22"/>
        </w:rPr>
        <w:t xml:space="preserve"> Delovišče </w:t>
      </w:r>
      <w:r w:rsidRPr="0089163F">
        <w:rPr>
          <w:color w:val="auto"/>
          <w:sz w:val="22"/>
          <w:szCs w:val="22"/>
        </w:rPr>
        <w:t xml:space="preserve"> </w:t>
      </w:r>
      <w:proofErr w:type="spellStart"/>
      <w:r w:rsidRPr="0089163F">
        <w:rPr>
          <w:color w:val="auto"/>
          <w:sz w:val="22"/>
          <w:szCs w:val="22"/>
        </w:rPr>
        <w:t>Zalog,Zaloška</w:t>
      </w:r>
      <w:proofErr w:type="spellEnd"/>
      <w:r w:rsidRPr="0089163F">
        <w:rPr>
          <w:color w:val="auto"/>
          <w:sz w:val="22"/>
          <w:szCs w:val="22"/>
        </w:rPr>
        <w:t xml:space="preserve"> 261, 1000 Ljubljana</w:t>
      </w:r>
    </w:p>
    <w:p w14:paraId="2E6C379F" w14:textId="77777777" w:rsidR="000959F9" w:rsidRDefault="000959F9" w:rsidP="000959F9">
      <w:pPr>
        <w:pStyle w:val="Navadensplet"/>
        <w:spacing w:after="0"/>
        <w:rPr>
          <w:color w:val="auto"/>
          <w:sz w:val="24"/>
          <w:szCs w:val="24"/>
        </w:rPr>
      </w:pPr>
      <w:r>
        <w:rPr>
          <w:color w:val="auto"/>
          <w:sz w:val="22"/>
          <w:szCs w:val="22"/>
        </w:rPr>
        <w:t xml:space="preserve">- </w:t>
      </w:r>
      <w:r w:rsidRPr="0089163F">
        <w:rPr>
          <w:color w:val="auto"/>
          <w:sz w:val="22"/>
          <w:szCs w:val="22"/>
        </w:rPr>
        <w:t xml:space="preserve">SŽ –VIT, d.o.o., </w:t>
      </w:r>
      <w:r w:rsidRPr="004F1EF6">
        <w:rPr>
          <w:color w:val="auto"/>
          <w:sz w:val="22"/>
          <w:szCs w:val="22"/>
        </w:rPr>
        <w:t xml:space="preserve">Lokacija </w:t>
      </w:r>
      <w:r w:rsidRPr="004F1EF6">
        <w:rPr>
          <w:color w:val="auto"/>
          <w:sz w:val="24"/>
          <w:szCs w:val="24"/>
        </w:rPr>
        <w:t xml:space="preserve"> Delovišče  Gorica</w:t>
      </w:r>
      <w:r>
        <w:rPr>
          <w:color w:val="auto"/>
          <w:sz w:val="24"/>
          <w:szCs w:val="24"/>
        </w:rPr>
        <w:t>,</w:t>
      </w:r>
      <w:r w:rsidRPr="004F1EF6">
        <w:rPr>
          <w:color w:val="auto"/>
          <w:sz w:val="24"/>
          <w:szCs w:val="24"/>
        </w:rPr>
        <w:t xml:space="preserve"> Prvomajska ulica 55,  5000 Nova Gorica </w:t>
      </w:r>
    </w:p>
    <w:p w14:paraId="089EADED" w14:textId="77777777" w:rsidR="000959F9" w:rsidRDefault="000959F9" w:rsidP="000959F9">
      <w:pPr>
        <w:pStyle w:val="Navadensplet"/>
        <w:spacing w:after="0"/>
        <w:rPr>
          <w:color w:val="auto"/>
          <w:sz w:val="24"/>
          <w:szCs w:val="24"/>
        </w:rPr>
      </w:pPr>
      <w:r>
        <w:rPr>
          <w:color w:val="auto"/>
          <w:sz w:val="22"/>
          <w:szCs w:val="22"/>
        </w:rPr>
        <w:t xml:space="preserve">- </w:t>
      </w:r>
      <w:r w:rsidRPr="0089163F">
        <w:rPr>
          <w:color w:val="auto"/>
          <w:sz w:val="22"/>
          <w:szCs w:val="22"/>
        </w:rPr>
        <w:t xml:space="preserve">SŽ –VIT, d.o.o., </w:t>
      </w:r>
      <w:r w:rsidRPr="004F1EF6">
        <w:rPr>
          <w:color w:val="auto"/>
          <w:sz w:val="22"/>
          <w:szCs w:val="22"/>
        </w:rPr>
        <w:t xml:space="preserve">Lokacija </w:t>
      </w:r>
      <w:r w:rsidRPr="004F1EF6">
        <w:rPr>
          <w:color w:val="auto"/>
          <w:sz w:val="24"/>
          <w:szCs w:val="24"/>
        </w:rPr>
        <w:t xml:space="preserve"> Delovišče  </w:t>
      </w:r>
      <w:r>
        <w:rPr>
          <w:color w:val="auto"/>
          <w:sz w:val="24"/>
          <w:szCs w:val="24"/>
        </w:rPr>
        <w:t>Novo mesto, Kolodvorska ulica 1, 8000 Novo mesto</w:t>
      </w:r>
    </w:p>
    <w:p w14:paraId="4A83046F" w14:textId="77777777" w:rsidR="000959F9" w:rsidRDefault="000959F9" w:rsidP="000959F9">
      <w:pPr>
        <w:pStyle w:val="Navadensplet"/>
        <w:spacing w:after="0"/>
        <w:rPr>
          <w:color w:val="auto"/>
          <w:sz w:val="24"/>
          <w:szCs w:val="24"/>
        </w:rPr>
      </w:pPr>
      <w:r>
        <w:rPr>
          <w:color w:val="auto"/>
          <w:sz w:val="22"/>
          <w:szCs w:val="22"/>
        </w:rPr>
        <w:t xml:space="preserve">- </w:t>
      </w:r>
      <w:r w:rsidRPr="0089163F">
        <w:rPr>
          <w:color w:val="auto"/>
          <w:sz w:val="22"/>
          <w:szCs w:val="22"/>
        </w:rPr>
        <w:t xml:space="preserve">SŽ –VIT, d.o.o., </w:t>
      </w:r>
      <w:r w:rsidRPr="004F1EF6">
        <w:rPr>
          <w:color w:val="auto"/>
          <w:sz w:val="22"/>
          <w:szCs w:val="22"/>
        </w:rPr>
        <w:t xml:space="preserve">Lokacija </w:t>
      </w:r>
      <w:r w:rsidRPr="004F1EF6">
        <w:rPr>
          <w:color w:val="auto"/>
          <w:sz w:val="24"/>
          <w:szCs w:val="24"/>
        </w:rPr>
        <w:t xml:space="preserve"> Delovišče</w:t>
      </w:r>
      <w:r>
        <w:rPr>
          <w:color w:val="auto"/>
          <w:sz w:val="24"/>
          <w:szCs w:val="24"/>
        </w:rPr>
        <w:t xml:space="preserve"> Šiška , Parmova cesta 33, 1000 Ljubljana </w:t>
      </w:r>
    </w:p>
    <w:p w14:paraId="1F4DFE07" w14:textId="77777777" w:rsidR="000959F9" w:rsidRDefault="000959F9" w:rsidP="000959F9">
      <w:pPr>
        <w:pStyle w:val="Navadensplet"/>
        <w:spacing w:after="0"/>
        <w:rPr>
          <w:color w:val="auto"/>
          <w:sz w:val="24"/>
          <w:szCs w:val="24"/>
        </w:rPr>
      </w:pPr>
      <w:r>
        <w:rPr>
          <w:color w:val="auto"/>
          <w:sz w:val="24"/>
          <w:szCs w:val="24"/>
        </w:rPr>
        <w:t xml:space="preserve">- </w:t>
      </w:r>
      <w:r w:rsidRPr="0089163F">
        <w:rPr>
          <w:color w:val="auto"/>
          <w:sz w:val="22"/>
          <w:szCs w:val="22"/>
        </w:rPr>
        <w:t xml:space="preserve">SŽ –VIT, d.o.o., </w:t>
      </w:r>
      <w:r w:rsidRPr="004F1EF6">
        <w:rPr>
          <w:color w:val="auto"/>
          <w:sz w:val="22"/>
          <w:szCs w:val="22"/>
        </w:rPr>
        <w:t xml:space="preserve">Lokacija </w:t>
      </w:r>
      <w:r w:rsidRPr="004F1EF6">
        <w:rPr>
          <w:color w:val="auto"/>
          <w:sz w:val="24"/>
          <w:szCs w:val="24"/>
        </w:rPr>
        <w:t xml:space="preserve"> Delovišče  </w:t>
      </w:r>
      <w:r>
        <w:rPr>
          <w:color w:val="auto"/>
          <w:sz w:val="24"/>
          <w:szCs w:val="24"/>
        </w:rPr>
        <w:t>Celje, Cinkarniška pot 4a, 3000 Celje</w:t>
      </w:r>
    </w:p>
    <w:p w14:paraId="0E171502" w14:textId="77777777" w:rsidR="000959F9" w:rsidRDefault="000959F9" w:rsidP="000959F9">
      <w:pPr>
        <w:pStyle w:val="Navadensplet"/>
        <w:spacing w:after="0"/>
        <w:rPr>
          <w:color w:val="auto"/>
          <w:sz w:val="24"/>
          <w:szCs w:val="24"/>
        </w:rPr>
      </w:pPr>
      <w:r>
        <w:rPr>
          <w:color w:val="auto"/>
          <w:sz w:val="22"/>
          <w:szCs w:val="22"/>
        </w:rPr>
        <w:t xml:space="preserve">- </w:t>
      </w:r>
      <w:r w:rsidRPr="0089163F">
        <w:rPr>
          <w:color w:val="auto"/>
          <w:sz w:val="22"/>
          <w:szCs w:val="22"/>
        </w:rPr>
        <w:t xml:space="preserve">SŽ –VIT, d.o.o., </w:t>
      </w:r>
      <w:r w:rsidRPr="004F1EF6">
        <w:rPr>
          <w:color w:val="auto"/>
          <w:sz w:val="22"/>
          <w:szCs w:val="22"/>
        </w:rPr>
        <w:t xml:space="preserve">Lokacija </w:t>
      </w:r>
      <w:r w:rsidRPr="004F1EF6">
        <w:rPr>
          <w:color w:val="auto"/>
          <w:sz w:val="24"/>
          <w:szCs w:val="24"/>
        </w:rPr>
        <w:t xml:space="preserve"> Delovišče  </w:t>
      </w:r>
      <w:r>
        <w:rPr>
          <w:color w:val="auto"/>
          <w:sz w:val="24"/>
          <w:szCs w:val="24"/>
        </w:rPr>
        <w:t>Tezno, Vodovodna 34,2000 Maribor</w:t>
      </w:r>
    </w:p>
    <w:p w14:paraId="268DA5A0" w14:textId="77777777" w:rsidR="000959F9" w:rsidRDefault="000959F9" w:rsidP="000959F9">
      <w:pPr>
        <w:pStyle w:val="Navadensplet"/>
        <w:spacing w:after="0"/>
        <w:rPr>
          <w:color w:val="auto"/>
          <w:sz w:val="24"/>
          <w:szCs w:val="24"/>
        </w:rPr>
      </w:pPr>
      <w:r>
        <w:rPr>
          <w:color w:val="auto"/>
          <w:sz w:val="22"/>
          <w:szCs w:val="22"/>
        </w:rPr>
        <w:t xml:space="preserve">- </w:t>
      </w:r>
      <w:r w:rsidRPr="0089163F">
        <w:rPr>
          <w:color w:val="auto"/>
          <w:sz w:val="22"/>
          <w:szCs w:val="22"/>
        </w:rPr>
        <w:t xml:space="preserve">SŽ –VIT, d.o.o., </w:t>
      </w:r>
      <w:r w:rsidRPr="004F1EF6">
        <w:rPr>
          <w:color w:val="auto"/>
          <w:sz w:val="22"/>
          <w:szCs w:val="22"/>
        </w:rPr>
        <w:t xml:space="preserve">Lokacija </w:t>
      </w:r>
      <w:r w:rsidRPr="004F1EF6">
        <w:rPr>
          <w:color w:val="auto"/>
          <w:sz w:val="24"/>
          <w:szCs w:val="24"/>
        </w:rPr>
        <w:t xml:space="preserve"> Delovišče</w:t>
      </w:r>
      <w:r>
        <w:rPr>
          <w:color w:val="auto"/>
          <w:sz w:val="24"/>
          <w:szCs w:val="24"/>
        </w:rPr>
        <w:t xml:space="preserve"> Jesenice, Kurilniška 10, 4270 Jesenice</w:t>
      </w:r>
    </w:p>
    <w:p w14:paraId="2317B1EF" w14:textId="77777777" w:rsidR="000959F9" w:rsidRDefault="000959F9" w:rsidP="000959F9">
      <w:pPr>
        <w:pStyle w:val="Navadensplet"/>
        <w:spacing w:after="0"/>
        <w:rPr>
          <w:color w:val="auto"/>
          <w:sz w:val="24"/>
          <w:szCs w:val="24"/>
        </w:rPr>
      </w:pPr>
      <w:r>
        <w:rPr>
          <w:color w:val="auto"/>
          <w:sz w:val="24"/>
          <w:szCs w:val="24"/>
        </w:rPr>
        <w:t>-</w:t>
      </w:r>
      <w:r w:rsidRPr="00466B4F">
        <w:rPr>
          <w:color w:val="auto"/>
          <w:sz w:val="22"/>
          <w:szCs w:val="22"/>
        </w:rPr>
        <w:t xml:space="preserve"> </w:t>
      </w:r>
      <w:r w:rsidRPr="0089163F">
        <w:rPr>
          <w:color w:val="auto"/>
          <w:sz w:val="22"/>
          <w:szCs w:val="22"/>
        </w:rPr>
        <w:t xml:space="preserve">SŽ –VIT, d.o.o., </w:t>
      </w:r>
      <w:r w:rsidRPr="004F1EF6">
        <w:rPr>
          <w:color w:val="auto"/>
          <w:sz w:val="22"/>
          <w:szCs w:val="22"/>
        </w:rPr>
        <w:t xml:space="preserve">Lokacija </w:t>
      </w:r>
      <w:r w:rsidRPr="004F1EF6">
        <w:rPr>
          <w:color w:val="auto"/>
          <w:sz w:val="24"/>
          <w:szCs w:val="24"/>
        </w:rPr>
        <w:t xml:space="preserve"> Delovišče  </w:t>
      </w:r>
      <w:r>
        <w:rPr>
          <w:color w:val="auto"/>
          <w:sz w:val="24"/>
          <w:szCs w:val="24"/>
        </w:rPr>
        <w:t>Zidani Most Obrežje 3a, 1432 Zidani Most</w:t>
      </w:r>
    </w:p>
    <w:p w14:paraId="1ECEADEF" w14:textId="77777777" w:rsidR="00143549" w:rsidRDefault="00143549" w:rsidP="000959F9">
      <w:pPr>
        <w:pStyle w:val="Navadensplet"/>
        <w:spacing w:after="0"/>
        <w:rPr>
          <w:color w:val="auto"/>
          <w:sz w:val="24"/>
          <w:szCs w:val="24"/>
        </w:rPr>
      </w:pPr>
    </w:p>
    <w:p w14:paraId="7B994B7B" w14:textId="77777777" w:rsidR="002E07B4" w:rsidRDefault="002E07B4" w:rsidP="002E07B4">
      <w:pPr>
        <w:pStyle w:val="Glava"/>
        <w:numPr>
          <w:ilvl w:val="12"/>
          <w:numId w:val="0"/>
        </w:numPr>
        <w:tabs>
          <w:tab w:val="left" w:pos="708"/>
        </w:tabs>
        <w:spacing w:after="0"/>
        <w:jc w:val="both"/>
        <w:rPr>
          <w:rFonts w:ascii="Times New Roman" w:hAnsi="Times New Roman"/>
          <w:sz w:val="24"/>
        </w:rPr>
      </w:pPr>
      <w:r>
        <w:rPr>
          <w:rFonts w:ascii="Times New Roman" w:hAnsi="Times New Roman"/>
          <w:sz w:val="24"/>
        </w:rPr>
        <w:t>Ponudnik se zavezuje, da bo zagotovil brezplačen prevzem in odvoz embalaže, odpadnega olja in masti z zadevnih lokacij ter ob tem upošteval Uredbo o ravnanju z embalažo in odpadno embalažo (Uradni list RS, št. 84/06, 49/06, 66/06, 57/08, 70/08 in 108/09).</w:t>
      </w:r>
    </w:p>
    <w:p w14:paraId="5F11EA40" w14:textId="3DA15328" w:rsidR="000959F9" w:rsidRPr="002E07B4" w:rsidRDefault="000959F9" w:rsidP="000959F9">
      <w:pPr>
        <w:pStyle w:val="Navadensplet"/>
        <w:spacing w:after="0"/>
        <w:rPr>
          <w:color w:val="auto"/>
          <w:sz w:val="16"/>
          <w:szCs w:val="16"/>
        </w:rPr>
      </w:pPr>
    </w:p>
    <w:p w14:paraId="4D547D94" w14:textId="77777777" w:rsidR="000959F9" w:rsidRPr="00D16594" w:rsidRDefault="000959F9" w:rsidP="00E42DFC">
      <w:pPr>
        <w:pStyle w:val="Navadensplet"/>
        <w:numPr>
          <w:ilvl w:val="0"/>
          <w:numId w:val="26"/>
        </w:numPr>
        <w:spacing w:after="0"/>
        <w:jc w:val="center"/>
        <w:rPr>
          <w:color w:val="auto"/>
          <w:sz w:val="24"/>
          <w:szCs w:val="24"/>
        </w:rPr>
      </w:pPr>
      <w:r w:rsidRPr="00D16594">
        <w:rPr>
          <w:b/>
          <w:bCs/>
          <w:color w:val="auto"/>
          <w:sz w:val="24"/>
          <w:szCs w:val="24"/>
        </w:rPr>
        <w:t>člen</w:t>
      </w:r>
    </w:p>
    <w:p w14:paraId="3D6278EC" w14:textId="77777777" w:rsidR="000959F9" w:rsidRPr="00CB401F" w:rsidRDefault="000959F9" w:rsidP="000959F9">
      <w:pPr>
        <w:pStyle w:val="Navadensplet"/>
        <w:spacing w:after="0"/>
        <w:rPr>
          <w:color w:val="auto"/>
          <w:sz w:val="24"/>
          <w:szCs w:val="24"/>
        </w:rPr>
      </w:pPr>
      <w:r w:rsidRPr="00D16594">
        <w:rPr>
          <w:color w:val="auto"/>
          <w:sz w:val="24"/>
          <w:szCs w:val="24"/>
        </w:rPr>
        <w:t>Količinski prevzem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w:t>
      </w:r>
    </w:p>
    <w:p w14:paraId="106E4F71" w14:textId="77777777" w:rsidR="000959F9" w:rsidRPr="00CB401F" w:rsidRDefault="000959F9" w:rsidP="00E42DFC">
      <w:pPr>
        <w:pStyle w:val="Navadensplet"/>
        <w:numPr>
          <w:ilvl w:val="0"/>
          <w:numId w:val="27"/>
        </w:numPr>
        <w:spacing w:after="0"/>
        <w:jc w:val="center"/>
        <w:rPr>
          <w:color w:val="auto"/>
          <w:sz w:val="24"/>
          <w:szCs w:val="24"/>
        </w:rPr>
      </w:pPr>
      <w:r w:rsidRPr="00CB401F">
        <w:rPr>
          <w:b/>
          <w:bCs/>
          <w:color w:val="auto"/>
          <w:sz w:val="24"/>
          <w:szCs w:val="24"/>
        </w:rPr>
        <w:t>člen</w:t>
      </w:r>
    </w:p>
    <w:p w14:paraId="72EA4D22" w14:textId="77777777" w:rsidR="000959F9" w:rsidRPr="00CB401F" w:rsidRDefault="000959F9" w:rsidP="000959F9">
      <w:pPr>
        <w:pStyle w:val="Navadensplet"/>
        <w:spacing w:after="0"/>
        <w:rPr>
          <w:color w:val="auto"/>
          <w:sz w:val="24"/>
          <w:szCs w:val="24"/>
        </w:rPr>
      </w:pPr>
      <w:r w:rsidRPr="00CB401F">
        <w:rPr>
          <w:color w:val="auto"/>
          <w:sz w:val="24"/>
          <w:szCs w:val="24"/>
        </w:rPr>
        <w:t>Če se s kontrolo kakovosti ugotovi, da kakovost odstopa od dogovorjene kakovosti, ima kupec pravico:</w:t>
      </w:r>
    </w:p>
    <w:p w14:paraId="219DFC34" w14:textId="77777777" w:rsidR="000959F9" w:rsidRPr="00CB401F" w:rsidRDefault="000959F9" w:rsidP="00F01679">
      <w:pPr>
        <w:pStyle w:val="Navadensplet"/>
        <w:numPr>
          <w:ilvl w:val="0"/>
          <w:numId w:val="28"/>
        </w:numPr>
        <w:spacing w:after="0"/>
        <w:jc w:val="both"/>
        <w:rPr>
          <w:color w:val="auto"/>
          <w:sz w:val="24"/>
          <w:szCs w:val="24"/>
        </w:rPr>
      </w:pPr>
      <w:r w:rsidRPr="00CB401F">
        <w:rPr>
          <w:color w:val="auto"/>
          <w:sz w:val="24"/>
          <w:szCs w:val="24"/>
        </w:rPr>
        <w:t>zavrniti celotno ali delno količino dobavljenih olja in masti, ali zahtevati od prodajalca, da v roku petnajst dni nadomesti nekvalitetna olja in masti,</w:t>
      </w:r>
    </w:p>
    <w:p w14:paraId="44E10B44" w14:textId="77777777" w:rsidR="000959F9" w:rsidRPr="00CB401F" w:rsidRDefault="000959F9" w:rsidP="00F01679">
      <w:pPr>
        <w:pStyle w:val="Navadensplet"/>
        <w:numPr>
          <w:ilvl w:val="0"/>
          <w:numId w:val="28"/>
        </w:numPr>
        <w:spacing w:after="0"/>
        <w:jc w:val="both"/>
        <w:rPr>
          <w:color w:val="auto"/>
          <w:sz w:val="24"/>
          <w:szCs w:val="24"/>
        </w:rPr>
      </w:pPr>
      <w:r w:rsidRPr="00CB401F">
        <w:rPr>
          <w:color w:val="auto"/>
          <w:sz w:val="24"/>
          <w:szCs w:val="24"/>
        </w:rPr>
        <w:t>zahtevati, da  prodajalec ustrezno zniža ceno reklamiranega blaga, v kolikor se v kontroli kakovosti ugotovi zmanjšana uporabnost dobavljenega blaga,</w:t>
      </w:r>
    </w:p>
    <w:p w14:paraId="087A0846" w14:textId="77777777" w:rsidR="000959F9" w:rsidRPr="00CB401F" w:rsidRDefault="000959F9" w:rsidP="00F01679">
      <w:pPr>
        <w:pStyle w:val="Navadensplet"/>
        <w:numPr>
          <w:ilvl w:val="0"/>
          <w:numId w:val="28"/>
        </w:numPr>
        <w:spacing w:after="0"/>
        <w:jc w:val="both"/>
        <w:rPr>
          <w:color w:val="auto"/>
          <w:sz w:val="24"/>
          <w:szCs w:val="24"/>
        </w:rPr>
      </w:pPr>
      <w:r w:rsidRPr="00CB401F">
        <w:rPr>
          <w:color w:val="auto"/>
          <w:sz w:val="24"/>
          <w:szCs w:val="24"/>
        </w:rPr>
        <w:t>izjaviti, da razdira pogodbo.</w:t>
      </w:r>
    </w:p>
    <w:p w14:paraId="4C9C0D5E" w14:textId="77777777" w:rsidR="000959F9" w:rsidRDefault="000959F9" w:rsidP="000959F9">
      <w:pPr>
        <w:pStyle w:val="Navadensplet"/>
        <w:spacing w:after="0"/>
        <w:rPr>
          <w:color w:val="auto"/>
          <w:sz w:val="24"/>
          <w:szCs w:val="24"/>
        </w:rPr>
      </w:pPr>
      <w:r w:rsidRPr="00CB401F">
        <w:rPr>
          <w:color w:val="auto"/>
          <w:sz w:val="24"/>
          <w:szCs w:val="24"/>
        </w:rPr>
        <w:t>V vsakem izmed primerov iz prejšnjega odstavka, ima kupec pravico zahtevati povrnitev nastale škode po splošnih pravilih o odškodninski odgovornosti.</w:t>
      </w:r>
    </w:p>
    <w:p w14:paraId="46A862DC" w14:textId="77777777" w:rsidR="00A2526F" w:rsidRPr="00CB401F" w:rsidRDefault="00A2526F" w:rsidP="000959F9">
      <w:pPr>
        <w:pStyle w:val="Navadensplet"/>
        <w:spacing w:after="0"/>
        <w:rPr>
          <w:color w:val="auto"/>
          <w:sz w:val="24"/>
          <w:szCs w:val="24"/>
        </w:rPr>
      </w:pPr>
    </w:p>
    <w:p w14:paraId="0183AFDF" w14:textId="77777777" w:rsidR="000959F9" w:rsidRPr="00CB401F" w:rsidRDefault="000959F9" w:rsidP="00E42DFC">
      <w:pPr>
        <w:pStyle w:val="Navadensplet"/>
        <w:numPr>
          <w:ilvl w:val="0"/>
          <w:numId w:val="29"/>
        </w:numPr>
        <w:spacing w:after="0"/>
        <w:jc w:val="center"/>
        <w:rPr>
          <w:color w:val="auto"/>
          <w:sz w:val="24"/>
          <w:szCs w:val="24"/>
        </w:rPr>
      </w:pPr>
      <w:r w:rsidRPr="00CB401F">
        <w:rPr>
          <w:b/>
          <w:bCs/>
          <w:color w:val="auto"/>
          <w:sz w:val="24"/>
          <w:szCs w:val="24"/>
        </w:rPr>
        <w:t>člen</w:t>
      </w:r>
    </w:p>
    <w:p w14:paraId="33FEB8E8" w14:textId="77777777" w:rsidR="000959F9" w:rsidRPr="00CB401F" w:rsidRDefault="000959F9" w:rsidP="000959F9">
      <w:pPr>
        <w:pStyle w:val="Navadensplet"/>
        <w:spacing w:after="0"/>
        <w:rPr>
          <w:color w:val="auto"/>
          <w:sz w:val="24"/>
          <w:szCs w:val="24"/>
        </w:rPr>
      </w:pPr>
      <w:r w:rsidRPr="00CB401F">
        <w:rPr>
          <w:color w:val="auto"/>
          <w:sz w:val="24"/>
          <w:szCs w:val="24"/>
        </w:rPr>
        <w:t xml:space="preserve">V primeru nesoglasja o kvaliteti dobavljenega blaga se ta rešuje sporazumno, v nasprotnem primeru pa izvede dokazovanje kvalitete blaga tretja oseba. Stroški dokazovanja bremenijo prodajalca, če je bila </w:t>
      </w:r>
      <w:r w:rsidRPr="00CB401F">
        <w:rPr>
          <w:color w:val="auto"/>
          <w:sz w:val="24"/>
          <w:szCs w:val="24"/>
        </w:rPr>
        <w:lastRenderedPageBreak/>
        <w:t>predhodna kupčeva ocena pravilna. Kot tretja oseba se smatrajo pooblaščene institucije za kontrolo kvalitete in preizkušanje kvalitete, ki niso v organizacijski sestavi niti kupca niti prodajalca.</w:t>
      </w:r>
    </w:p>
    <w:p w14:paraId="4E086D48" w14:textId="77777777" w:rsidR="000959F9" w:rsidRDefault="000959F9" w:rsidP="000959F9">
      <w:pPr>
        <w:pStyle w:val="Navadensplet"/>
        <w:spacing w:after="0"/>
        <w:rPr>
          <w:color w:val="auto"/>
          <w:sz w:val="24"/>
          <w:szCs w:val="24"/>
        </w:rPr>
      </w:pPr>
      <w:r w:rsidRPr="00CB401F">
        <w:rPr>
          <w:color w:val="auto"/>
          <w:sz w:val="24"/>
          <w:szCs w:val="24"/>
        </w:rPr>
        <w:t>V primeru prodajalčeve zamude, neizpolnitve oz. nepravilne izpolnitve pogodbenih obveznosti, si kupec pridržuje pravico kupiti blago primerljive kakovosti pri tretji osebi, od prodajalca pa terjati razliko med ceno dogovorjeno z prodajalcem in višjo ceno po kateri je kupil blago pri tretji osebi.</w:t>
      </w:r>
    </w:p>
    <w:p w14:paraId="34552FB2" w14:textId="77777777" w:rsidR="000959F9" w:rsidRPr="00CB401F" w:rsidRDefault="000959F9" w:rsidP="000959F9">
      <w:pPr>
        <w:pStyle w:val="Navadensplet"/>
        <w:spacing w:after="0"/>
        <w:rPr>
          <w:color w:val="auto"/>
          <w:sz w:val="24"/>
          <w:szCs w:val="24"/>
        </w:rPr>
      </w:pPr>
    </w:p>
    <w:p w14:paraId="6236D88F" w14:textId="77777777" w:rsidR="000959F9" w:rsidRPr="00CB401F" w:rsidRDefault="000959F9" w:rsidP="000959F9">
      <w:pPr>
        <w:pStyle w:val="Navadensplet"/>
        <w:spacing w:after="0"/>
        <w:rPr>
          <w:b/>
          <w:bCs/>
          <w:color w:val="auto"/>
          <w:sz w:val="24"/>
          <w:szCs w:val="24"/>
        </w:rPr>
      </w:pPr>
      <w:r w:rsidRPr="00CB401F">
        <w:rPr>
          <w:b/>
          <w:bCs/>
          <w:color w:val="auto"/>
          <w:sz w:val="24"/>
          <w:szCs w:val="24"/>
        </w:rPr>
        <w:t>VI. REKLAMIRANJE KAKOVOSTI</w:t>
      </w:r>
    </w:p>
    <w:p w14:paraId="52AA37C8" w14:textId="77777777" w:rsidR="000959F9" w:rsidRPr="00CB401F" w:rsidRDefault="000959F9" w:rsidP="00E42DFC">
      <w:pPr>
        <w:pStyle w:val="Navadensplet"/>
        <w:numPr>
          <w:ilvl w:val="0"/>
          <w:numId w:val="30"/>
        </w:numPr>
        <w:spacing w:after="0"/>
        <w:jc w:val="center"/>
        <w:rPr>
          <w:color w:val="auto"/>
          <w:sz w:val="24"/>
          <w:szCs w:val="24"/>
        </w:rPr>
      </w:pPr>
      <w:r w:rsidRPr="00CB401F">
        <w:rPr>
          <w:b/>
          <w:bCs/>
          <w:color w:val="auto"/>
          <w:sz w:val="24"/>
          <w:szCs w:val="24"/>
        </w:rPr>
        <w:t>člen</w:t>
      </w:r>
    </w:p>
    <w:p w14:paraId="672AE193" w14:textId="77777777" w:rsidR="000959F9" w:rsidRDefault="000959F9" w:rsidP="000959F9">
      <w:pPr>
        <w:pStyle w:val="Navadensplet"/>
        <w:spacing w:after="0"/>
        <w:rPr>
          <w:color w:val="auto"/>
          <w:sz w:val="24"/>
          <w:szCs w:val="24"/>
        </w:rPr>
      </w:pPr>
      <w:r w:rsidRPr="00CB401F">
        <w:rPr>
          <w:color w:val="auto"/>
          <w:sz w:val="24"/>
          <w:szCs w:val="24"/>
        </w:rPr>
        <w:t>Kupec je dolžan reklamirati blago z očitnimi napakami takoj oziroma v roku 8 dni po prejemu, na podlagi komisijskega zapisnika. Če kontrolni pregled zahteva dodatne laboratorijske preiskave, se rok podaljša za 15 dni. O tem se sestavi komisijski zapisnik. V ta namen bo prodajalec dostavil kupcu vso potrebno dokumentacijo za ugotavljanje kakovosti in količine dobavljenega blaga.</w:t>
      </w:r>
    </w:p>
    <w:p w14:paraId="01C9FE8B" w14:textId="77777777" w:rsidR="008079B9" w:rsidRPr="00CB401F" w:rsidRDefault="008079B9" w:rsidP="000959F9">
      <w:pPr>
        <w:pStyle w:val="Navadensplet"/>
        <w:spacing w:after="0"/>
        <w:rPr>
          <w:color w:val="auto"/>
          <w:sz w:val="24"/>
          <w:szCs w:val="24"/>
        </w:rPr>
      </w:pPr>
    </w:p>
    <w:p w14:paraId="2E9E834A" w14:textId="77777777" w:rsidR="000959F9" w:rsidRPr="00CB401F" w:rsidRDefault="000959F9" w:rsidP="000959F9">
      <w:pPr>
        <w:pStyle w:val="Navadensplet"/>
        <w:spacing w:after="0"/>
        <w:rPr>
          <w:b/>
          <w:bCs/>
          <w:color w:val="auto"/>
          <w:sz w:val="24"/>
          <w:szCs w:val="24"/>
        </w:rPr>
      </w:pPr>
      <w:r w:rsidRPr="00CB401F">
        <w:rPr>
          <w:b/>
          <w:bCs/>
          <w:color w:val="auto"/>
          <w:sz w:val="24"/>
          <w:szCs w:val="24"/>
        </w:rPr>
        <w:t>VII. POGODBENA KAZEN</w:t>
      </w:r>
    </w:p>
    <w:p w14:paraId="121F6D80" w14:textId="77777777" w:rsidR="000959F9" w:rsidRPr="00461C37" w:rsidRDefault="000959F9" w:rsidP="000959F9">
      <w:pPr>
        <w:pStyle w:val="Navadensplet"/>
        <w:spacing w:after="0"/>
        <w:rPr>
          <w:color w:val="auto"/>
          <w:sz w:val="16"/>
          <w:szCs w:val="16"/>
        </w:rPr>
      </w:pPr>
    </w:p>
    <w:p w14:paraId="5AB88324" w14:textId="77777777" w:rsidR="000959F9" w:rsidRPr="00CB401F" w:rsidRDefault="000959F9" w:rsidP="00E42DFC">
      <w:pPr>
        <w:pStyle w:val="Navadensplet"/>
        <w:numPr>
          <w:ilvl w:val="0"/>
          <w:numId w:val="31"/>
        </w:numPr>
        <w:spacing w:after="0"/>
        <w:jc w:val="center"/>
        <w:rPr>
          <w:color w:val="auto"/>
          <w:sz w:val="24"/>
          <w:szCs w:val="24"/>
        </w:rPr>
      </w:pPr>
      <w:r w:rsidRPr="00CB401F">
        <w:rPr>
          <w:b/>
          <w:bCs/>
          <w:color w:val="auto"/>
          <w:sz w:val="24"/>
          <w:szCs w:val="24"/>
        </w:rPr>
        <w:t>člen</w:t>
      </w:r>
    </w:p>
    <w:p w14:paraId="738BEC65" w14:textId="77777777" w:rsidR="000959F9" w:rsidRPr="00CB401F" w:rsidRDefault="000959F9" w:rsidP="000959F9">
      <w:pPr>
        <w:pStyle w:val="Navadensplet"/>
        <w:spacing w:after="0"/>
        <w:rPr>
          <w:color w:val="auto"/>
          <w:sz w:val="24"/>
          <w:szCs w:val="24"/>
        </w:rPr>
      </w:pPr>
      <w:r w:rsidRPr="00CB401F">
        <w:rPr>
          <w:color w:val="auto"/>
          <w:sz w:val="24"/>
          <w:szCs w:val="24"/>
        </w:rPr>
        <w:t>V primeru zamude dobavnega roka ima kupec pravico do pogodbene kazni, in sicer 5 ‰ (pet promilov) za vsak dan zamude od celotne pogodbene vrednosti, vendar največ do 5% celotne pogodbene vrednosti.</w:t>
      </w:r>
    </w:p>
    <w:p w14:paraId="59F8C33E" w14:textId="77777777" w:rsidR="000959F9" w:rsidRPr="00CB401F" w:rsidRDefault="000959F9" w:rsidP="000959F9">
      <w:pPr>
        <w:pStyle w:val="Navadensplet"/>
        <w:spacing w:after="0"/>
        <w:rPr>
          <w:color w:val="auto"/>
          <w:sz w:val="24"/>
          <w:szCs w:val="24"/>
        </w:rPr>
      </w:pPr>
    </w:p>
    <w:p w14:paraId="376718BC" w14:textId="77777777" w:rsidR="000959F9" w:rsidRPr="00CB401F" w:rsidRDefault="000959F9" w:rsidP="00E42DFC">
      <w:pPr>
        <w:pStyle w:val="Navadensplet"/>
        <w:numPr>
          <w:ilvl w:val="0"/>
          <w:numId w:val="32"/>
        </w:numPr>
        <w:spacing w:after="0"/>
        <w:jc w:val="center"/>
        <w:rPr>
          <w:color w:val="auto"/>
          <w:sz w:val="24"/>
          <w:szCs w:val="24"/>
        </w:rPr>
      </w:pPr>
      <w:r w:rsidRPr="00CB401F">
        <w:rPr>
          <w:b/>
          <w:bCs/>
          <w:color w:val="auto"/>
          <w:sz w:val="24"/>
          <w:szCs w:val="24"/>
        </w:rPr>
        <w:t>člen</w:t>
      </w:r>
    </w:p>
    <w:p w14:paraId="092CBDC4" w14:textId="77777777" w:rsidR="000959F9" w:rsidRPr="00CB401F" w:rsidRDefault="000959F9" w:rsidP="000959F9">
      <w:pPr>
        <w:pStyle w:val="Navadensplet"/>
        <w:spacing w:after="0"/>
        <w:rPr>
          <w:color w:val="auto"/>
          <w:sz w:val="24"/>
          <w:szCs w:val="24"/>
        </w:rPr>
      </w:pPr>
      <w:r w:rsidRPr="00CB401F">
        <w:rPr>
          <w:color w:val="auto"/>
          <w:sz w:val="24"/>
          <w:szCs w:val="24"/>
        </w:rPr>
        <w:t>Pogodbeni stranki sta sporazumni, da se specifikacija dobav, kakor tudi vsa poslovna, komercialna, tehnična in proizvodna dokumentacija šteje kot poslovna tajnost.</w:t>
      </w:r>
    </w:p>
    <w:p w14:paraId="1478B709" w14:textId="77777777" w:rsidR="000959F9" w:rsidRPr="00CB401F" w:rsidRDefault="000959F9" w:rsidP="000959F9">
      <w:pPr>
        <w:pStyle w:val="Navadensplet"/>
        <w:spacing w:after="0"/>
        <w:rPr>
          <w:b/>
          <w:bCs/>
          <w:color w:val="auto"/>
          <w:sz w:val="24"/>
          <w:szCs w:val="24"/>
        </w:rPr>
      </w:pPr>
    </w:p>
    <w:p w14:paraId="76129BE6" w14:textId="77777777" w:rsidR="000959F9" w:rsidRPr="00CB401F" w:rsidRDefault="000959F9" w:rsidP="000959F9">
      <w:pPr>
        <w:pStyle w:val="Navadensplet"/>
        <w:spacing w:after="0"/>
        <w:rPr>
          <w:b/>
          <w:bCs/>
          <w:color w:val="auto"/>
          <w:sz w:val="24"/>
          <w:szCs w:val="24"/>
        </w:rPr>
      </w:pPr>
      <w:r w:rsidRPr="00CB401F">
        <w:rPr>
          <w:b/>
          <w:bCs/>
          <w:color w:val="auto"/>
          <w:sz w:val="24"/>
          <w:szCs w:val="24"/>
        </w:rPr>
        <w:t>IX. ZAVAROVANJA</w:t>
      </w:r>
    </w:p>
    <w:p w14:paraId="1B176981" w14:textId="77777777" w:rsidR="000959F9" w:rsidRPr="00CB401F" w:rsidRDefault="000959F9" w:rsidP="00E42DFC">
      <w:pPr>
        <w:pStyle w:val="Navadensplet"/>
        <w:numPr>
          <w:ilvl w:val="0"/>
          <w:numId w:val="33"/>
        </w:numPr>
        <w:spacing w:after="0"/>
        <w:jc w:val="center"/>
        <w:rPr>
          <w:color w:val="auto"/>
          <w:sz w:val="24"/>
          <w:szCs w:val="24"/>
        </w:rPr>
      </w:pPr>
      <w:r w:rsidRPr="00CB401F">
        <w:rPr>
          <w:b/>
          <w:bCs/>
          <w:color w:val="auto"/>
          <w:sz w:val="24"/>
          <w:szCs w:val="24"/>
        </w:rPr>
        <w:t>člen</w:t>
      </w:r>
    </w:p>
    <w:p w14:paraId="6C3740BE" w14:textId="3BDCA031" w:rsidR="000959F9" w:rsidRPr="00CB401F" w:rsidRDefault="000959F9" w:rsidP="000959F9">
      <w:pPr>
        <w:pStyle w:val="Navadensplet"/>
        <w:spacing w:after="0"/>
        <w:rPr>
          <w:color w:val="auto"/>
          <w:sz w:val="24"/>
          <w:szCs w:val="24"/>
        </w:rPr>
      </w:pPr>
      <w:r w:rsidRPr="00CB401F">
        <w:rPr>
          <w:color w:val="auto"/>
          <w:sz w:val="24"/>
          <w:szCs w:val="24"/>
        </w:rPr>
        <w:t xml:space="preserve">Za vestno in kakovostno izvedbo del po tej pogodbi bo prodajalec v roku desetih (10) dni od podpisa pogodbe izročil kupcu SŽ – VIT, d.o.o. bančno garancijo, v višini 5% pogodbene vrednosti z DDV, za dobro izvedbo posla z veljavnostjo 30 dni po prenehanju veljavnosti pogodbe.  </w:t>
      </w:r>
    </w:p>
    <w:p w14:paraId="1EBBB2C9" w14:textId="77777777" w:rsidR="000959F9" w:rsidRPr="00461C37" w:rsidRDefault="000959F9" w:rsidP="000959F9">
      <w:pPr>
        <w:pStyle w:val="Navadensplet"/>
        <w:spacing w:after="0"/>
        <w:rPr>
          <w:color w:val="auto"/>
          <w:sz w:val="16"/>
          <w:szCs w:val="16"/>
        </w:rPr>
      </w:pPr>
    </w:p>
    <w:p w14:paraId="21C682F1" w14:textId="77777777" w:rsidR="000959F9" w:rsidRPr="00CB401F" w:rsidRDefault="000959F9" w:rsidP="000959F9">
      <w:pPr>
        <w:pStyle w:val="Navadensplet"/>
        <w:spacing w:after="0"/>
        <w:ind w:left="862" w:right="-754" w:hanging="862"/>
        <w:rPr>
          <w:b/>
          <w:bCs/>
          <w:color w:val="auto"/>
          <w:sz w:val="24"/>
          <w:szCs w:val="24"/>
        </w:rPr>
      </w:pPr>
      <w:r w:rsidRPr="00CB401F">
        <w:rPr>
          <w:b/>
          <w:bCs/>
          <w:color w:val="auto"/>
          <w:sz w:val="24"/>
          <w:szCs w:val="24"/>
        </w:rPr>
        <w:t xml:space="preserve">X. </w:t>
      </w:r>
      <w:r w:rsidRPr="009F3188">
        <w:rPr>
          <w:b/>
          <w:bCs/>
          <w:color w:val="auto"/>
          <w:sz w:val="24"/>
          <w:szCs w:val="24"/>
        </w:rPr>
        <w:t>RAZVEZNI POGOJI</w:t>
      </w:r>
    </w:p>
    <w:p w14:paraId="4DFEA22F" w14:textId="77777777" w:rsidR="000959F9" w:rsidRPr="00CB401F" w:rsidRDefault="000959F9" w:rsidP="00E42DFC">
      <w:pPr>
        <w:pStyle w:val="Navadensplet"/>
        <w:numPr>
          <w:ilvl w:val="0"/>
          <w:numId w:val="34"/>
        </w:numPr>
        <w:spacing w:after="0"/>
        <w:jc w:val="center"/>
        <w:rPr>
          <w:color w:val="auto"/>
          <w:sz w:val="24"/>
          <w:szCs w:val="24"/>
        </w:rPr>
      </w:pPr>
      <w:r w:rsidRPr="00CB401F">
        <w:rPr>
          <w:b/>
          <w:bCs/>
          <w:color w:val="auto"/>
          <w:sz w:val="24"/>
          <w:szCs w:val="24"/>
        </w:rPr>
        <w:t>člen</w:t>
      </w:r>
    </w:p>
    <w:p w14:paraId="3CA0D385" w14:textId="77777777" w:rsidR="000959F9" w:rsidRDefault="000959F9" w:rsidP="000959F9">
      <w:pPr>
        <w:jc w:val="both"/>
      </w:pPr>
      <w:r>
        <w:t>Ta pogodba je sklenjena pod razveznim pogojem, ki se uresniči v primeru izpolnitve ene od naslednjih okoliščin:</w:t>
      </w:r>
    </w:p>
    <w:p w14:paraId="00DF651F" w14:textId="77777777" w:rsidR="000959F9" w:rsidRPr="00A95F66" w:rsidRDefault="000959F9" w:rsidP="00F01679">
      <w:pPr>
        <w:pStyle w:val="Odstavekseznama"/>
        <w:numPr>
          <w:ilvl w:val="0"/>
          <w:numId w:val="18"/>
        </w:numPr>
        <w:contextualSpacing/>
        <w:jc w:val="both"/>
      </w:pPr>
      <w:r>
        <w:t xml:space="preserve">če bo naročnik seznanjen, da je sodišče s pravnomočno odločitvijo ugotovilo kršitev obveznosti </w:t>
      </w:r>
      <w:r w:rsidRPr="001B6AE4">
        <w:t xml:space="preserve">delovne, </w:t>
      </w:r>
      <w:proofErr w:type="spellStart"/>
      <w:r w:rsidRPr="001B6AE4">
        <w:t>okoljske</w:t>
      </w:r>
      <w:proofErr w:type="spellEnd"/>
      <w:r w:rsidRPr="001B6AE4">
        <w:t xml:space="preserve"> ali </w:t>
      </w:r>
      <w:r w:rsidRPr="00A95F66">
        <w:t xml:space="preserve">socialne zakonodaje s strani izvajalca ali podizvajalca ali </w:t>
      </w:r>
    </w:p>
    <w:p w14:paraId="1536F489" w14:textId="77777777" w:rsidR="000959F9" w:rsidRPr="00A95F66" w:rsidRDefault="000959F9" w:rsidP="00F01679">
      <w:pPr>
        <w:pStyle w:val="Odstavekseznama"/>
        <w:numPr>
          <w:ilvl w:val="0"/>
          <w:numId w:val="18"/>
        </w:numPr>
        <w:contextualSpacing/>
        <w:jc w:val="both"/>
      </w:pPr>
      <w:r w:rsidRPr="00A95F66">
        <w:t>če bo naročnik seznanjen, da je pristojni državni organ pri izvajalcu ali podizvajalcu v času izvajanja pogodbe ugotovil najmanj dve kršitvi v zvezi s:</w:t>
      </w:r>
    </w:p>
    <w:p w14:paraId="784FEDEE" w14:textId="77777777" w:rsidR="000959F9" w:rsidRPr="00A95F66" w:rsidRDefault="000959F9" w:rsidP="00F01679">
      <w:pPr>
        <w:pStyle w:val="Odstavekseznama"/>
        <w:numPr>
          <w:ilvl w:val="1"/>
          <w:numId w:val="18"/>
        </w:numPr>
        <w:contextualSpacing/>
        <w:jc w:val="both"/>
      </w:pPr>
      <w:r w:rsidRPr="00A95F66">
        <w:t xml:space="preserve">plačilom za delo, </w:t>
      </w:r>
    </w:p>
    <w:p w14:paraId="2D67B7B7" w14:textId="77777777" w:rsidR="000959F9" w:rsidRPr="00A95F66" w:rsidRDefault="000959F9" w:rsidP="00F01679">
      <w:pPr>
        <w:pStyle w:val="Odstavekseznama"/>
        <w:numPr>
          <w:ilvl w:val="1"/>
          <w:numId w:val="18"/>
        </w:numPr>
        <w:contextualSpacing/>
        <w:jc w:val="both"/>
      </w:pPr>
      <w:r w:rsidRPr="00A95F66">
        <w:t xml:space="preserve">delovnim časom, </w:t>
      </w:r>
    </w:p>
    <w:p w14:paraId="7EFFA717" w14:textId="77777777" w:rsidR="000959F9" w:rsidRPr="00A95F66" w:rsidRDefault="000959F9" w:rsidP="00F01679">
      <w:pPr>
        <w:pStyle w:val="Odstavekseznama"/>
        <w:numPr>
          <w:ilvl w:val="1"/>
          <w:numId w:val="18"/>
        </w:numPr>
        <w:contextualSpacing/>
        <w:jc w:val="both"/>
      </w:pPr>
      <w:r w:rsidRPr="00A95F66">
        <w:t xml:space="preserve">počitki, </w:t>
      </w:r>
    </w:p>
    <w:p w14:paraId="30BA25BA" w14:textId="77777777" w:rsidR="000959F9" w:rsidRPr="00A95F66" w:rsidRDefault="000959F9" w:rsidP="00F01679">
      <w:pPr>
        <w:pStyle w:val="Odstavekseznama"/>
        <w:numPr>
          <w:ilvl w:val="1"/>
          <w:numId w:val="18"/>
        </w:numPr>
        <w:contextualSpacing/>
        <w:jc w:val="both"/>
      </w:pPr>
      <w:r w:rsidRPr="00A95F66">
        <w:t xml:space="preserve">opravljanjem dela na podlagi pogodb civilnega prava kljub obstoju elementov delovnega razmerja ali v zvezi z zaposlovanjem na črno </w:t>
      </w:r>
    </w:p>
    <w:p w14:paraId="70461A86" w14:textId="77777777" w:rsidR="000959F9" w:rsidRPr="00A95F66" w:rsidRDefault="000959F9" w:rsidP="000959F9">
      <w:pPr>
        <w:ind w:left="709"/>
        <w:jc w:val="both"/>
      </w:pPr>
      <w:r w:rsidRPr="00A95F66">
        <w:t>in za kateri mu je bila s pravnomočno odločitvijo ali več pravnomočnimi odločitvami izrečena globa za prekršek,</w:t>
      </w:r>
    </w:p>
    <w:p w14:paraId="4C746B3C" w14:textId="77777777" w:rsidR="000959F9" w:rsidRPr="00A95F66" w:rsidRDefault="000959F9" w:rsidP="000959F9">
      <w:pPr>
        <w:jc w:val="both"/>
      </w:pPr>
      <w:r w:rsidRPr="00A95F66">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A95F66">
        <w:rPr>
          <w:iCs/>
        </w:rPr>
        <w:t>skladu s 94. členom ZJN-3</w:t>
      </w:r>
      <w:r w:rsidRPr="00A95F66">
        <w:t xml:space="preserve"> in določili te pogodbe v roku 30 dni od seznanitve s kršitvijo. </w:t>
      </w:r>
    </w:p>
    <w:p w14:paraId="2942ADA5" w14:textId="77777777" w:rsidR="000959F9" w:rsidRPr="00A95F66" w:rsidRDefault="000959F9" w:rsidP="000959F9">
      <w:pPr>
        <w:jc w:val="both"/>
      </w:pPr>
      <w:r w:rsidRPr="00A95F66">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7E0C6C67" w14:textId="77777777" w:rsidR="000959F9" w:rsidRDefault="000959F9" w:rsidP="000959F9">
      <w:pPr>
        <w:jc w:val="both"/>
      </w:pPr>
      <w:r w:rsidRPr="00A95F66">
        <w:t>Če naročnik v roku 30 dni od seznanitve s kršitvijo ne začne novega</w:t>
      </w:r>
      <w:r>
        <w:t xml:space="preserve"> postopka javnega naročila,</w:t>
      </w:r>
      <w:r w:rsidRPr="00C33427">
        <w:t xml:space="preserve"> </w:t>
      </w:r>
      <w:r>
        <w:t>se šteje, da je pogodba razvezana trideseti dan od seznanitve s kršitvijo.</w:t>
      </w:r>
    </w:p>
    <w:p w14:paraId="3DA7A6FA" w14:textId="77777777" w:rsidR="000959F9" w:rsidRPr="00CB401F" w:rsidRDefault="000959F9" w:rsidP="000959F9">
      <w:pPr>
        <w:pStyle w:val="Navadensplet"/>
        <w:spacing w:after="0"/>
        <w:ind w:left="862" w:right="-754" w:hanging="862"/>
        <w:rPr>
          <w:b/>
          <w:bCs/>
          <w:color w:val="auto"/>
          <w:sz w:val="24"/>
          <w:szCs w:val="24"/>
        </w:rPr>
      </w:pPr>
    </w:p>
    <w:p w14:paraId="63BD8C86" w14:textId="77777777" w:rsidR="000959F9" w:rsidRPr="00CB401F" w:rsidRDefault="000959F9" w:rsidP="000959F9">
      <w:pPr>
        <w:pStyle w:val="Navadensplet"/>
        <w:spacing w:after="0"/>
        <w:ind w:left="862" w:right="-754" w:hanging="862"/>
        <w:rPr>
          <w:b/>
          <w:bCs/>
          <w:color w:val="auto"/>
          <w:sz w:val="24"/>
          <w:szCs w:val="24"/>
        </w:rPr>
      </w:pPr>
      <w:r w:rsidRPr="00CB401F">
        <w:rPr>
          <w:b/>
          <w:bCs/>
          <w:color w:val="auto"/>
          <w:sz w:val="24"/>
          <w:szCs w:val="24"/>
        </w:rPr>
        <w:t>XI. PROTIKORUPCIJSKA KLAVZULA</w:t>
      </w:r>
    </w:p>
    <w:p w14:paraId="125FCB07" w14:textId="77777777" w:rsidR="000959F9" w:rsidRPr="00CB401F" w:rsidRDefault="000959F9" w:rsidP="00E42DFC">
      <w:pPr>
        <w:pStyle w:val="Navadensplet"/>
        <w:numPr>
          <w:ilvl w:val="0"/>
          <w:numId w:val="34"/>
        </w:numPr>
        <w:spacing w:after="0"/>
        <w:jc w:val="center"/>
        <w:rPr>
          <w:color w:val="auto"/>
          <w:sz w:val="24"/>
          <w:szCs w:val="24"/>
        </w:rPr>
      </w:pPr>
      <w:r w:rsidRPr="00CB401F">
        <w:rPr>
          <w:b/>
          <w:bCs/>
          <w:color w:val="auto"/>
          <w:sz w:val="24"/>
          <w:szCs w:val="24"/>
        </w:rPr>
        <w:t>člen</w:t>
      </w:r>
    </w:p>
    <w:p w14:paraId="7FFC8BE7" w14:textId="77777777" w:rsidR="000959F9" w:rsidRPr="00CB401F" w:rsidRDefault="000959F9" w:rsidP="000959F9">
      <w:pPr>
        <w:pStyle w:val="Navadensplet"/>
        <w:spacing w:after="0"/>
        <w:rPr>
          <w:color w:val="auto"/>
          <w:sz w:val="24"/>
          <w:szCs w:val="24"/>
        </w:rPr>
      </w:pPr>
      <w:r w:rsidRPr="00CB401F">
        <w:rPr>
          <w:color w:val="auto"/>
          <w:sz w:val="24"/>
          <w:szCs w:val="24"/>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16901E3F" w14:textId="77777777" w:rsidR="000959F9" w:rsidRPr="00CB401F" w:rsidRDefault="000959F9" w:rsidP="00F01679">
      <w:pPr>
        <w:pStyle w:val="Navadensplet"/>
        <w:numPr>
          <w:ilvl w:val="0"/>
          <w:numId w:val="35"/>
        </w:numPr>
        <w:spacing w:after="0"/>
        <w:jc w:val="both"/>
        <w:rPr>
          <w:color w:val="auto"/>
          <w:sz w:val="24"/>
          <w:szCs w:val="24"/>
        </w:rPr>
      </w:pPr>
      <w:r w:rsidRPr="00CB401F">
        <w:rPr>
          <w:color w:val="auto"/>
          <w:sz w:val="24"/>
          <w:szCs w:val="24"/>
        </w:rPr>
        <w:t>pridobitev posla,</w:t>
      </w:r>
    </w:p>
    <w:p w14:paraId="31E51E25" w14:textId="77777777" w:rsidR="000959F9" w:rsidRPr="00CB401F" w:rsidRDefault="000959F9" w:rsidP="00F01679">
      <w:pPr>
        <w:pStyle w:val="Navadensplet"/>
        <w:numPr>
          <w:ilvl w:val="0"/>
          <w:numId w:val="35"/>
        </w:numPr>
        <w:spacing w:after="0"/>
        <w:jc w:val="both"/>
        <w:rPr>
          <w:color w:val="auto"/>
          <w:sz w:val="24"/>
          <w:szCs w:val="24"/>
        </w:rPr>
      </w:pPr>
      <w:r w:rsidRPr="00CB401F">
        <w:rPr>
          <w:color w:val="auto"/>
          <w:sz w:val="24"/>
          <w:szCs w:val="24"/>
        </w:rPr>
        <w:t>za sklenitev posla pod ugodnejšimi pogoji,</w:t>
      </w:r>
    </w:p>
    <w:p w14:paraId="3DC24151" w14:textId="77777777" w:rsidR="000959F9" w:rsidRPr="00CB401F" w:rsidRDefault="000959F9" w:rsidP="00F01679">
      <w:pPr>
        <w:pStyle w:val="Navadensplet"/>
        <w:numPr>
          <w:ilvl w:val="0"/>
          <w:numId w:val="35"/>
        </w:numPr>
        <w:spacing w:after="0"/>
        <w:jc w:val="both"/>
        <w:rPr>
          <w:color w:val="auto"/>
          <w:sz w:val="24"/>
          <w:szCs w:val="24"/>
        </w:rPr>
      </w:pPr>
      <w:r w:rsidRPr="00CB401F">
        <w:rPr>
          <w:color w:val="auto"/>
          <w:sz w:val="24"/>
          <w:szCs w:val="24"/>
        </w:rPr>
        <w:t>za opustitev dolžnega nadzora nad izvajanjem pogodbenih obveznosti,</w:t>
      </w:r>
    </w:p>
    <w:p w14:paraId="60508C07" w14:textId="77777777" w:rsidR="000959F9" w:rsidRPr="00CB401F" w:rsidRDefault="000959F9" w:rsidP="00F01679">
      <w:pPr>
        <w:pStyle w:val="Navadensplet"/>
        <w:numPr>
          <w:ilvl w:val="0"/>
          <w:numId w:val="35"/>
        </w:numPr>
        <w:spacing w:after="0"/>
        <w:jc w:val="both"/>
        <w:rPr>
          <w:color w:val="auto"/>
          <w:sz w:val="24"/>
          <w:szCs w:val="24"/>
        </w:rPr>
      </w:pPr>
      <w:r w:rsidRPr="00CB401F">
        <w:rPr>
          <w:color w:val="auto"/>
          <w:sz w:val="24"/>
          <w:szCs w:val="24"/>
        </w:rPr>
        <w:t>ter za vsako drugo ravnanje ali opustitev, s katerim je organu, ki pogodbo sklepa, povzročena škoda ali je omogočena pridobitev nedovoljene koristi predstavniku organa, drugi pogodbeni stranki ali njenemu predstavniku, zastopniku ali posredniku.</w:t>
      </w:r>
    </w:p>
    <w:p w14:paraId="0D18CCF3" w14:textId="77777777" w:rsidR="000959F9" w:rsidRPr="00CB401F" w:rsidRDefault="000959F9" w:rsidP="000959F9">
      <w:pPr>
        <w:pStyle w:val="Navadensplet"/>
        <w:spacing w:after="0"/>
        <w:rPr>
          <w:color w:val="auto"/>
          <w:sz w:val="24"/>
          <w:szCs w:val="24"/>
        </w:rPr>
      </w:pPr>
      <w:r w:rsidRPr="00CB401F">
        <w:rPr>
          <w:color w:val="auto"/>
          <w:sz w:val="24"/>
          <w:szCs w:val="24"/>
        </w:rPr>
        <w:t>Pogodbeni stranki sta se dolžni vzdržati vsakršnih ravnanj, ki bi na podlagi vsebine iz I. odstavka pomenila kršitev zakonskih določil.</w:t>
      </w:r>
    </w:p>
    <w:p w14:paraId="0B7B490B" w14:textId="77777777" w:rsidR="000959F9" w:rsidRPr="00CB401F" w:rsidRDefault="000959F9" w:rsidP="000959F9">
      <w:pPr>
        <w:pStyle w:val="Navadensplet"/>
        <w:spacing w:after="0"/>
        <w:rPr>
          <w:color w:val="auto"/>
          <w:sz w:val="24"/>
          <w:szCs w:val="24"/>
        </w:rPr>
      </w:pPr>
      <w:r w:rsidRPr="00CB401F">
        <w:rPr>
          <w:color w:val="auto"/>
          <w:sz w:val="24"/>
          <w:szCs w:val="24"/>
        </w:rPr>
        <w:t>V primeru, da kupec ugotovi domnevni obstoj dejanskega stanja iz 1. in 2. odstavka tega člena, je dolžan sprožiti postopek ugotavljanja ničnosti pogodbe ter o tem obvestiti pristojne organe pregona.</w:t>
      </w:r>
    </w:p>
    <w:p w14:paraId="13ADD868" w14:textId="77777777" w:rsidR="000959F9" w:rsidRPr="00CB401F" w:rsidRDefault="000959F9" w:rsidP="000959F9">
      <w:pPr>
        <w:pStyle w:val="Navadensplet"/>
        <w:spacing w:after="0"/>
        <w:ind w:left="862" w:right="-754" w:hanging="862"/>
        <w:rPr>
          <w:b/>
          <w:bCs/>
          <w:color w:val="auto"/>
          <w:sz w:val="24"/>
          <w:szCs w:val="24"/>
        </w:rPr>
      </w:pPr>
    </w:p>
    <w:p w14:paraId="0F53C41C" w14:textId="77777777" w:rsidR="000959F9" w:rsidRPr="00CB401F" w:rsidRDefault="000959F9" w:rsidP="000959F9">
      <w:pPr>
        <w:pStyle w:val="Navadensplet"/>
        <w:spacing w:after="0"/>
        <w:ind w:left="862" w:right="-754" w:hanging="862"/>
        <w:rPr>
          <w:b/>
          <w:bCs/>
          <w:color w:val="auto"/>
          <w:sz w:val="24"/>
          <w:szCs w:val="24"/>
        </w:rPr>
      </w:pPr>
      <w:r w:rsidRPr="00CB401F">
        <w:rPr>
          <w:b/>
          <w:bCs/>
          <w:color w:val="auto"/>
          <w:sz w:val="24"/>
          <w:szCs w:val="24"/>
        </w:rPr>
        <w:t>XII. KONČNE DOLOČBE</w:t>
      </w:r>
    </w:p>
    <w:p w14:paraId="0CF6BB8B" w14:textId="77777777" w:rsidR="000959F9" w:rsidRPr="00CB401F" w:rsidRDefault="000959F9" w:rsidP="00E42DFC">
      <w:pPr>
        <w:pStyle w:val="Navadensplet"/>
        <w:numPr>
          <w:ilvl w:val="0"/>
          <w:numId w:val="36"/>
        </w:numPr>
        <w:spacing w:after="0"/>
        <w:jc w:val="center"/>
        <w:rPr>
          <w:color w:val="auto"/>
          <w:sz w:val="24"/>
          <w:szCs w:val="24"/>
        </w:rPr>
      </w:pPr>
      <w:r w:rsidRPr="00CB401F">
        <w:rPr>
          <w:b/>
          <w:bCs/>
          <w:color w:val="auto"/>
          <w:sz w:val="24"/>
          <w:szCs w:val="24"/>
        </w:rPr>
        <w:t>člen</w:t>
      </w:r>
    </w:p>
    <w:p w14:paraId="70857997" w14:textId="77777777" w:rsidR="000959F9" w:rsidRPr="00CB401F" w:rsidRDefault="000959F9" w:rsidP="000959F9">
      <w:pPr>
        <w:pStyle w:val="oznaka-dokumenta"/>
        <w:spacing w:before="0" w:after="0" w:line="240" w:lineRule="auto"/>
      </w:pPr>
      <w:r w:rsidRPr="00CB401F">
        <w:rPr>
          <w:bCs/>
        </w:rPr>
        <w:t>Morebitna nesoglasja iz te pogodbe bosta pogodbeni stranki reševali sporazumno, v nasprotnem primeru pa bo spore reševalo pristojno sodišče v Ljubljani.</w:t>
      </w:r>
    </w:p>
    <w:p w14:paraId="6BDC45A0" w14:textId="77777777" w:rsidR="000959F9" w:rsidRPr="00CB401F" w:rsidRDefault="000959F9" w:rsidP="00E42DFC">
      <w:pPr>
        <w:pStyle w:val="Navadensplet"/>
        <w:numPr>
          <w:ilvl w:val="0"/>
          <w:numId w:val="37"/>
        </w:numPr>
        <w:spacing w:after="0"/>
        <w:jc w:val="center"/>
        <w:rPr>
          <w:color w:val="auto"/>
          <w:sz w:val="24"/>
          <w:szCs w:val="24"/>
        </w:rPr>
      </w:pPr>
      <w:r w:rsidRPr="00CB401F">
        <w:rPr>
          <w:b/>
          <w:bCs/>
          <w:color w:val="auto"/>
          <w:sz w:val="24"/>
          <w:szCs w:val="24"/>
        </w:rPr>
        <w:t>člen</w:t>
      </w:r>
    </w:p>
    <w:p w14:paraId="7C67ED6D" w14:textId="77777777" w:rsidR="000959F9" w:rsidRPr="00CB401F" w:rsidRDefault="000959F9" w:rsidP="000959F9">
      <w:pPr>
        <w:pStyle w:val="Navadensplet"/>
        <w:spacing w:after="0"/>
        <w:rPr>
          <w:color w:val="auto"/>
          <w:sz w:val="24"/>
          <w:szCs w:val="24"/>
        </w:rPr>
      </w:pPr>
      <w:r w:rsidRPr="00CB401F">
        <w:rPr>
          <w:color w:val="auto"/>
          <w:sz w:val="24"/>
          <w:szCs w:val="24"/>
        </w:rPr>
        <w:t>Pogodba velja za obdobje dveh let od obojestranskega podpisa in je sestavljena v štirih (4) enakih izvodih, od katerih prejme prodajalec 1 (en), kupec pa 3 (tri) izvode.</w:t>
      </w:r>
    </w:p>
    <w:p w14:paraId="0BCF6B88" w14:textId="77777777" w:rsidR="000959F9" w:rsidRPr="00CB401F" w:rsidRDefault="000959F9" w:rsidP="000959F9">
      <w:pPr>
        <w:pStyle w:val="Navadensplet"/>
        <w:spacing w:after="0"/>
        <w:rPr>
          <w:color w:val="auto"/>
          <w:sz w:val="24"/>
          <w:szCs w:val="24"/>
        </w:rPr>
      </w:pPr>
    </w:p>
    <w:p w14:paraId="2F5CF335" w14:textId="77777777" w:rsidR="000959F9" w:rsidRPr="00CB401F" w:rsidRDefault="000959F9" w:rsidP="00E42DFC">
      <w:pPr>
        <w:pStyle w:val="Navadensplet"/>
        <w:numPr>
          <w:ilvl w:val="0"/>
          <w:numId w:val="38"/>
        </w:numPr>
        <w:spacing w:after="0"/>
        <w:jc w:val="center"/>
        <w:rPr>
          <w:color w:val="auto"/>
          <w:sz w:val="24"/>
          <w:szCs w:val="24"/>
        </w:rPr>
      </w:pPr>
      <w:r w:rsidRPr="00CB401F">
        <w:rPr>
          <w:b/>
          <w:bCs/>
          <w:color w:val="auto"/>
          <w:sz w:val="24"/>
          <w:szCs w:val="24"/>
        </w:rPr>
        <w:t>člen</w:t>
      </w:r>
    </w:p>
    <w:p w14:paraId="1BEB17F1" w14:textId="77777777" w:rsidR="000959F9" w:rsidRPr="00CB401F" w:rsidRDefault="000959F9" w:rsidP="000959F9">
      <w:pPr>
        <w:pStyle w:val="Navadensplet"/>
        <w:spacing w:after="0"/>
        <w:rPr>
          <w:color w:val="auto"/>
          <w:sz w:val="24"/>
          <w:szCs w:val="24"/>
        </w:rPr>
      </w:pPr>
      <w:r w:rsidRPr="00CB401F">
        <w:rPr>
          <w:color w:val="auto"/>
          <w:sz w:val="24"/>
          <w:szCs w:val="24"/>
        </w:rPr>
        <w:t>Pogodba stopi v veljavo z dnem, ko jo podpišeta obe pogodbeni stranki in pod pogojem, da prodajalec predloži finančno zavarovanje za dobro izvedbo pogodbenih obveznosti ter velja za obdobje dveh let od podpisa pogodbe.</w:t>
      </w:r>
    </w:p>
    <w:p w14:paraId="5F1DBD30" w14:textId="77777777" w:rsidR="000959F9" w:rsidRPr="00CB401F" w:rsidRDefault="000959F9" w:rsidP="000959F9">
      <w:pPr>
        <w:pStyle w:val="Navadensplet"/>
        <w:spacing w:after="0"/>
        <w:ind w:left="862" w:hanging="862"/>
        <w:rPr>
          <w:color w:val="auto"/>
          <w:sz w:val="24"/>
          <w:szCs w:val="24"/>
        </w:rPr>
      </w:pPr>
    </w:p>
    <w:p w14:paraId="12EFC5E3" w14:textId="77777777" w:rsidR="000959F9" w:rsidRPr="00CB401F" w:rsidRDefault="000959F9" w:rsidP="000959F9">
      <w:pPr>
        <w:spacing w:line="240" w:lineRule="exact"/>
        <w:jc w:val="both"/>
      </w:pPr>
      <w:r w:rsidRPr="00CB401F">
        <w:t>Priloge:</w:t>
      </w:r>
    </w:p>
    <w:p w14:paraId="13875B14" w14:textId="77777777" w:rsidR="000959F9" w:rsidRPr="00CB401F" w:rsidRDefault="000959F9" w:rsidP="000959F9">
      <w:r w:rsidRPr="00CB401F">
        <w:t>Priloga 1: Ponudba s ponudbenim predračunom št. …………. z dne ……………...</w:t>
      </w:r>
    </w:p>
    <w:p w14:paraId="4ABDB7ED" w14:textId="1F2A7E37" w:rsidR="000959F9" w:rsidRPr="00CB401F" w:rsidRDefault="000959F9" w:rsidP="000959F9">
      <w:pPr>
        <w:rPr>
          <w:spacing w:val="-5"/>
        </w:rPr>
      </w:pPr>
      <w:r w:rsidRPr="00CB401F">
        <w:t>Priloga 2: Razpisni obrazec</w:t>
      </w:r>
      <w:r w:rsidR="00914135">
        <w:t xml:space="preserve"> </w:t>
      </w:r>
      <w:r w:rsidR="005341FC" w:rsidRPr="00914135">
        <w:t>11</w:t>
      </w:r>
      <w:r w:rsidR="00231B05" w:rsidRPr="00153F61">
        <w:t xml:space="preserve"> -</w:t>
      </w:r>
      <w:r w:rsidR="00231B05">
        <w:rPr>
          <w:color w:val="FF0000"/>
        </w:rPr>
        <w:t xml:space="preserve"> </w:t>
      </w:r>
      <w:r w:rsidRPr="00CB401F">
        <w:t>Tehnične zahteve</w:t>
      </w:r>
    </w:p>
    <w:p w14:paraId="6B45D8A2" w14:textId="77777777" w:rsidR="000959F9" w:rsidRPr="00CB401F" w:rsidRDefault="000959F9" w:rsidP="000959F9">
      <w:pPr>
        <w:pStyle w:val="Navadensplet"/>
        <w:spacing w:after="0"/>
        <w:ind w:left="862" w:hanging="862"/>
        <w:rPr>
          <w:color w:val="auto"/>
          <w:sz w:val="24"/>
          <w:szCs w:val="24"/>
        </w:rPr>
      </w:pPr>
    </w:p>
    <w:p w14:paraId="7194C160" w14:textId="77777777" w:rsidR="000959F9" w:rsidRPr="00CB401F" w:rsidRDefault="000959F9" w:rsidP="000959F9">
      <w:pPr>
        <w:pStyle w:val="Navadensplet"/>
        <w:spacing w:after="0"/>
        <w:ind w:left="862" w:hanging="862"/>
        <w:rPr>
          <w:color w:val="auto"/>
          <w:sz w:val="24"/>
          <w:szCs w:val="24"/>
        </w:rPr>
      </w:pPr>
      <w:r w:rsidRPr="00CB401F">
        <w:rPr>
          <w:color w:val="auto"/>
          <w:sz w:val="24"/>
          <w:szCs w:val="24"/>
        </w:rPr>
        <w:t>V ……………., dne:………………                                        V Ljubljani, dne…………</w:t>
      </w:r>
    </w:p>
    <w:p w14:paraId="72CB69E5" w14:textId="77777777" w:rsidR="000959F9" w:rsidRPr="00CB401F" w:rsidRDefault="000959F9" w:rsidP="000959F9">
      <w:r w:rsidRPr="00CB401F">
        <w:t xml:space="preserve">     </w:t>
      </w:r>
    </w:p>
    <w:p w14:paraId="00AA774C" w14:textId="77777777" w:rsidR="000959F9" w:rsidRPr="00CB401F" w:rsidRDefault="000959F9" w:rsidP="000959F9">
      <w:r w:rsidRPr="00CB401F">
        <w:t xml:space="preserve"> </w:t>
      </w:r>
    </w:p>
    <w:p w14:paraId="26AF50E3" w14:textId="77777777" w:rsidR="000959F9" w:rsidRPr="00CB401F" w:rsidRDefault="000959F9" w:rsidP="000959F9">
      <w:r w:rsidRPr="00CB401F">
        <w:t>PRODAJALEC                                                                                        KUPEC</w:t>
      </w:r>
    </w:p>
    <w:p w14:paraId="2EBEE9BC" w14:textId="77777777" w:rsidR="000959F9" w:rsidRPr="00CB401F" w:rsidRDefault="000959F9" w:rsidP="000959F9">
      <w:pPr>
        <w:pStyle w:val="Navadensplet"/>
        <w:spacing w:after="0"/>
        <w:rPr>
          <w:color w:val="auto"/>
          <w:sz w:val="24"/>
          <w:szCs w:val="24"/>
        </w:rPr>
      </w:pPr>
      <w:r w:rsidRPr="00CB401F">
        <w:rPr>
          <w:color w:val="auto"/>
          <w:sz w:val="24"/>
          <w:szCs w:val="24"/>
        </w:rPr>
        <w:t xml:space="preserve">                                                                                                  SŽ –Vleka in tehnika, d.o.o. </w:t>
      </w:r>
    </w:p>
    <w:p w14:paraId="6D19AB65" w14:textId="77777777" w:rsidR="000959F9" w:rsidRPr="00CB401F" w:rsidRDefault="000959F9" w:rsidP="000959F9">
      <w:pPr>
        <w:pStyle w:val="Navadensplet"/>
        <w:spacing w:after="0"/>
        <w:rPr>
          <w:color w:val="auto"/>
          <w:sz w:val="24"/>
          <w:szCs w:val="24"/>
        </w:rPr>
      </w:pPr>
      <w:r w:rsidRPr="00CB401F">
        <w:rPr>
          <w:color w:val="auto"/>
          <w:sz w:val="24"/>
          <w:szCs w:val="24"/>
        </w:rPr>
        <w:t xml:space="preserve">                                                                                                              Dušan Žičkar</w:t>
      </w:r>
    </w:p>
    <w:p w14:paraId="0CD13EF0" w14:textId="0FA34C3B" w:rsidR="000959F9" w:rsidRPr="00CB401F" w:rsidRDefault="000959F9" w:rsidP="000959F9">
      <w:pPr>
        <w:jc w:val="both"/>
      </w:pPr>
      <w:r w:rsidRPr="00CB401F">
        <w:t xml:space="preserve">                                                                                                   </w:t>
      </w:r>
      <w:r w:rsidR="00E35DC9">
        <w:t xml:space="preserve">          </w:t>
      </w:r>
      <w:r w:rsidRPr="00CB401F">
        <w:t xml:space="preserve">    Direktor</w:t>
      </w:r>
    </w:p>
    <w:p w14:paraId="4557C417" w14:textId="77777777" w:rsidR="00B80A5F" w:rsidRPr="00914135" w:rsidRDefault="00B80A5F" w:rsidP="00914135">
      <w:pPr>
        <w:pStyle w:val="Naslov2"/>
        <w:rPr>
          <w:rFonts w:ascii="Times New Roman" w:hAnsi="Times New Roman" w:cs="Times New Roman"/>
          <w:i w:val="0"/>
          <w:sz w:val="24"/>
          <w:szCs w:val="24"/>
        </w:rPr>
      </w:pPr>
      <w:bookmarkStart w:id="161" w:name="_Toc532533799"/>
      <w:r w:rsidRPr="00914135">
        <w:rPr>
          <w:rFonts w:ascii="Times New Roman" w:hAnsi="Times New Roman" w:cs="Times New Roman"/>
          <w:i w:val="0"/>
          <w:sz w:val="24"/>
          <w:szCs w:val="24"/>
        </w:rPr>
        <w:lastRenderedPageBreak/>
        <w:t>OBRAZEC 4a</w:t>
      </w:r>
      <w:bookmarkEnd w:id="161"/>
      <w:r w:rsidRPr="00914135">
        <w:rPr>
          <w:rFonts w:ascii="Times New Roman" w:hAnsi="Times New Roman" w:cs="Times New Roman"/>
          <w:i w:val="0"/>
          <w:sz w:val="24"/>
          <w:szCs w:val="24"/>
        </w:rPr>
        <w:t xml:space="preserve">         </w:t>
      </w:r>
    </w:p>
    <w:p w14:paraId="530A90AE" w14:textId="77777777" w:rsidR="00B80A5F" w:rsidRPr="00914135" w:rsidRDefault="00B80A5F" w:rsidP="00B80A5F">
      <w:pPr>
        <w:pStyle w:val="Naslov1"/>
        <w:rPr>
          <w:rFonts w:ascii="Times New Roman" w:hAnsi="Times New Roman"/>
          <w:i/>
          <w:sz w:val="24"/>
          <w:szCs w:val="24"/>
        </w:rPr>
      </w:pPr>
    </w:p>
    <w:p w14:paraId="575D3362" w14:textId="77777777" w:rsidR="00B80A5F" w:rsidRPr="00F32528" w:rsidRDefault="00B80A5F" w:rsidP="00F32528">
      <w:pPr>
        <w:rPr>
          <w:b/>
        </w:rPr>
      </w:pPr>
      <w:r w:rsidRPr="00F32528">
        <w:rPr>
          <w:b/>
        </w:rPr>
        <w:t>VZOREC GARANCIJE ZA RESNOST PONUDBE</w:t>
      </w:r>
    </w:p>
    <w:p w14:paraId="2D891E14" w14:textId="77777777" w:rsidR="00B80A5F" w:rsidRPr="00F32528" w:rsidRDefault="00B80A5F" w:rsidP="00F32528">
      <w:pPr>
        <w:rPr>
          <w:b/>
        </w:rPr>
      </w:pPr>
    </w:p>
    <w:p w14:paraId="0053B931"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i/>
        </w:rPr>
        <w:t xml:space="preserve">Glava s podatki o garantu (banki) ali SWIFT-ključ </w:t>
      </w:r>
    </w:p>
    <w:p w14:paraId="26F42AB3"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0016DAB7"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i/>
        </w:rPr>
        <w:t xml:space="preserve">Za: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 se upravičenca tj. izvajalca postopka javnega naročanja)</w:t>
      </w:r>
    </w:p>
    <w:p w14:paraId="07D15D80"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i/>
        </w:rPr>
        <w:t xml:space="preserve">Datum: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 se datum izdaje)</w:t>
      </w:r>
    </w:p>
    <w:p w14:paraId="05FCA1C4"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7D6880E"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C2E5D0C"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rPr>
      </w:pPr>
      <w:r w:rsidRPr="00914135">
        <w:rPr>
          <w:b/>
          <w:i/>
        </w:rPr>
        <w:t>BANČNA GARANCIJA ZA RESNOST PONUDBE</w:t>
      </w:r>
    </w:p>
    <w:p w14:paraId="69B43C18"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2726166"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ŠTEVILKA GARANCIJE</w:t>
      </w:r>
      <w:r w:rsidRPr="00914135">
        <w:rPr>
          <w:i/>
        </w:rPr>
        <w:t xml:space="preserve">: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 se številka garancije)</w:t>
      </w:r>
    </w:p>
    <w:p w14:paraId="390F697C"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F4E9550"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GARANT:</w:t>
      </w:r>
      <w:r w:rsidRPr="00914135">
        <w:rPr>
          <w:i/>
        </w:rPr>
        <w:t xml:space="preserve">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 se ime in naslov banke v kraju izdaje)</w:t>
      </w:r>
    </w:p>
    <w:p w14:paraId="24C2DAAE"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24C1D06"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 xml:space="preserve">NAROČNIK: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(vpišeta se ime in naslov naročnika garancije, tj. kandidata oziroma ponudnika v postopku javnega naročanja)</w:t>
      </w:r>
    </w:p>
    <w:p w14:paraId="1D026AE4"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0CB5C0A"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UPRAVIČENEC:</w:t>
      </w:r>
      <w:r w:rsidRPr="00914135">
        <w:rPr>
          <w:i/>
        </w:rPr>
        <w:t xml:space="preserve">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 se izvajalec postopka javnega naročanja)</w:t>
      </w:r>
    </w:p>
    <w:p w14:paraId="14968962"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E212C59"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 xml:space="preserve">OSNOVNI POSEL: </w:t>
      </w:r>
      <w:r w:rsidRPr="00914135">
        <w:rPr>
          <w:i/>
        </w:rPr>
        <w:t xml:space="preserve">obveznost naročnika zavarovanja iz njegove ponudbe, predložene v postopku javnega naročanja št.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rPr>
        <w:t> </w:t>
      </w:r>
      <w:r w:rsidRPr="00914135">
        <w:rPr>
          <w:i/>
        </w:rPr>
        <w:t> </w:t>
      </w:r>
      <w:r w:rsidRPr="00914135">
        <w:rPr>
          <w:i/>
        </w:rPr>
        <w:t> </w:t>
      </w:r>
      <w:r w:rsidRPr="00914135">
        <w:rPr>
          <w:i/>
        </w:rPr>
        <w:t> </w:t>
      </w:r>
      <w:r w:rsidRPr="00914135">
        <w:rPr>
          <w:i/>
        </w:rPr>
        <w:t> </w:t>
      </w:r>
      <w:r w:rsidRPr="00914135">
        <w:rPr>
          <w:i/>
        </w:rPr>
        <w:fldChar w:fldCharType="end"/>
      </w:r>
      <w:r w:rsidRPr="00914135">
        <w:rPr>
          <w:i/>
        </w:rPr>
        <w:t xml:space="preserve"> (vpiše se številka objave oziroma interne oznake postopka oddaje javnega naročila), katerega predmet je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rPr>
        <w:t> </w:t>
      </w:r>
      <w:r w:rsidRPr="00914135">
        <w:rPr>
          <w:i/>
        </w:rPr>
        <w:t> </w:t>
      </w:r>
      <w:r w:rsidRPr="00914135">
        <w:rPr>
          <w:i/>
        </w:rPr>
        <w:t> </w:t>
      </w:r>
      <w:r w:rsidRPr="00914135">
        <w:rPr>
          <w:i/>
        </w:rPr>
        <w:t> </w:t>
      </w:r>
      <w:r w:rsidRPr="00914135">
        <w:rPr>
          <w:i/>
        </w:rPr>
        <w:t> </w:t>
      </w:r>
      <w:r w:rsidRPr="00914135">
        <w:rPr>
          <w:i/>
        </w:rPr>
        <w:fldChar w:fldCharType="end"/>
      </w:r>
      <w:r w:rsidRPr="00914135">
        <w:rPr>
          <w:i/>
        </w:rPr>
        <w:t xml:space="preserve"> (vpiše se predmet javnega naročila).</w:t>
      </w:r>
    </w:p>
    <w:p w14:paraId="09AF3D12"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2C6989C"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 xml:space="preserve">ZNESEK V EUR: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 se najvišji znesek s številko in besedo)</w:t>
      </w:r>
    </w:p>
    <w:p w14:paraId="37D94D92"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681BD05"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 xml:space="preserve">LISTINE, KI JIH JE POLEG IZJAVE TREBA PRILOŽITI ZAHTEVI ZA PLAČILO IN SE IZRECNO ZAHTEVAJO V SPODNJEM BESEDILU: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(nobena/navede se listina)</w:t>
      </w:r>
    </w:p>
    <w:p w14:paraId="5A3D40A2"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AE55C31"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JEZIK V ZAHTEVANIH LISTINAH:</w:t>
      </w:r>
      <w:r w:rsidRPr="00914135">
        <w:rPr>
          <w:i/>
        </w:rPr>
        <w:t xml:space="preserve"> slovenski</w:t>
      </w:r>
    </w:p>
    <w:p w14:paraId="4C0EBFBB"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CDE538E"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OBLIKA PREDLOŽITVE:</w:t>
      </w:r>
      <w:r w:rsidRPr="00914135">
        <w:rPr>
          <w:i/>
        </w:rPr>
        <w:t xml:space="preserve"> v papirni obliki s priporočeno pošto ali katerokoli obliko hitre pošte ali osebno ali v elektronski obliki po SWIFT sistemu na naslov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(navede se SWIFT naslova garanta)</w:t>
      </w:r>
    </w:p>
    <w:p w14:paraId="28385AA2"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4F9CFFF"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KRAJ PREDLOŽITVE:</w:t>
      </w:r>
      <w:r w:rsidRPr="00914135">
        <w:rPr>
          <w:i/>
        </w:rPr>
        <w:t xml:space="preserve">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(garant vpiše naslov podružnice, kjer se opravi predložitev papirnih listin, ali elektronski naslov za predložitev v elektronski obliki, kot na primer garantov SWIFT naslov)</w:t>
      </w:r>
    </w:p>
    <w:p w14:paraId="4EAD26A1"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3AFC2C8"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i/>
        </w:rPr>
        <w:t xml:space="preserve">Ne glede na naslov podružnice, ki jo je vpisal garant, se predložitev papirnih listin lahko opravi v katerikoli podružnici garanta na območju Republike Slovenije. </w:t>
      </w:r>
    </w:p>
    <w:p w14:paraId="68D059C1"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C103EEC"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 xml:space="preserve">ROK VELJAVNOSTI: </w:t>
      </w:r>
      <w:r w:rsidRPr="00914135">
        <w:rPr>
          <w:i/>
        </w:rPr>
        <w:fldChar w:fldCharType="begin">
          <w:ffData>
            <w:name w:val="Besedilo2"/>
            <w:enabled/>
            <w:calcOnExit w:val="0"/>
            <w:textInput>
              <w:default w:val="DD. MM. LLLL"/>
            </w:textInput>
          </w:ffData>
        </w:fldChar>
      </w:r>
      <w:r w:rsidRPr="00914135">
        <w:rPr>
          <w:i/>
        </w:rPr>
        <w:instrText xml:space="preserve"> FORMTEXT </w:instrText>
      </w:r>
      <w:r w:rsidRPr="00914135">
        <w:rPr>
          <w:i/>
        </w:rPr>
      </w:r>
      <w:r w:rsidRPr="00914135">
        <w:rPr>
          <w:i/>
        </w:rPr>
        <w:fldChar w:fldCharType="separate"/>
      </w:r>
      <w:r w:rsidRPr="00914135">
        <w:rPr>
          <w:i/>
          <w:noProof/>
        </w:rPr>
        <w:t>DD. MM. LLLL</w:t>
      </w:r>
      <w:r w:rsidRPr="00914135">
        <w:rPr>
          <w:i/>
        </w:rPr>
        <w:fldChar w:fldCharType="end"/>
      </w:r>
      <w:r w:rsidRPr="00914135">
        <w:rPr>
          <w:i/>
        </w:rPr>
        <w:t xml:space="preserve"> (vpiše se datum veljavnosti, ki je zahtevan v razpisni dokumentaciji za oddajo predmetnega javnega naročila ali v obvestilu o naročilu)</w:t>
      </w:r>
    </w:p>
    <w:p w14:paraId="364A963D"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67265F8"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b/>
          <w:i/>
        </w:rPr>
        <w:t>STRANKA, KI MORA PLAČATI STROŠKE:</w:t>
      </w:r>
      <w:r w:rsidRPr="00914135">
        <w:rPr>
          <w:i/>
        </w:rPr>
        <w:t xml:space="preserve"> </w:t>
      </w:r>
      <w:r w:rsidRPr="00914135">
        <w:rPr>
          <w:i/>
        </w:rPr>
        <w:fldChar w:fldCharType="begin">
          <w:ffData>
            <w:name w:val="Besedilo2"/>
            <w:enabled/>
            <w:calcOnExit w:val="0"/>
            <w:textInput/>
          </w:ffData>
        </w:fldChar>
      </w:r>
      <w:r w:rsidRPr="00914135">
        <w:rPr>
          <w:i/>
        </w:rPr>
        <w:instrText xml:space="preserve"> FORMTEXT </w:instrText>
      </w:r>
      <w:r w:rsidRPr="00914135">
        <w:rPr>
          <w:i/>
        </w:rPr>
      </w:r>
      <w:r w:rsidRPr="00914135">
        <w:rPr>
          <w:i/>
        </w:rPr>
        <w:fldChar w:fldCharType="separate"/>
      </w:r>
      <w:r w:rsidRPr="00914135">
        <w:rPr>
          <w:i/>
          <w:noProof/>
        </w:rPr>
        <w:t> </w:t>
      </w:r>
      <w:r w:rsidRPr="00914135">
        <w:rPr>
          <w:i/>
          <w:noProof/>
        </w:rPr>
        <w:t> </w:t>
      </w:r>
      <w:r w:rsidRPr="00914135">
        <w:rPr>
          <w:i/>
          <w:noProof/>
        </w:rPr>
        <w:t> </w:t>
      </w:r>
      <w:r w:rsidRPr="00914135">
        <w:rPr>
          <w:i/>
          <w:noProof/>
        </w:rPr>
        <w:t> </w:t>
      </w:r>
      <w:r w:rsidRPr="00914135">
        <w:rPr>
          <w:i/>
          <w:noProof/>
        </w:rPr>
        <w:t> </w:t>
      </w:r>
      <w:r w:rsidRPr="00914135">
        <w:rPr>
          <w:i/>
        </w:rPr>
        <w:fldChar w:fldCharType="end"/>
      </w:r>
      <w:r w:rsidRPr="00914135">
        <w:rPr>
          <w:i/>
        </w:rPr>
        <w:t xml:space="preserve"> (vpiše se ime naročnika zavarovanja, tj. kandidata oziroma ponudnika v postopku javnega naročanja)</w:t>
      </w:r>
    </w:p>
    <w:p w14:paraId="4DBEC3B1"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A664D05" w14:textId="77777777" w:rsidR="00B80A5F" w:rsidRPr="00914135" w:rsidRDefault="00B80A5F" w:rsidP="00B80A5F">
      <w:pPr>
        <w:jc w:val="both"/>
        <w:rPr>
          <w:i/>
        </w:rPr>
      </w:pPr>
      <w:r w:rsidRPr="00914135">
        <w:rPr>
          <w:i/>
        </w:rPr>
        <w:lastRenderedPageBreak/>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A58BFD" w14:textId="77777777" w:rsidR="00B80A5F" w:rsidRPr="00914135" w:rsidRDefault="00B80A5F" w:rsidP="00B80A5F">
      <w:pPr>
        <w:jc w:val="both"/>
        <w:rPr>
          <w:i/>
        </w:rPr>
      </w:pPr>
    </w:p>
    <w:p w14:paraId="36F83437" w14:textId="77777777" w:rsidR="00B80A5F" w:rsidRPr="00914135" w:rsidRDefault="00B80A5F" w:rsidP="00B80A5F">
      <w:pPr>
        <w:jc w:val="both"/>
        <w:rPr>
          <w:i/>
        </w:rPr>
      </w:pPr>
      <w:r w:rsidRPr="00914135">
        <w:rPr>
          <w:i/>
        </w:rPr>
        <w:t xml:space="preserve">Zavarovanje se lahko unovči iz naslednjih razlogov, ki morajo biti navedeni v izjavi upravičenca oziroma zahtevi za plačilo: </w:t>
      </w:r>
    </w:p>
    <w:p w14:paraId="6AF7EA82" w14:textId="77777777" w:rsidR="00B80A5F" w:rsidRPr="00914135" w:rsidRDefault="00B80A5F" w:rsidP="00B80A5F">
      <w:pPr>
        <w:numPr>
          <w:ilvl w:val="0"/>
          <w:numId w:val="41"/>
        </w:numPr>
        <w:jc w:val="both"/>
        <w:rPr>
          <w:i/>
        </w:rPr>
      </w:pPr>
      <w:r w:rsidRPr="00914135">
        <w:rPr>
          <w:i/>
        </w:rPr>
        <w:t>naročnik zavarovanja je umaknil ponudbo po poteku roka za prejem ponudb ali nedopustno spremenil ponudbo v času njene veljavnosti; ali</w:t>
      </w:r>
    </w:p>
    <w:p w14:paraId="43EC76D6" w14:textId="77777777" w:rsidR="00B80A5F" w:rsidRPr="00914135" w:rsidRDefault="00B80A5F" w:rsidP="00B80A5F">
      <w:pPr>
        <w:numPr>
          <w:ilvl w:val="0"/>
          <w:numId w:val="41"/>
        </w:numPr>
        <w:jc w:val="both"/>
        <w:rPr>
          <w:i/>
        </w:rPr>
      </w:pPr>
      <w:r w:rsidRPr="00914135">
        <w:rPr>
          <w:i/>
        </w:rPr>
        <w:t>izbrani naročnik zavarovanja na poziv upravičenca ni podpisal pogodbe; ali</w:t>
      </w:r>
    </w:p>
    <w:p w14:paraId="6197C216" w14:textId="77777777" w:rsidR="00B80A5F" w:rsidRPr="00914135" w:rsidRDefault="00B80A5F" w:rsidP="00B80A5F">
      <w:pPr>
        <w:numPr>
          <w:ilvl w:val="0"/>
          <w:numId w:val="41"/>
        </w:numPr>
        <w:jc w:val="both"/>
        <w:rPr>
          <w:i/>
        </w:rPr>
      </w:pPr>
      <w:r w:rsidRPr="00914135">
        <w:rPr>
          <w:i/>
        </w:rPr>
        <w:t>izbrani naročnik zavarovanja ni predložil zavarovanja za dobro izvedbo pogodbenih obveznosti v skladu s pogoji naročila.</w:t>
      </w:r>
    </w:p>
    <w:p w14:paraId="15FDB7BC" w14:textId="77777777" w:rsidR="00B80A5F" w:rsidRPr="00914135" w:rsidRDefault="00B80A5F" w:rsidP="00B80A5F">
      <w:pPr>
        <w:jc w:val="both"/>
        <w:rPr>
          <w:i/>
        </w:rPr>
      </w:pPr>
    </w:p>
    <w:p w14:paraId="417E76CC" w14:textId="77777777" w:rsidR="00B80A5F" w:rsidRPr="00914135" w:rsidRDefault="00B80A5F" w:rsidP="00B80A5F">
      <w:pPr>
        <w:jc w:val="both"/>
        <w:rPr>
          <w:i/>
        </w:rPr>
      </w:pPr>
      <w:r w:rsidRPr="00914135">
        <w:rPr>
          <w:i/>
        </w:rPr>
        <w:t>Katerokoli zahtevo za plačilo po tem zavarovanju moramo prejeti na datum veljavnosti zavarovanja ali pred njim v zgoraj navedenem kraju predložitve.</w:t>
      </w:r>
    </w:p>
    <w:p w14:paraId="2BA03F3C" w14:textId="77777777" w:rsidR="00B80A5F" w:rsidRPr="00914135" w:rsidRDefault="00B80A5F" w:rsidP="00B80A5F">
      <w:pPr>
        <w:jc w:val="both"/>
        <w:rPr>
          <w:i/>
        </w:rPr>
      </w:pPr>
    </w:p>
    <w:p w14:paraId="3DA6B371" w14:textId="77777777" w:rsidR="00B80A5F" w:rsidRPr="00914135" w:rsidRDefault="00B80A5F" w:rsidP="00B80A5F">
      <w:pPr>
        <w:jc w:val="both"/>
        <w:rPr>
          <w:i/>
        </w:rPr>
      </w:pPr>
      <w:r w:rsidRPr="00914135">
        <w:rPr>
          <w:i/>
        </w:rPr>
        <w:t>Morebitne spore v zvezi s tem zavarovanjem rešuje stvarno pristojno sodišče v Ljubljani po slovenskem pravu.</w:t>
      </w:r>
    </w:p>
    <w:p w14:paraId="3F3EDD4D"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9BCB859"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914135">
        <w:rPr>
          <w:i/>
        </w:rPr>
        <w:t>Za to garancijo veljajo Enotna pravila za garancije na poziv (EPGP) revizija iz leta 2010, izdana pri MTZ pod št. 758.</w:t>
      </w:r>
    </w:p>
    <w:p w14:paraId="07F92552"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C197F58"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9375AE3" w14:textId="77777777" w:rsidR="00B80A5F" w:rsidRPr="00914135"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rPr>
      </w:pPr>
      <w:r w:rsidRPr="00914135">
        <w:rPr>
          <w:i/>
        </w:rPr>
        <w:tab/>
      </w:r>
      <w:r w:rsidRPr="00914135">
        <w:rPr>
          <w:i/>
        </w:rPr>
        <w:tab/>
      </w:r>
      <w:r w:rsidRPr="00914135">
        <w:rPr>
          <w:i/>
        </w:rPr>
        <w:tab/>
      </w:r>
      <w:r w:rsidRPr="00914135">
        <w:rPr>
          <w:i/>
        </w:rPr>
        <w:tab/>
      </w:r>
      <w:r w:rsidRPr="00914135">
        <w:rPr>
          <w:i/>
        </w:rPr>
        <w:tab/>
      </w:r>
      <w:r w:rsidRPr="00914135">
        <w:rPr>
          <w:i/>
        </w:rPr>
        <w:tab/>
      </w:r>
      <w:r w:rsidRPr="00914135">
        <w:rPr>
          <w:i/>
        </w:rPr>
        <w:tab/>
      </w:r>
      <w:r w:rsidRPr="00914135">
        <w:rPr>
          <w:i/>
        </w:rPr>
        <w:tab/>
        <w:t xml:space="preserve">   garant</w:t>
      </w:r>
      <w:r w:rsidRPr="00914135">
        <w:rPr>
          <w:i/>
        </w:rPr>
        <w:tab/>
      </w:r>
      <w:r w:rsidRPr="00914135">
        <w:rPr>
          <w:i/>
        </w:rPr>
        <w:tab/>
      </w:r>
      <w:r w:rsidRPr="00914135">
        <w:rPr>
          <w:i/>
        </w:rPr>
        <w:tab/>
      </w:r>
      <w:r w:rsidRPr="00914135">
        <w:rPr>
          <w:i/>
        </w:rPr>
        <w:tab/>
      </w:r>
      <w:r w:rsidRPr="00914135">
        <w:rPr>
          <w:i/>
        </w:rPr>
        <w:tab/>
      </w:r>
      <w:r w:rsidRPr="00914135">
        <w:rPr>
          <w:i/>
        </w:rPr>
        <w:tab/>
      </w:r>
      <w:r w:rsidRPr="00914135">
        <w:rPr>
          <w:i/>
        </w:rPr>
        <w:tab/>
      </w:r>
      <w:r w:rsidRPr="00914135">
        <w:rPr>
          <w:i/>
        </w:rPr>
        <w:tab/>
      </w:r>
      <w:r w:rsidRPr="00914135">
        <w:rPr>
          <w:i/>
        </w:rPr>
        <w:tab/>
        <w:t>(žig in podpis)</w:t>
      </w:r>
    </w:p>
    <w:p w14:paraId="5357F95F" w14:textId="77777777" w:rsidR="00216208" w:rsidRDefault="00216208" w:rsidP="00785BD8">
      <w:pPr>
        <w:spacing w:before="120" w:line="216" w:lineRule="auto"/>
        <w:rPr>
          <w:b/>
        </w:rPr>
      </w:pPr>
    </w:p>
    <w:p w14:paraId="7106A559" w14:textId="77777777" w:rsidR="00216208" w:rsidRDefault="00216208" w:rsidP="00785BD8">
      <w:pPr>
        <w:spacing w:before="120" w:line="216" w:lineRule="auto"/>
        <w:rPr>
          <w:b/>
        </w:rPr>
      </w:pPr>
    </w:p>
    <w:p w14:paraId="23A70C41" w14:textId="77777777" w:rsidR="00B80A5F" w:rsidRDefault="00B80A5F" w:rsidP="00785BD8">
      <w:pPr>
        <w:spacing w:before="120" w:line="216" w:lineRule="auto"/>
        <w:rPr>
          <w:b/>
        </w:rPr>
      </w:pPr>
    </w:p>
    <w:p w14:paraId="5A8DEFDB" w14:textId="77777777" w:rsidR="00B80A5F" w:rsidRDefault="00B80A5F" w:rsidP="00785BD8">
      <w:pPr>
        <w:spacing w:before="120" w:line="216" w:lineRule="auto"/>
        <w:rPr>
          <w:b/>
        </w:rPr>
      </w:pPr>
    </w:p>
    <w:p w14:paraId="12378106" w14:textId="77777777" w:rsidR="00B80A5F" w:rsidRDefault="00B80A5F" w:rsidP="00785BD8">
      <w:pPr>
        <w:spacing w:before="120" w:line="216" w:lineRule="auto"/>
        <w:rPr>
          <w:b/>
        </w:rPr>
      </w:pPr>
    </w:p>
    <w:p w14:paraId="765D7C32" w14:textId="77777777" w:rsidR="00B80A5F" w:rsidRDefault="00B80A5F" w:rsidP="00785BD8">
      <w:pPr>
        <w:spacing w:before="120" w:line="216" w:lineRule="auto"/>
        <w:rPr>
          <w:b/>
        </w:rPr>
      </w:pPr>
    </w:p>
    <w:p w14:paraId="7B729321" w14:textId="77777777" w:rsidR="00B80A5F" w:rsidRDefault="00B80A5F" w:rsidP="00785BD8">
      <w:pPr>
        <w:spacing w:before="120" w:line="216" w:lineRule="auto"/>
        <w:rPr>
          <w:b/>
        </w:rPr>
      </w:pPr>
    </w:p>
    <w:p w14:paraId="75835AB0" w14:textId="77777777" w:rsidR="00B80A5F" w:rsidRDefault="00B80A5F" w:rsidP="00785BD8">
      <w:pPr>
        <w:spacing w:before="120" w:line="216" w:lineRule="auto"/>
        <w:rPr>
          <w:b/>
        </w:rPr>
      </w:pPr>
    </w:p>
    <w:p w14:paraId="4B3AFBF6" w14:textId="77777777" w:rsidR="00B80A5F" w:rsidRDefault="00B80A5F" w:rsidP="00785BD8">
      <w:pPr>
        <w:spacing w:before="120" w:line="216" w:lineRule="auto"/>
        <w:rPr>
          <w:b/>
        </w:rPr>
      </w:pPr>
    </w:p>
    <w:p w14:paraId="30E0E71B" w14:textId="77777777" w:rsidR="00B80A5F" w:rsidRDefault="00B80A5F" w:rsidP="00785BD8">
      <w:pPr>
        <w:spacing w:before="120" w:line="216" w:lineRule="auto"/>
        <w:rPr>
          <w:b/>
        </w:rPr>
      </w:pPr>
    </w:p>
    <w:p w14:paraId="3F0ECF60" w14:textId="77777777" w:rsidR="00B80A5F" w:rsidRDefault="00B80A5F" w:rsidP="00785BD8">
      <w:pPr>
        <w:spacing w:before="120" w:line="216" w:lineRule="auto"/>
        <w:rPr>
          <w:b/>
        </w:rPr>
      </w:pPr>
    </w:p>
    <w:p w14:paraId="3636642D" w14:textId="77777777" w:rsidR="00B80A5F" w:rsidRDefault="00B80A5F" w:rsidP="00785BD8">
      <w:pPr>
        <w:spacing w:before="120" w:line="216" w:lineRule="auto"/>
        <w:rPr>
          <w:b/>
        </w:rPr>
      </w:pPr>
    </w:p>
    <w:p w14:paraId="7CFB15BB" w14:textId="77777777" w:rsidR="00914135" w:rsidRDefault="00914135" w:rsidP="00785BD8">
      <w:pPr>
        <w:spacing w:before="120" w:line="216" w:lineRule="auto"/>
        <w:rPr>
          <w:b/>
        </w:rPr>
      </w:pPr>
    </w:p>
    <w:p w14:paraId="128E16BB" w14:textId="77777777" w:rsidR="00B8261D" w:rsidRDefault="00B8261D" w:rsidP="00785BD8">
      <w:pPr>
        <w:spacing w:before="120" w:line="216" w:lineRule="auto"/>
        <w:rPr>
          <w:b/>
        </w:rPr>
      </w:pPr>
    </w:p>
    <w:p w14:paraId="5DA6DB1D" w14:textId="77777777" w:rsidR="00E35DC9" w:rsidRDefault="00785BD8" w:rsidP="00B8261D">
      <w:pPr>
        <w:pStyle w:val="Naslov2"/>
        <w:rPr>
          <w:rFonts w:ascii="Times New Roman" w:hAnsi="Times New Roman" w:cs="Times New Roman"/>
          <w:i w:val="0"/>
          <w:sz w:val="24"/>
          <w:szCs w:val="24"/>
        </w:rPr>
      </w:pPr>
      <w:bookmarkStart w:id="162" w:name="_Toc532533800"/>
      <w:r w:rsidRPr="00B8261D">
        <w:rPr>
          <w:rFonts w:ascii="Times New Roman" w:hAnsi="Times New Roman" w:cs="Times New Roman"/>
          <w:i w:val="0"/>
          <w:sz w:val="24"/>
          <w:szCs w:val="24"/>
        </w:rPr>
        <w:lastRenderedPageBreak/>
        <w:t>Obrazec 5</w:t>
      </w:r>
      <w:bookmarkEnd w:id="162"/>
    </w:p>
    <w:p w14:paraId="70A9AF9E" w14:textId="77777777" w:rsidR="00B8261D" w:rsidRPr="00B8261D" w:rsidRDefault="00B8261D" w:rsidP="00B8261D"/>
    <w:p w14:paraId="6E8023EB" w14:textId="6530CBDD" w:rsidR="00785BD8" w:rsidRPr="00B8261D" w:rsidRDefault="00D12A85" w:rsidP="00B8261D">
      <w:pPr>
        <w:rPr>
          <w:b/>
        </w:rPr>
      </w:pPr>
      <w:r w:rsidRPr="00B8261D">
        <w:rPr>
          <w:b/>
        </w:rPr>
        <w:t>Obrazec zavarovanje za dobro izvedbo pogodbenih obveznosti po EPGP-758</w:t>
      </w:r>
    </w:p>
    <w:p w14:paraId="141584B9" w14:textId="77777777" w:rsidR="00785BD8" w:rsidRDefault="00785BD8" w:rsidP="007143EA">
      <w:pPr>
        <w:pStyle w:val="Default"/>
        <w:rPr>
          <w:b/>
          <w:bCs/>
          <w:iCs/>
          <w:shd w:val="clear" w:color="auto" w:fill="FFFFFF"/>
          <w:lang w:eastAsia="ko-KR"/>
        </w:rPr>
      </w:pPr>
    </w:p>
    <w:p w14:paraId="6E37303F" w14:textId="77777777" w:rsidR="00326741" w:rsidRPr="00CB401F" w:rsidRDefault="00326741" w:rsidP="00326741">
      <w:pPr>
        <w:spacing w:before="225" w:after="225"/>
        <w:jc w:val="both"/>
      </w:pPr>
      <w:r w:rsidRPr="00CB401F">
        <w:rPr>
          <w:i/>
          <w:iCs/>
        </w:rPr>
        <w:t>Glava s podatki o garantu (zavarovalnici/banki) ali SWIFT ključ</w:t>
      </w:r>
    </w:p>
    <w:p w14:paraId="5642CDE8" w14:textId="77777777" w:rsidR="00326741" w:rsidRPr="00CB401F" w:rsidRDefault="00326741" w:rsidP="00326741">
      <w:pPr>
        <w:spacing w:before="225" w:after="225"/>
        <w:jc w:val="both"/>
      </w:pPr>
      <w:r w:rsidRPr="00CB401F">
        <w:t xml:space="preserve">Za: </w:t>
      </w:r>
      <w:r w:rsidRPr="00D16594">
        <w:t>SŽ - VIT, d.o.o., Zaloška cesta 217, 1000 Ljubljana</w:t>
      </w:r>
    </w:p>
    <w:p w14:paraId="5BE22235" w14:textId="77777777" w:rsidR="00326741" w:rsidRPr="00CB401F" w:rsidRDefault="00326741" w:rsidP="00326741">
      <w:pPr>
        <w:spacing w:before="225" w:after="225"/>
        <w:jc w:val="both"/>
      </w:pPr>
      <w:r w:rsidRPr="00CB401F">
        <w:t xml:space="preserve">Datum: </w:t>
      </w:r>
      <w:r w:rsidRPr="00CB401F">
        <w:rPr>
          <w:i/>
          <w:iCs/>
        </w:rPr>
        <w:t>(vpiše se datum izdaje)</w:t>
      </w:r>
    </w:p>
    <w:p w14:paraId="0D473ECC" w14:textId="477DA736" w:rsidR="00326741" w:rsidRPr="00CB401F" w:rsidRDefault="00326741" w:rsidP="00326741">
      <w:pPr>
        <w:spacing w:before="225" w:after="225"/>
        <w:jc w:val="both"/>
      </w:pPr>
      <w:r w:rsidRPr="00CB401F">
        <w:rPr>
          <w:b/>
          <w:bCs/>
        </w:rPr>
        <w:t>VRSTA ZAVAROVANJA:</w:t>
      </w:r>
      <w:r w:rsidRPr="00CB401F">
        <w:t xml:space="preserve"> </w:t>
      </w:r>
      <w:r w:rsidRPr="00CB401F">
        <w:rPr>
          <w:i/>
          <w:iCs/>
        </w:rPr>
        <w:t>(vpiše se vrsta zavarovanja: bančna garancija)</w:t>
      </w:r>
    </w:p>
    <w:p w14:paraId="0140CF09" w14:textId="77777777" w:rsidR="00326741" w:rsidRPr="00CB401F" w:rsidRDefault="00326741" w:rsidP="00326741">
      <w:pPr>
        <w:spacing w:before="225" w:after="225"/>
        <w:jc w:val="both"/>
      </w:pPr>
      <w:r w:rsidRPr="00CB401F">
        <w:rPr>
          <w:b/>
          <w:bCs/>
        </w:rPr>
        <w:t>ŠTEVILKA:</w:t>
      </w:r>
      <w:r w:rsidRPr="00CB401F">
        <w:t xml:space="preserve"> </w:t>
      </w:r>
      <w:r w:rsidRPr="00CB401F">
        <w:rPr>
          <w:i/>
          <w:iCs/>
        </w:rPr>
        <w:t>(vpiše se številka zavarovanja)</w:t>
      </w:r>
    </w:p>
    <w:p w14:paraId="2E534537" w14:textId="77777777" w:rsidR="00326741" w:rsidRPr="00CB401F" w:rsidRDefault="00326741" w:rsidP="00326741">
      <w:pPr>
        <w:spacing w:before="225" w:after="225"/>
        <w:jc w:val="both"/>
      </w:pPr>
      <w:r w:rsidRPr="00CB401F">
        <w:rPr>
          <w:b/>
          <w:bCs/>
        </w:rPr>
        <w:t>GARANT:</w:t>
      </w:r>
      <w:r w:rsidRPr="00CB401F">
        <w:t xml:space="preserve"> </w:t>
      </w:r>
      <w:r w:rsidRPr="00CB401F">
        <w:rPr>
          <w:i/>
          <w:iCs/>
        </w:rPr>
        <w:t>(vpiše se ime in naslov zavarovalnice/banke v kraju izdaje)</w:t>
      </w:r>
    </w:p>
    <w:p w14:paraId="4B932A9E" w14:textId="77777777" w:rsidR="00326741" w:rsidRPr="00CB401F" w:rsidRDefault="00326741" w:rsidP="00326741">
      <w:pPr>
        <w:spacing w:before="225" w:after="225"/>
        <w:jc w:val="both"/>
      </w:pPr>
      <w:r w:rsidRPr="00CB401F">
        <w:rPr>
          <w:b/>
          <w:bCs/>
        </w:rPr>
        <w:t>NAROČNIK:</w:t>
      </w:r>
      <w:r w:rsidRPr="00CB401F">
        <w:t xml:space="preserve"> </w:t>
      </w:r>
      <w:r w:rsidRPr="00CB401F">
        <w:rPr>
          <w:i/>
          <w:iCs/>
        </w:rPr>
        <w:t>(vpiše se ime in naslov naročnika zavarovanja, tj. v postopku javnega naročanja izbranega ponudnika)</w:t>
      </w:r>
    </w:p>
    <w:p w14:paraId="67D6DA5B" w14:textId="77777777" w:rsidR="00326741" w:rsidRPr="00CB401F" w:rsidRDefault="00326741" w:rsidP="00326741">
      <w:pPr>
        <w:spacing w:before="225" w:after="225"/>
        <w:jc w:val="both"/>
      </w:pPr>
      <w:r w:rsidRPr="00CB401F">
        <w:rPr>
          <w:b/>
          <w:bCs/>
        </w:rPr>
        <w:t>UPRAVIČENEC:</w:t>
      </w:r>
      <w:r w:rsidRPr="00CB401F">
        <w:t xml:space="preserve"> </w:t>
      </w:r>
      <w:r w:rsidRPr="00D16594">
        <w:t>SŽ - VIT, d.o.o., Zaloška cesta 217, 1000 Ljubljana</w:t>
      </w:r>
    </w:p>
    <w:p w14:paraId="3883CD3F" w14:textId="3E08E542" w:rsidR="00326741" w:rsidRPr="00D16594" w:rsidRDefault="00326741" w:rsidP="00326741">
      <w:pPr>
        <w:spacing w:before="225" w:after="225"/>
        <w:ind w:right="-142"/>
        <w:jc w:val="both"/>
        <w:rPr>
          <w:b/>
          <w:bCs/>
        </w:rPr>
      </w:pPr>
      <w:r w:rsidRPr="00CB401F">
        <w:rPr>
          <w:b/>
          <w:bCs/>
        </w:rPr>
        <w:t>OSNOVNI POSEL:</w:t>
      </w:r>
      <w:r w:rsidRPr="00CB401F">
        <w:t xml:space="preserve"> obveznost naročnika zavarovanja iz pogodbe št. z dne </w:t>
      </w:r>
      <w:r w:rsidRPr="00CB401F">
        <w:rPr>
          <w:i/>
          <w:iCs/>
        </w:rPr>
        <w:t>(vpiše se številko in datum pogodbe o izvedbi javnega naročila, sklenjene na podlagi postopka z oznako XXXXXX)</w:t>
      </w:r>
      <w:r w:rsidRPr="00CB401F">
        <w:t xml:space="preserve"> za </w:t>
      </w:r>
      <w:r w:rsidRPr="0083726C">
        <w:rPr>
          <w:b/>
        </w:rPr>
        <w:t>»</w:t>
      </w:r>
      <w:r w:rsidRPr="00D16594">
        <w:rPr>
          <w:b/>
          <w:lang w:val="pl-PL"/>
        </w:rPr>
        <w:t xml:space="preserve">Nabava olj in masti SŽ-VIT </w:t>
      </w:r>
      <w:r w:rsidR="00A2526F">
        <w:rPr>
          <w:b/>
          <w:lang w:val="pl-PL"/>
        </w:rPr>
        <w:t>2019-2021</w:t>
      </w:r>
      <w:r w:rsidRPr="00D16594">
        <w:rPr>
          <w:b/>
          <w:iCs/>
          <w:sz w:val="22"/>
          <w:szCs w:val="22"/>
        </w:rPr>
        <w:t>«</w:t>
      </w:r>
    </w:p>
    <w:p w14:paraId="3365AADA" w14:textId="77777777" w:rsidR="00326741" w:rsidRPr="00CB401F" w:rsidRDefault="00326741" w:rsidP="00326741">
      <w:pPr>
        <w:spacing w:before="225" w:after="225"/>
        <w:jc w:val="both"/>
      </w:pPr>
      <w:r w:rsidRPr="00D16594">
        <w:rPr>
          <w:b/>
          <w:bCs/>
        </w:rPr>
        <w:t>ZNESEK IN VALUTA: ______________________ (</w:t>
      </w:r>
      <w:r w:rsidRPr="00D16594">
        <w:rPr>
          <w:b/>
          <w:bCs/>
          <w:sz w:val="22"/>
          <w:szCs w:val="22"/>
        </w:rPr>
        <w:t>5 % pogodbene vrednosti z DDV</w:t>
      </w:r>
      <w:r w:rsidRPr="00D16594">
        <w:rPr>
          <w:b/>
          <w:bCs/>
        </w:rPr>
        <w:t xml:space="preserve"> v EUR)</w:t>
      </w:r>
    </w:p>
    <w:p w14:paraId="5E58332D" w14:textId="77777777" w:rsidR="00326741" w:rsidRPr="00CB401F" w:rsidRDefault="00326741" w:rsidP="00326741">
      <w:pPr>
        <w:spacing w:before="225" w:after="225"/>
        <w:jc w:val="both"/>
      </w:pPr>
      <w:r w:rsidRPr="00CB401F">
        <w:rPr>
          <w:b/>
          <w:bCs/>
        </w:rPr>
        <w:t>LISTINE, KI JIH JE POLEG IZJAVE TREBA PRILOŽITI ZAHTEVI ZA PLAČILO IN SE IZRECNO ZAHTEVAJO V SPODNJEM BESEDILU:</w:t>
      </w:r>
    </w:p>
    <w:p w14:paraId="78B03836" w14:textId="77777777" w:rsidR="00326741" w:rsidRPr="00CB401F" w:rsidRDefault="00326741" w:rsidP="00326741">
      <w:pPr>
        <w:spacing w:before="225" w:after="225"/>
        <w:jc w:val="both"/>
      </w:pPr>
      <w:r w:rsidRPr="00CB401F">
        <w:t>1. Izjava Uprave RS za javna plačila, da so zahtevek za unovčenje podpisale osebe, ki so pooblaščene za zastopanje;</w:t>
      </w:r>
    </w:p>
    <w:p w14:paraId="1B695AEB" w14:textId="77777777" w:rsidR="00326741" w:rsidRPr="00CB401F" w:rsidRDefault="00326741" w:rsidP="00326741">
      <w:pPr>
        <w:spacing w:before="225" w:after="225"/>
        <w:jc w:val="both"/>
      </w:pPr>
      <w:r w:rsidRPr="00CB401F">
        <w:t>2. Original garancije št. ______________</w:t>
      </w:r>
    </w:p>
    <w:p w14:paraId="33D1A10B" w14:textId="77777777" w:rsidR="00326741" w:rsidRPr="00CB401F" w:rsidRDefault="00326741" w:rsidP="00326741">
      <w:pPr>
        <w:spacing w:before="225" w:after="225"/>
        <w:jc w:val="both"/>
      </w:pPr>
      <w:r w:rsidRPr="00CB401F">
        <w:rPr>
          <w:b/>
          <w:bCs/>
        </w:rPr>
        <w:t>JEZIK V ZAHTEVANIH LISTINAH:</w:t>
      </w:r>
      <w:r w:rsidRPr="00CB401F">
        <w:t xml:space="preserve"> slovenski</w:t>
      </w:r>
    </w:p>
    <w:p w14:paraId="0C1BFB44" w14:textId="77777777" w:rsidR="00326741" w:rsidRPr="00CB401F" w:rsidRDefault="00326741" w:rsidP="00326741">
      <w:pPr>
        <w:spacing w:before="225" w:after="225"/>
        <w:jc w:val="both"/>
      </w:pPr>
      <w:r w:rsidRPr="00CB401F">
        <w:rPr>
          <w:b/>
          <w:bCs/>
        </w:rPr>
        <w:t>OBLIKA PREDLOŽITVE:</w:t>
      </w:r>
      <w:r w:rsidRPr="00CB401F">
        <w:t xml:space="preserve"> v papirni obliki s priporočeno pošto</w:t>
      </w:r>
    </w:p>
    <w:p w14:paraId="28831222" w14:textId="77777777" w:rsidR="00326741" w:rsidRPr="00CB401F" w:rsidRDefault="00326741" w:rsidP="00326741">
      <w:pPr>
        <w:spacing w:before="225" w:after="225"/>
        <w:jc w:val="both"/>
      </w:pPr>
      <w:r w:rsidRPr="00CB401F">
        <w:rPr>
          <w:b/>
          <w:bCs/>
        </w:rPr>
        <w:t>KRAJ PREDLOŽITVE:</w:t>
      </w:r>
      <w:r w:rsidRPr="00CB401F">
        <w:t xml:space="preserve"> </w:t>
      </w:r>
      <w:r w:rsidRPr="00CB401F">
        <w:rPr>
          <w:i/>
          <w:iCs/>
        </w:rPr>
        <w:t>(garant vpiše naslov podružnice, kjer se opravi predložitev papirnih listin, ali elektronski naslov za predložitev v elektronski obliki, kot na primer garantov SWIFT naslov)</w:t>
      </w:r>
    </w:p>
    <w:p w14:paraId="475B5F31" w14:textId="77777777" w:rsidR="00326741" w:rsidRPr="00CB401F" w:rsidRDefault="00326741" w:rsidP="00326741">
      <w:pPr>
        <w:spacing w:before="225" w:after="225"/>
        <w:jc w:val="both"/>
      </w:pPr>
      <w:r w:rsidRPr="00CB401F">
        <w:rPr>
          <w:b/>
          <w:bCs/>
        </w:rPr>
        <w:t>DATUM VELJAVNOSTI:</w:t>
      </w:r>
      <w:r w:rsidRPr="00CB401F">
        <w:t xml:space="preserve"> DD. MM. LLLL </w:t>
      </w:r>
      <w:r w:rsidRPr="00CB401F">
        <w:rPr>
          <w:i/>
          <w:iCs/>
        </w:rPr>
        <w:t>(vpiše se datum zapadlosti zavarovanja)</w:t>
      </w:r>
    </w:p>
    <w:p w14:paraId="175FC786" w14:textId="77777777" w:rsidR="00326741" w:rsidRPr="00CB401F" w:rsidRDefault="00326741" w:rsidP="00326741">
      <w:pPr>
        <w:spacing w:before="225" w:after="225"/>
        <w:jc w:val="both"/>
      </w:pPr>
      <w:r w:rsidRPr="00CB401F">
        <w:rPr>
          <w:b/>
          <w:bCs/>
        </w:rPr>
        <w:t>STRANKA, KI JE DOLŽNA PLAČATI STROŠKE:</w:t>
      </w:r>
      <w:r w:rsidRPr="00CB401F">
        <w:t xml:space="preserve"> </w:t>
      </w:r>
      <w:r w:rsidRPr="00CB401F">
        <w:rPr>
          <w:i/>
          <w:iCs/>
        </w:rPr>
        <w:t>(vpiše se ime naročnika zavarovanja, tj. v postopku javnega naročanja izbranega ponudnika)</w:t>
      </w:r>
    </w:p>
    <w:p w14:paraId="507628A9" w14:textId="77777777" w:rsidR="00326741" w:rsidRPr="00CB401F" w:rsidRDefault="00326741" w:rsidP="00326741">
      <w:pPr>
        <w:spacing w:before="225" w:after="225"/>
        <w:jc w:val="both"/>
      </w:pPr>
      <w:r w:rsidRPr="00CB401F">
        <w:t xml:space="preserve">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w:t>
      </w:r>
      <w:r w:rsidRPr="00CB401F">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02B216" w14:textId="77777777" w:rsidR="00326741" w:rsidRPr="00CB401F" w:rsidRDefault="00326741" w:rsidP="00326741">
      <w:pPr>
        <w:spacing w:before="225" w:after="225"/>
        <w:jc w:val="both"/>
      </w:pPr>
      <w:r w:rsidRPr="00CB401F">
        <w:t>Katerokoli zahtevo za plačilo po tem zavarovanju moramo prejeti na datum veljavnosti zavarovanja ali pred njim v zgoraj navedenem kraju predložitve.</w:t>
      </w:r>
    </w:p>
    <w:p w14:paraId="6276D5E6" w14:textId="77777777" w:rsidR="00326741" w:rsidRPr="00CB401F" w:rsidRDefault="00326741" w:rsidP="00326741">
      <w:pPr>
        <w:spacing w:before="225" w:after="225"/>
        <w:jc w:val="both"/>
      </w:pPr>
      <w:r w:rsidRPr="00CB401F">
        <w:t>Morebitne spore v zvezi s tem zavarovanjem rešuje stvarno pristojno sodišče po sedežu upravičenca po slovenskem pravu.</w:t>
      </w:r>
    </w:p>
    <w:p w14:paraId="03F8C594" w14:textId="77777777" w:rsidR="00326741" w:rsidRPr="00CB401F" w:rsidRDefault="00326741" w:rsidP="00326741">
      <w:pPr>
        <w:spacing w:before="225" w:after="225"/>
        <w:jc w:val="both"/>
      </w:pPr>
      <w:r w:rsidRPr="00CB401F">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326741" w:rsidRPr="00CB401F" w14:paraId="46F6D38E" w14:textId="77777777" w:rsidTr="00326741">
        <w:tc>
          <w:tcPr>
            <w:tcW w:w="4080" w:type="dxa"/>
            <w:tcMar>
              <w:top w:w="75" w:type="dxa"/>
              <w:bottom w:w="75" w:type="dxa"/>
            </w:tcMar>
            <w:vAlign w:val="center"/>
          </w:tcPr>
          <w:p w14:paraId="79C07D41" w14:textId="77777777" w:rsidR="00326741" w:rsidRPr="00CB401F" w:rsidRDefault="00326741" w:rsidP="00326741">
            <w:pPr>
              <w:rPr>
                <w:rFonts w:ascii="Times New Roman" w:hAnsi="Times New Roman" w:cs="Times New Roman"/>
              </w:rPr>
            </w:pPr>
            <w:r w:rsidRPr="00CB401F">
              <w:rPr>
                <w:rFonts w:ascii="Times New Roman" w:hAnsi="Times New Roman" w:cs="Times New Roman"/>
                <w:position w:val="-2"/>
              </w:rPr>
              <w:t> </w:t>
            </w:r>
          </w:p>
        </w:tc>
        <w:tc>
          <w:tcPr>
            <w:tcW w:w="0" w:type="auto"/>
            <w:tcMar>
              <w:top w:w="75" w:type="dxa"/>
              <w:bottom w:w="75" w:type="dxa"/>
            </w:tcMar>
            <w:vAlign w:val="center"/>
          </w:tcPr>
          <w:p w14:paraId="6892132F" w14:textId="77777777" w:rsidR="00326741" w:rsidRPr="00CB401F" w:rsidRDefault="00326741" w:rsidP="00326741">
            <w:pPr>
              <w:jc w:val="center"/>
              <w:rPr>
                <w:rFonts w:ascii="Times New Roman" w:hAnsi="Times New Roman" w:cs="Times New Roman"/>
              </w:rPr>
            </w:pPr>
            <w:r w:rsidRPr="00CB401F">
              <w:rPr>
                <w:rFonts w:ascii="Times New Roman" w:hAnsi="Times New Roman" w:cs="Times New Roman"/>
                <w:position w:val="-2"/>
              </w:rPr>
              <w:t>Garant</w:t>
            </w:r>
          </w:p>
        </w:tc>
      </w:tr>
      <w:tr w:rsidR="00326741" w:rsidRPr="00CB401F" w14:paraId="6231BE5F" w14:textId="77777777" w:rsidTr="00326741">
        <w:tc>
          <w:tcPr>
            <w:tcW w:w="4080" w:type="dxa"/>
            <w:tcMar>
              <w:top w:w="75" w:type="dxa"/>
              <w:bottom w:w="75" w:type="dxa"/>
            </w:tcMar>
            <w:vAlign w:val="center"/>
          </w:tcPr>
          <w:p w14:paraId="061ED47E" w14:textId="77777777" w:rsidR="00326741" w:rsidRPr="00CB401F" w:rsidRDefault="00326741" w:rsidP="00326741">
            <w:r w:rsidRPr="00CB401F">
              <w:rPr>
                <w:rFonts w:ascii="Arial" w:hAnsi="Arial" w:cs="Arial"/>
                <w:position w:val="-2"/>
                <w:sz w:val="18"/>
                <w:szCs w:val="18"/>
              </w:rPr>
              <w:t> </w:t>
            </w:r>
          </w:p>
        </w:tc>
        <w:tc>
          <w:tcPr>
            <w:tcW w:w="0" w:type="auto"/>
            <w:tcMar>
              <w:top w:w="75" w:type="dxa"/>
              <w:bottom w:w="75" w:type="dxa"/>
            </w:tcMar>
            <w:vAlign w:val="center"/>
          </w:tcPr>
          <w:p w14:paraId="67CA9A72" w14:textId="77777777" w:rsidR="00326741" w:rsidRPr="00CB401F" w:rsidRDefault="00326741" w:rsidP="00326741"/>
          <w:p w14:paraId="6293FBDA" w14:textId="77777777" w:rsidR="00326741" w:rsidRPr="00CB401F" w:rsidRDefault="00326741" w:rsidP="00326741">
            <w:pPr>
              <w:jc w:val="center"/>
            </w:pPr>
            <w:r w:rsidRPr="00CB401F">
              <w:rPr>
                <w:rFonts w:ascii="Arial" w:hAnsi="Arial" w:cs="Arial"/>
                <w:position w:val="-2"/>
                <w:sz w:val="18"/>
                <w:szCs w:val="18"/>
              </w:rPr>
              <w:t>(žig in podpis)</w:t>
            </w:r>
          </w:p>
        </w:tc>
      </w:tr>
    </w:tbl>
    <w:p w14:paraId="29613D19" w14:textId="77777777" w:rsidR="00326741" w:rsidRPr="00CB401F" w:rsidRDefault="00326741" w:rsidP="00326741">
      <w:pPr>
        <w:pStyle w:val="Odstavekseznama"/>
        <w:autoSpaceDE w:val="0"/>
        <w:autoSpaceDN w:val="0"/>
        <w:adjustRightInd w:val="0"/>
        <w:ind w:left="720"/>
        <w:jc w:val="right"/>
        <w:rPr>
          <w:b/>
        </w:rPr>
      </w:pPr>
    </w:p>
    <w:p w14:paraId="1271A1DB" w14:textId="77777777" w:rsidR="00326741" w:rsidRPr="00CB401F" w:rsidRDefault="00326741" w:rsidP="00326741">
      <w:pPr>
        <w:pStyle w:val="Odstavekseznama"/>
        <w:autoSpaceDE w:val="0"/>
        <w:autoSpaceDN w:val="0"/>
        <w:adjustRightInd w:val="0"/>
        <w:ind w:left="720"/>
        <w:jc w:val="right"/>
        <w:rPr>
          <w:b/>
        </w:rPr>
      </w:pPr>
    </w:p>
    <w:p w14:paraId="2C5B03C2" w14:textId="77777777" w:rsidR="00326741" w:rsidRPr="00CB401F" w:rsidRDefault="00326741" w:rsidP="00326741">
      <w:pPr>
        <w:pStyle w:val="Odstavekseznama"/>
        <w:autoSpaceDE w:val="0"/>
        <w:autoSpaceDN w:val="0"/>
        <w:adjustRightInd w:val="0"/>
        <w:ind w:left="720"/>
        <w:jc w:val="right"/>
        <w:rPr>
          <w:b/>
        </w:rPr>
      </w:pPr>
    </w:p>
    <w:p w14:paraId="3AAC01F8" w14:textId="77777777" w:rsidR="00326741" w:rsidRPr="00CB401F" w:rsidRDefault="00326741" w:rsidP="00326741">
      <w:pPr>
        <w:pStyle w:val="Odstavekseznama"/>
        <w:autoSpaceDE w:val="0"/>
        <w:autoSpaceDN w:val="0"/>
        <w:adjustRightInd w:val="0"/>
        <w:ind w:left="720"/>
        <w:jc w:val="right"/>
        <w:rPr>
          <w:b/>
        </w:rPr>
      </w:pPr>
    </w:p>
    <w:p w14:paraId="226CE8AD" w14:textId="77777777" w:rsidR="00EF6FDA" w:rsidRDefault="00EF6FDA" w:rsidP="00326741">
      <w:pPr>
        <w:pStyle w:val="Odstavekseznama"/>
        <w:autoSpaceDE w:val="0"/>
        <w:autoSpaceDN w:val="0"/>
        <w:adjustRightInd w:val="0"/>
        <w:ind w:left="0"/>
        <w:jc w:val="both"/>
        <w:rPr>
          <w:b/>
        </w:rPr>
      </w:pPr>
    </w:p>
    <w:p w14:paraId="4726FA9B" w14:textId="77777777" w:rsidR="00EF6FDA" w:rsidRDefault="00EF6FDA" w:rsidP="00326741">
      <w:pPr>
        <w:pStyle w:val="Odstavekseznama"/>
        <w:autoSpaceDE w:val="0"/>
        <w:autoSpaceDN w:val="0"/>
        <w:adjustRightInd w:val="0"/>
        <w:ind w:left="0"/>
        <w:jc w:val="both"/>
        <w:rPr>
          <w:b/>
        </w:rPr>
      </w:pPr>
    </w:p>
    <w:p w14:paraId="3D68EA45" w14:textId="77777777" w:rsidR="00EF6FDA" w:rsidRDefault="00EF6FDA" w:rsidP="00326741">
      <w:pPr>
        <w:pStyle w:val="Odstavekseznama"/>
        <w:autoSpaceDE w:val="0"/>
        <w:autoSpaceDN w:val="0"/>
        <w:adjustRightInd w:val="0"/>
        <w:ind w:left="0"/>
        <w:jc w:val="both"/>
        <w:rPr>
          <w:b/>
        </w:rPr>
      </w:pPr>
    </w:p>
    <w:p w14:paraId="7CF02A5C" w14:textId="77777777" w:rsidR="00EF6FDA" w:rsidRDefault="00EF6FDA" w:rsidP="00326741">
      <w:pPr>
        <w:pStyle w:val="Odstavekseznama"/>
        <w:autoSpaceDE w:val="0"/>
        <w:autoSpaceDN w:val="0"/>
        <w:adjustRightInd w:val="0"/>
        <w:ind w:left="0"/>
        <w:jc w:val="both"/>
        <w:rPr>
          <w:b/>
        </w:rPr>
      </w:pPr>
    </w:p>
    <w:p w14:paraId="73D44E6C" w14:textId="77777777" w:rsidR="00326741" w:rsidRPr="00CB401F" w:rsidRDefault="00326741" w:rsidP="00326741">
      <w:pPr>
        <w:pStyle w:val="Odstavekseznama"/>
        <w:autoSpaceDE w:val="0"/>
        <w:autoSpaceDN w:val="0"/>
        <w:adjustRightInd w:val="0"/>
        <w:ind w:left="0"/>
        <w:jc w:val="both"/>
        <w:rPr>
          <w:b/>
        </w:rPr>
      </w:pPr>
      <w:r w:rsidRPr="00CB401F">
        <w:rPr>
          <w:b/>
        </w:rPr>
        <w:t>Opomba: Ponudnik obrazec parafira in potrdi.</w:t>
      </w:r>
    </w:p>
    <w:p w14:paraId="34FCAABA" w14:textId="77777777" w:rsidR="00785BD8" w:rsidRDefault="00785BD8" w:rsidP="00785BD8">
      <w:pPr>
        <w:pStyle w:val="Default"/>
        <w:rPr>
          <w:b/>
          <w:bCs/>
          <w:iCs/>
          <w:shd w:val="clear" w:color="auto" w:fill="FFFFFF"/>
          <w:lang w:eastAsia="ko-KR"/>
        </w:rPr>
      </w:pPr>
    </w:p>
    <w:p w14:paraId="44EEED60" w14:textId="77777777" w:rsidR="00785BD8" w:rsidRDefault="00785BD8" w:rsidP="007143EA">
      <w:pPr>
        <w:pStyle w:val="Default"/>
        <w:rPr>
          <w:b/>
          <w:bCs/>
          <w:iCs/>
          <w:shd w:val="clear" w:color="auto" w:fill="FFFFFF"/>
          <w:lang w:eastAsia="ko-KR"/>
        </w:rPr>
      </w:pPr>
    </w:p>
    <w:p w14:paraId="7A4A8A77" w14:textId="77777777" w:rsidR="00785BD8" w:rsidRDefault="00785BD8" w:rsidP="007143EA">
      <w:pPr>
        <w:pStyle w:val="Default"/>
        <w:rPr>
          <w:b/>
          <w:bCs/>
          <w:iCs/>
          <w:shd w:val="clear" w:color="auto" w:fill="FFFFFF"/>
          <w:lang w:eastAsia="ko-KR"/>
        </w:rPr>
      </w:pPr>
    </w:p>
    <w:p w14:paraId="0DCF67FF" w14:textId="77777777" w:rsidR="00525AAF" w:rsidRDefault="00525AAF" w:rsidP="007143EA">
      <w:pPr>
        <w:pStyle w:val="Default"/>
        <w:rPr>
          <w:b/>
          <w:bCs/>
          <w:iCs/>
          <w:shd w:val="clear" w:color="auto" w:fill="FFFFFF"/>
          <w:lang w:eastAsia="ko-KR"/>
        </w:rPr>
      </w:pPr>
    </w:p>
    <w:p w14:paraId="68D54A9F" w14:textId="77777777" w:rsidR="00525AAF" w:rsidRDefault="00525AAF" w:rsidP="007143EA">
      <w:pPr>
        <w:pStyle w:val="Default"/>
        <w:rPr>
          <w:b/>
          <w:bCs/>
          <w:iCs/>
          <w:shd w:val="clear" w:color="auto" w:fill="FFFFFF"/>
          <w:lang w:eastAsia="ko-KR"/>
        </w:rPr>
      </w:pPr>
    </w:p>
    <w:p w14:paraId="5A15106F" w14:textId="77777777" w:rsidR="00D12A85" w:rsidRDefault="00D12A85" w:rsidP="007143EA">
      <w:pPr>
        <w:pStyle w:val="Default"/>
        <w:rPr>
          <w:b/>
          <w:bCs/>
          <w:iCs/>
          <w:shd w:val="clear" w:color="auto" w:fill="FFFFFF"/>
          <w:lang w:eastAsia="ko-KR"/>
        </w:rPr>
      </w:pPr>
    </w:p>
    <w:p w14:paraId="75244C76" w14:textId="77777777" w:rsidR="00D12A85" w:rsidRDefault="00D12A85" w:rsidP="007143EA">
      <w:pPr>
        <w:pStyle w:val="Default"/>
        <w:rPr>
          <w:b/>
          <w:bCs/>
          <w:iCs/>
          <w:shd w:val="clear" w:color="auto" w:fill="FFFFFF"/>
          <w:lang w:eastAsia="ko-KR"/>
        </w:rPr>
      </w:pPr>
    </w:p>
    <w:p w14:paraId="0C96386A" w14:textId="77777777" w:rsidR="00D12A85" w:rsidRDefault="00D12A85" w:rsidP="007143EA">
      <w:pPr>
        <w:pStyle w:val="Default"/>
        <w:rPr>
          <w:b/>
          <w:bCs/>
          <w:iCs/>
          <w:shd w:val="clear" w:color="auto" w:fill="FFFFFF"/>
          <w:lang w:eastAsia="ko-KR"/>
        </w:rPr>
      </w:pPr>
    </w:p>
    <w:p w14:paraId="79FF038F" w14:textId="77777777" w:rsidR="00D12A85" w:rsidRDefault="00D12A85" w:rsidP="007143EA">
      <w:pPr>
        <w:pStyle w:val="Default"/>
        <w:rPr>
          <w:b/>
          <w:bCs/>
          <w:iCs/>
          <w:shd w:val="clear" w:color="auto" w:fill="FFFFFF"/>
          <w:lang w:eastAsia="ko-KR"/>
        </w:rPr>
      </w:pPr>
    </w:p>
    <w:p w14:paraId="473888F9" w14:textId="77777777" w:rsidR="00D12A85" w:rsidRDefault="00D12A85" w:rsidP="007143EA">
      <w:pPr>
        <w:pStyle w:val="Default"/>
        <w:rPr>
          <w:b/>
          <w:bCs/>
          <w:iCs/>
          <w:shd w:val="clear" w:color="auto" w:fill="FFFFFF"/>
          <w:lang w:eastAsia="ko-KR"/>
        </w:rPr>
      </w:pPr>
    </w:p>
    <w:p w14:paraId="5EEB9464" w14:textId="77777777" w:rsidR="00D12A85" w:rsidRDefault="00D12A85" w:rsidP="007143EA">
      <w:pPr>
        <w:pStyle w:val="Default"/>
        <w:rPr>
          <w:b/>
          <w:bCs/>
          <w:iCs/>
          <w:shd w:val="clear" w:color="auto" w:fill="FFFFFF"/>
          <w:lang w:eastAsia="ko-KR"/>
        </w:rPr>
      </w:pPr>
    </w:p>
    <w:p w14:paraId="0EA8BBAA" w14:textId="77777777" w:rsidR="00D12A85" w:rsidRDefault="00D12A85" w:rsidP="007143EA">
      <w:pPr>
        <w:pStyle w:val="Default"/>
        <w:rPr>
          <w:b/>
          <w:bCs/>
          <w:iCs/>
          <w:shd w:val="clear" w:color="auto" w:fill="FFFFFF"/>
          <w:lang w:eastAsia="ko-KR"/>
        </w:rPr>
      </w:pPr>
    </w:p>
    <w:p w14:paraId="7A341B7B" w14:textId="77777777" w:rsidR="00D12A85" w:rsidRDefault="00D12A85" w:rsidP="007143EA">
      <w:pPr>
        <w:pStyle w:val="Default"/>
        <w:rPr>
          <w:b/>
          <w:bCs/>
          <w:iCs/>
          <w:shd w:val="clear" w:color="auto" w:fill="FFFFFF"/>
          <w:lang w:eastAsia="ko-KR"/>
        </w:rPr>
      </w:pPr>
    </w:p>
    <w:p w14:paraId="3C0F3CC3" w14:textId="77777777" w:rsidR="00D12A85" w:rsidRDefault="00D12A85" w:rsidP="007143EA">
      <w:pPr>
        <w:pStyle w:val="Default"/>
        <w:rPr>
          <w:b/>
          <w:bCs/>
          <w:iCs/>
          <w:shd w:val="clear" w:color="auto" w:fill="FFFFFF"/>
          <w:lang w:eastAsia="ko-KR"/>
        </w:rPr>
      </w:pPr>
    </w:p>
    <w:p w14:paraId="2F9AE114" w14:textId="77777777" w:rsidR="00D12A85" w:rsidRDefault="00D12A85" w:rsidP="007143EA">
      <w:pPr>
        <w:pStyle w:val="Default"/>
        <w:rPr>
          <w:b/>
          <w:bCs/>
          <w:iCs/>
          <w:shd w:val="clear" w:color="auto" w:fill="FFFFFF"/>
          <w:lang w:eastAsia="ko-KR"/>
        </w:rPr>
      </w:pPr>
    </w:p>
    <w:p w14:paraId="63B986BE" w14:textId="77777777" w:rsidR="00D12A85" w:rsidRDefault="00D12A85" w:rsidP="007143EA">
      <w:pPr>
        <w:pStyle w:val="Default"/>
        <w:rPr>
          <w:b/>
          <w:bCs/>
          <w:iCs/>
          <w:shd w:val="clear" w:color="auto" w:fill="FFFFFF"/>
          <w:lang w:eastAsia="ko-KR"/>
        </w:rPr>
      </w:pPr>
    </w:p>
    <w:p w14:paraId="5F7315FE" w14:textId="77777777" w:rsidR="00D12A85" w:rsidRDefault="00D12A85" w:rsidP="007143EA">
      <w:pPr>
        <w:pStyle w:val="Default"/>
        <w:rPr>
          <w:b/>
          <w:bCs/>
          <w:iCs/>
          <w:shd w:val="clear" w:color="auto" w:fill="FFFFFF"/>
          <w:lang w:eastAsia="ko-KR"/>
        </w:rPr>
      </w:pPr>
    </w:p>
    <w:p w14:paraId="5D1F8B7C" w14:textId="77777777" w:rsidR="00D12A85" w:rsidRDefault="00D12A85" w:rsidP="007143EA">
      <w:pPr>
        <w:pStyle w:val="Default"/>
        <w:rPr>
          <w:b/>
          <w:bCs/>
          <w:iCs/>
          <w:shd w:val="clear" w:color="auto" w:fill="FFFFFF"/>
          <w:lang w:eastAsia="ko-KR"/>
        </w:rPr>
      </w:pPr>
    </w:p>
    <w:p w14:paraId="1E370890" w14:textId="77777777" w:rsidR="00D12A85" w:rsidRDefault="00D12A85" w:rsidP="007143EA">
      <w:pPr>
        <w:pStyle w:val="Default"/>
        <w:rPr>
          <w:b/>
          <w:bCs/>
          <w:iCs/>
          <w:shd w:val="clear" w:color="auto" w:fill="FFFFFF"/>
          <w:lang w:eastAsia="ko-KR"/>
        </w:rPr>
      </w:pPr>
    </w:p>
    <w:p w14:paraId="40504119" w14:textId="77777777" w:rsidR="00D12A85" w:rsidRDefault="00D12A85" w:rsidP="007143EA">
      <w:pPr>
        <w:pStyle w:val="Default"/>
        <w:rPr>
          <w:b/>
          <w:bCs/>
          <w:iCs/>
          <w:shd w:val="clear" w:color="auto" w:fill="FFFFFF"/>
          <w:lang w:eastAsia="ko-KR"/>
        </w:rPr>
      </w:pPr>
    </w:p>
    <w:p w14:paraId="61DE2C2E" w14:textId="77777777" w:rsidR="00D12A85" w:rsidRDefault="00D12A85" w:rsidP="007143EA">
      <w:pPr>
        <w:pStyle w:val="Default"/>
        <w:rPr>
          <w:b/>
          <w:bCs/>
          <w:iCs/>
          <w:shd w:val="clear" w:color="auto" w:fill="FFFFFF"/>
          <w:lang w:eastAsia="ko-KR"/>
        </w:rPr>
      </w:pPr>
    </w:p>
    <w:p w14:paraId="527C91E5" w14:textId="57D1D18F" w:rsidR="00B40E2F" w:rsidRPr="00F32528" w:rsidRDefault="004A5775" w:rsidP="00F32528">
      <w:pPr>
        <w:pStyle w:val="Naslov2"/>
        <w:rPr>
          <w:rFonts w:ascii="Times New Roman" w:hAnsi="Times New Roman" w:cs="Times New Roman"/>
          <w:i w:val="0"/>
          <w:sz w:val="24"/>
          <w:szCs w:val="24"/>
        </w:rPr>
      </w:pPr>
      <w:bookmarkStart w:id="163" w:name="_Toc532533801"/>
      <w:r w:rsidRPr="00F32528">
        <w:rPr>
          <w:rFonts w:ascii="Times New Roman" w:hAnsi="Times New Roman" w:cs="Times New Roman"/>
          <w:i w:val="0"/>
          <w:sz w:val="24"/>
          <w:szCs w:val="24"/>
        </w:rPr>
        <w:lastRenderedPageBreak/>
        <w:t>O</w:t>
      </w:r>
      <w:r w:rsidR="003E2E91" w:rsidRPr="00F32528">
        <w:rPr>
          <w:rFonts w:ascii="Times New Roman" w:hAnsi="Times New Roman" w:cs="Times New Roman"/>
          <w:i w:val="0"/>
          <w:sz w:val="24"/>
          <w:szCs w:val="24"/>
        </w:rPr>
        <w:t xml:space="preserve">brazec </w:t>
      </w:r>
      <w:r w:rsidR="00DC51BF" w:rsidRPr="00F32528">
        <w:rPr>
          <w:rFonts w:ascii="Times New Roman" w:hAnsi="Times New Roman" w:cs="Times New Roman"/>
          <w:i w:val="0"/>
          <w:sz w:val="24"/>
          <w:szCs w:val="24"/>
        </w:rPr>
        <w:t>6</w:t>
      </w:r>
      <w:bookmarkEnd w:id="163"/>
    </w:p>
    <w:p w14:paraId="24E16A7A" w14:textId="77777777" w:rsidR="003E2E91" w:rsidRPr="003E2E91" w:rsidRDefault="003E2E91" w:rsidP="003E2E91">
      <w:pPr>
        <w:autoSpaceDE w:val="0"/>
        <w:autoSpaceDN w:val="0"/>
        <w:adjustRightInd w:val="0"/>
        <w:spacing w:before="120"/>
        <w:jc w:val="both"/>
        <w:rPr>
          <w:rFonts w:eastAsia="Batang"/>
          <w:lang w:eastAsia="ko-KR"/>
        </w:rPr>
      </w:pPr>
    </w:p>
    <w:p w14:paraId="76BE977E" w14:textId="77777777" w:rsidR="003E2E91" w:rsidRPr="003E2E91" w:rsidRDefault="003E2E91" w:rsidP="003E2E91">
      <w:pPr>
        <w:autoSpaceDE w:val="0"/>
        <w:autoSpaceDN w:val="0"/>
        <w:adjustRightInd w:val="0"/>
        <w:spacing w:before="120"/>
        <w:jc w:val="both"/>
        <w:rPr>
          <w:rFonts w:eastAsia="Batang"/>
          <w:lang w:eastAsia="ko-KR"/>
        </w:rPr>
      </w:pPr>
      <w:r w:rsidRPr="003E2E91">
        <w:rPr>
          <w:rFonts w:eastAsia="Batang"/>
          <w:lang w:eastAsia="ko-KR"/>
        </w:rPr>
        <w:t>PONUDNIK:</w:t>
      </w:r>
    </w:p>
    <w:p w14:paraId="08C6C06D" w14:textId="77777777" w:rsidR="003E2E91" w:rsidRPr="003E2E91" w:rsidRDefault="003E2E91" w:rsidP="003E2E91">
      <w:pPr>
        <w:autoSpaceDE w:val="0"/>
        <w:autoSpaceDN w:val="0"/>
        <w:adjustRightInd w:val="0"/>
        <w:spacing w:before="120"/>
        <w:jc w:val="both"/>
        <w:rPr>
          <w:rFonts w:eastAsia="Batang"/>
          <w:lang w:eastAsia="ko-KR"/>
        </w:rPr>
      </w:pPr>
      <w:r w:rsidRPr="003E2E91">
        <w:rPr>
          <w:rFonts w:eastAsia="Batang"/>
          <w:lang w:eastAsia="ko-KR"/>
        </w:rPr>
        <w:t>__________________________</w:t>
      </w:r>
    </w:p>
    <w:p w14:paraId="4BD0CE9E" w14:textId="77777777" w:rsidR="003E2E91" w:rsidRPr="003E2E91" w:rsidRDefault="003E2E91" w:rsidP="003E2E91">
      <w:pPr>
        <w:autoSpaceDE w:val="0"/>
        <w:autoSpaceDN w:val="0"/>
        <w:adjustRightInd w:val="0"/>
        <w:spacing w:before="120"/>
        <w:jc w:val="both"/>
        <w:rPr>
          <w:rFonts w:eastAsia="Batang"/>
          <w:lang w:eastAsia="ko-KR"/>
        </w:rPr>
      </w:pPr>
      <w:r w:rsidRPr="003E2E91">
        <w:rPr>
          <w:rFonts w:eastAsia="Batang"/>
          <w:lang w:eastAsia="ko-KR"/>
        </w:rPr>
        <w:t>__________________________</w:t>
      </w:r>
    </w:p>
    <w:p w14:paraId="24936602" w14:textId="77777777" w:rsidR="003E2E91" w:rsidRPr="003E2E91" w:rsidRDefault="003E2E91" w:rsidP="003E2E91">
      <w:pPr>
        <w:autoSpaceDE w:val="0"/>
        <w:autoSpaceDN w:val="0"/>
        <w:adjustRightInd w:val="0"/>
        <w:spacing w:before="120"/>
        <w:jc w:val="both"/>
        <w:rPr>
          <w:rFonts w:eastAsia="Batang"/>
          <w:lang w:eastAsia="ko-KR"/>
        </w:rPr>
      </w:pPr>
      <w:r w:rsidRPr="003E2E91">
        <w:rPr>
          <w:rFonts w:eastAsia="Batang"/>
          <w:lang w:eastAsia="ko-KR"/>
        </w:rPr>
        <w:t>__________________________</w:t>
      </w:r>
    </w:p>
    <w:p w14:paraId="45BD0FB3" w14:textId="77777777" w:rsidR="003E2E91" w:rsidRPr="003E2E91" w:rsidRDefault="003E2E91" w:rsidP="003E2E91">
      <w:pPr>
        <w:autoSpaceDE w:val="0"/>
        <w:autoSpaceDN w:val="0"/>
        <w:adjustRightInd w:val="0"/>
        <w:spacing w:before="120"/>
        <w:jc w:val="both"/>
        <w:rPr>
          <w:rFonts w:eastAsia="Batang"/>
          <w:b/>
          <w:lang w:eastAsia="ko-KR"/>
        </w:rPr>
      </w:pPr>
    </w:p>
    <w:p w14:paraId="01102FFB" w14:textId="77777777" w:rsidR="003E2E91" w:rsidRPr="003E2E91" w:rsidRDefault="003E2E91" w:rsidP="003E2E91">
      <w:pPr>
        <w:autoSpaceDE w:val="0"/>
        <w:autoSpaceDN w:val="0"/>
        <w:adjustRightInd w:val="0"/>
        <w:spacing w:before="120"/>
        <w:jc w:val="both"/>
        <w:rPr>
          <w:rFonts w:eastAsia="Batang"/>
          <w:lang w:eastAsia="ko-KR"/>
        </w:rPr>
      </w:pPr>
    </w:p>
    <w:p w14:paraId="650D5D83" w14:textId="77777777" w:rsidR="003E2E91" w:rsidRPr="003E2E91" w:rsidRDefault="003E2E91" w:rsidP="003E2E91">
      <w:pPr>
        <w:spacing w:before="120"/>
        <w:jc w:val="center"/>
        <w:rPr>
          <w:rFonts w:eastAsia="Batang"/>
          <w:b/>
          <w:lang w:eastAsia="ko-KR"/>
        </w:rPr>
      </w:pPr>
      <w:r w:rsidRPr="003E2E91">
        <w:rPr>
          <w:rFonts w:eastAsia="Batang"/>
          <w:b/>
          <w:lang w:eastAsia="ko-KR"/>
        </w:rPr>
        <w:t>IZJAVA</w:t>
      </w:r>
    </w:p>
    <w:p w14:paraId="4CC966AC" w14:textId="77777777" w:rsidR="003E2E91" w:rsidRPr="003E2E91" w:rsidRDefault="003E2E91" w:rsidP="003E2E91">
      <w:pPr>
        <w:spacing w:before="120"/>
        <w:jc w:val="center"/>
        <w:rPr>
          <w:rFonts w:eastAsia="Batang"/>
          <w:b/>
          <w:lang w:eastAsia="ko-KR"/>
        </w:rPr>
      </w:pPr>
    </w:p>
    <w:p w14:paraId="6574B1FE" w14:textId="10963B04" w:rsidR="003E2E91" w:rsidRPr="003E2E91" w:rsidRDefault="003E2E91" w:rsidP="003E2E91">
      <w:pPr>
        <w:autoSpaceDE w:val="0"/>
        <w:autoSpaceDN w:val="0"/>
        <w:adjustRightInd w:val="0"/>
        <w:spacing w:before="120"/>
        <w:jc w:val="both"/>
        <w:rPr>
          <w:rFonts w:eastAsia="Batang"/>
          <w:lang w:eastAsia="ko-KR"/>
        </w:rPr>
      </w:pPr>
      <w:r w:rsidRPr="003E2E91">
        <w:rPr>
          <w:rFonts w:eastAsia="Batang"/>
          <w:lang w:eastAsia="ko-KR"/>
        </w:rPr>
        <w:t xml:space="preserve">V zvezi z javnim naročilom za oddajo </w:t>
      </w:r>
      <w:r w:rsidRPr="00980503">
        <w:rPr>
          <w:rFonts w:eastAsia="Batang"/>
          <w:lang w:eastAsia="ko-KR"/>
        </w:rPr>
        <w:t>naročila »</w:t>
      </w:r>
      <w:r w:rsidR="00BE7948">
        <w:rPr>
          <w:rFonts w:eastAsia="Batang"/>
          <w:bCs/>
          <w:color w:val="000000" w:themeColor="text1"/>
          <w:lang w:eastAsia="ko-KR"/>
        </w:rPr>
        <w:t>Olja in masti SŽ-VIT 2019-2021</w:t>
      </w:r>
      <w:r w:rsidRPr="00980503">
        <w:rPr>
          <w:rFonts w:eastAsia="Batang"/>
          <w:bCs/>
          <w:lang w:eastAsia="ko-KR"/>
        </w:rPr>
        <w:t>«,</w:t>
      </w:r>
      <w:r w:rsidRPr="003E2E91">
        <w:rPr>
          <w:rFonts w:eastAsia="Batang"/>
          <w:b/>
          <w:bCs/>
          <w:lang w:eastAsia="ko-KR"/>
        </w:rPr>
        <w:t xml:space="preserve"> </w:t>
      </w:r>
      <w:r w:rsidRPr="003E2E91">
        <w:rPr>
          <w:rFonts w:eastAsia="Batang"/>
          <w:lang w:eastAsia="ko-KR"/>
        </w:rPr>
        <w:t>pod kazensko in materialno odgovornostjo izjavljamo, da ne nastopamo s podizvajalci.</w:t>
      </w:r>
    </w:p>
    <w:p w14:paraId="48DD517D" w14:textId="77777777" w:rsidR="003E2E91" w:rsidRPr="003E2E91" w:rsidRDefault="003E2E91" w:rsidP="003E2E91">
      <w:pPr>
        <w:autoSpaceDE w:val="0"/>
        <w:autoSpaceDN w:val="0"/>
        <w:adjustRightInd w:val="0"/>
        <w:spacing w:before="120"/>
        <w:rPr>
          <w:rFonts w:eastAsia="Batang"/>
          <w:lang w:eastAsia="ko-KR"/>
        </w:rPr>
      </w:pPr>
    </w:p>
    <w:p w14:paraId="6D8BF7AF" w14:textId="77777777" w:rsidR="003E2E91" w:rsidRPr="003E2E91" w:rsidRDefault="003E2E91" w:rsidP="003E2E91">
      <w:pPr>
        <w:autoSpaceDE w:val="0"/>
        <w:autoSpaceDN w:val="0"/>
        <w:adjustRightInd w:val="0"/>
        <w:spacing w:before="120"/>
        <w:rPr>
          <w:rFonts w:eastAsia="Batang"/>
          <w:lang w:eastAsia="ko-KR"/>
        </w:rPr>
      </w:pPr>
    </w:p>
    <w:p w14:paraId="2DA9D529" w14:textId="77777777" w:rsidR="003E2E91" w:rsidRPr="003E2E91" w:rsidRDefault="003E2E91" w:rsidP="003E2E91">
      <w:pPr>
        <w:autoSpaceDE w:val="0"/>
        <w:autoSpaceDN w:val="0"/>
        <w:adjustRightInd w:val="0"/>
        <w:spacing w:before="120"/>
        <w:rPr>
          <w:rFonts w:eastAsia="Batang"/>
          <w:b/>
          <w:lang w:eastAsia="ko-KR"/>
        </w:rPr>
      </w:pPr>
      <w:r w:rsidRPr="003E2E91">
        <w:rPr>
          <w:rFonts w:eastAsia="Batang"/>
          <w:b/>
          <w:lang w:eastAsia="ko-KR"/>
        </w:rPr>
        <w:t>(OPOMBA: Izjava se izpolni le v primeru, da ponudnik ne nastopa s podizvajalci)</w:t>
      </w:r>
    </w:p>
    <w:p w14:paraId="67633E9D" w14:textId="77777777" w:rsidR="003E2E91" w:rsidRDefault="003E2E91" w:rsidP="003E2E91">
      <w:pPr>
        <w:autoSpaceDE w:val="0"/>
        <w:autoSpaceDN w:val="0"/>
        <w:adjustRightInd w:val="0"/>
        <w:spacing w:before="120"/>
        <w:rPr>
          <w:rFonts w:eastAsia="Batang"/>
          <w:lang w:eastAsia="ko-KR"/>
        </w:rPr>
      </w:pPr>
    </w:p>
    <w:p w14:paraId="557823F8" w14:textId="77777777" w:rsidR="003E2E91" w:rsidRDefault="003E2E91" w:rsidP="003E2E91">
      <w:pPr>
        <w:autoSpaceDE w:val="0"/>
        <w:autoSpaceDN w:val="0"/>
        <w:adjustRightInd w:val="0"/>
        <w:spacing w:before="120"/>
        <w:rPr>
          <w:rFonts w:eastAsia="Batang"/>
          <w:lang w:eastAsia="ko-KR"/>
        </w:rPr>
      </w:pPr>
    </w:p>
    <w:p w14:paraId="7D08C74B" w14:textId="77777777" w:rsidR="003E2E91" w:rsidRPr="003E2E91" w:rsidRDefault="003E2E91" w:rsidP="003E2E91">
      <w:pPr>
        <w:autoSpaceDE w:val="0"/>
        <w:autoSpaceDN w:val="0"/>
        <w:adjustRightInd w:val="0"/>
        <w:spacing w:before="120"/>
        <w:rPr>
          <w:rFonts w:eastAsia="Batang"/>
          <w:lang w:eastAsia="ko-KR"/>
        </w:rPr>
      </w:pPr>
    </w:p>
    <w:p w14:paraId="6565FA21" w14:textId="77777777" w:rsidR="003E2E91" w:rsidRPr="003E2E91" w:rsidRDefault="003E2E91" w:rsidP="003E2E91">
      <w:pPr>
        <w:autoSpaceDE w:val="0"/>
        <w:autoSpaceDN w:val="0"/>
        <w:adjustRightInd w:val="0"/>
        <w:spacing w:before="120"/>
        <w:rPr>
          <w:rFonts w:eastAsia="Batang"/>
          <w:lang w:eastAsia="ko-KR"/>
        </w:rPr>
      </w:pPr>
    </w:p>
    <w:p w14:paraId="59FC2324" w14:textId="24C43FC9" w:rsidR="00EF6FDA" w:rsidRDefault="003E2E91" w:rsidP="00EF6FDA">
      <w:pPr>
        <w:rPr>
          <w:i/>
          <w:lang w:eastAsia="ko-KR"/>
        </w:rPr>
      </w:pPr>
      <w:r w:rsidRPr="003E2E91">
        <w:rPr>
          <w:noProof/>
        </w:rPr>
        <w:t>Kraj in datum:</w:t>
      </w:r>
      <w:r w:rsidRPr="003E2E91">
        <w:rPr>
          <w:noProof/>
        </w:rPr>
        <w:tab/>
      </w:r>
      <w:r w:rsidRPr="003E2E91">
        <w:rPr>
          <w:noProof/>
        </w:rPr>
        <w:tab/>
      </w:r>
      <w:r w:rsidRPr="003E2E91">
        <w:rPr>
          <w:noProof/>
        </w:rPr>
        <w:tab/>
      </w:r>
      <w:r w:rsidRPr="003E2E91">
        <w:rPr>
          <w:noProof/>
        </w:rPr>
        <w:tab/>
      </w:r>
      <w:r w:rsidRPr="003E2E91">
        <w:rPr>
          <w:noProof/>
        </w:rPr>
        <w:tab/>
        <w:t>Žig:</w:t>
      </w:r>
      <w:r w:rsidRPr="003E2E91">
        <w:rPr>
          <w:noProof/>
        </w:rPr>
        <w:tab/>
      </w:r>
      <w:r w:rsidRPr="003E2E91">
        <w:rPr>
          <w:noProof/>
        </w:rPr>
        <w:tab/>
      </w:r>
      <w:r w:rsidRPr="003E2E91">
        <w:rPr>
          <w:noProof/>
        </w:rPr>
        <w:tab/>
      </w:r>
      <w:r w:rsidRPr="003E2E91">
        <w:rPr>
          <w:noProof/>
        </w:rPr>
        <w:tab/>
        <w:t>Podpis ponudnika:</w:t>
      </w:r>
      <w:bookmarkStart w:id="164" w:name="_Toc380395341"/>
      <w:bookmarkStart w:id="165" w:name="_Toc492474475"/>
      <w:bookmarkStart w:id="166" w:name="_Toc514231615"/>
      <w:bookmarkStart w:id="167" w:name="_Toc514231950"/>
      <w:bookmarkStart w:id="168" w:name="_Toc516144209"/>
    </w:p>
    <w:p w14:paraId="38DD123E" w14:textId="77777777" w:rsidR="00EF6FDA" w:rsidRDefault="00EF6FDA" w:rsidP="00EF6FDA">
      <w:pPr>
        <w:pStyle w:val="Naslov2"/>
        <w:rPr>
          <w:rFonts w:ascii="Times New Roman" w:hAnsi="Times New Roman" w:cs="Times New Roman"/>
          <w:i w:val="0"/>
          <w:sz w:val="24"/>
          <w:szCs w:val="24"/>
          <w:lang w:eastAsia="ko-KR"/>
        </w:rPr>
      </w:pPr>
    </w:p>
    <w:p w14:paraId="17CFCD54" w14:textId="77777777" w:rsidR="00EF6FDA" w:rsidRDefault="00EF6FDA" w:rsidP="00EF6FDA">
      <w:pPr>
        <w:rPr>
          <w:lang w:eastAsia="ko-KR"/>
        </w:rPr>
      </w:pPr>
    </w:p>
    <w:p w14:paraId="1A04C8B0" w14:textId="77777777" w:rsidR="00EF6FDA" w:rsidRDefault="00EF6FDA" w:rsidP="00EF6FDA">
      <w:pPr>
        <w:rPr>
          <w:lang w:eastAsia="ko-KR"/>
        </w:rPr>
      </w:pPr>
    </w:p>
    <w:p w14:paraId="4493D21E" w14:textId="77777777" w:rsidR="00EF6FDA" w:rsidRDefault="00EF6FDA" w:rsidP="00EF6FDA">
      <w:pPr>
        <w:rPr>
          <w:lang w:eastAsia="ko-KR"/>
        </w:rPr>
      </w:pPr>
    </w:p>
    <w:p w14:paraId="75F09BFE" w14:textId="77777777" w:rsidR="00EF6FDA" w:rsidRDefault="00EF6FDA" w:rsidP="00EF6FDA">
      <w:pPr>
        <w:rPr>
          <w:lang w:eastAsia="ko-KR"/>
        </w:rPr>
      </w:pPr>
    </w:p>
    <w:p w14:paraId="2A9D49F9" w14:textId="77777777" w:rsidR="00EF6FDA" w:rsidRDefault="00EF6FDA" w:rsidP="00EF6FDA">
      <w:pPr>
        <w:rPr>
          <w:lang w:eastAsia="ko-KR"/>
        </w:rPr>
      </w:pPr>
    </w:p>
    <w:p w14:paraId="6F2BA21B" w14:textId="77777777" w:rsidR="00EF6FDA" w:rsidRDefault="00EF6FDA" w:rsidP="00EF6FDA">
      <w:pPr>
        <w:rPr>
          <w:lang w:eastAsia="ko-KR"/>
        </w:rPr>
      </w:pPr>
    </w:p>
    <w:p w14:paraId="77F6DF0A" w14:textId="77777777" w:rsidR="00EF6FDA" w:rsidRDefault="00EF6FDA" w:rsidP="00EF6FDA">
      <w:pPr>
        <w:rPr>
          <w:lang w:eastAsia="ko-KR"/>
        </w:rPr>
      </w:pPr>
    </w:p>
    <w:p w14:paraId="54D77EF0" w14:textId="77777777" w:rsidR="00EF6FDA" w:rsidRDefault="00EF6FDA" w:rsidP="00EF6FDA">
      <w:pPr>
        <w:rPr>
          <w:lang w:eastAsia="ko-KR"/>
        </w:rPr>
      </w:pPr>
    </w:p>
    <w:p w14:paraId="6A2DA436" w14:textId="77777777" w:rsidR="00EF6FDA" w:rsidRDefault="00EF6FDA" w:rsidP="00EF6FDA">
      <w:pPr>
        <w:rPr>
          <w:lang w:eastAsia="ko-KR"/>
        </w:rPr>
      </w:pPr>
    </w:p>
    <w:p w14:paraId="7401A273" w14:textId="77777777" w:rsidR="00EF6FDA" w:rsidRDefault="00EF6FDA" w:rsidP="00EF6FDA">
      <w:pPr>
        <w:rPr>
          <w:lang w:eastAsia="ko-KR"/>
        </w:rPr>
      </w:pPr>
    </w:p>
    <w:p w14:paraId="7DC21920" w14:textId="77777777" w:rsidR="00EF6FDA" w:rsidRDefault="00EF6FDA" w:rsidP="00EF6FDA">
      <w:pPr>
        <w:rPr>
          <w:lang w:eastAsia="ko-KR"/>
        </w:rPr>
      </w:pPr>
    </w:p>
    <w:p w14:paraId="1A4ACA80" w14:textId="77777777" w:rsidR="00EF6FDA" w:rsidRDefault="00EF6FDA" w:rsidP="00EF6FDA">
      <w:pPr>
        <w:rPr>
          <w:lang w:eastAsia="ko-KR"/>
        </w:rPr>
      </w:pPr>
    </w:p>
    <w:p w14:paraId="42475D4D" w14:textId="77777777" w:rsidR="00EF6FDA" w:rsidRDefault="00EF6FDA" w:rsidP="00EF6FDA">
      <w:pPr>
        <w:rPr>
          <w:lang w:eastAsia="ko-KR"/>
        </w:rPr>
      </w:pPr>
    </w:p>
    <w:p w14:paraId="46D333C8" w14:textId="77777777" w:rsidR="00EF6FDA" w:rsidRDefault="00EF6FDA" w:rsidP="00EF6FDA">
      <w:pPr>
        <w:rPr>
          <w:lang w:eastAsia="ko-KR"/>
        </w:rPr>
      </w:pPr>
    </w:p>
    <w:p w14:paraId="2F764D35" w14:textId="77777777" w:rsidR="00EF6FDA" w:rsidRDefault="00EF6FDA" w:rsidP="00EF6FDA">
      <w:pPr>
        <w:rPr>
          <w:lang w:eastAsia="ko-KR"/>
        </w:rPr>
      </w:pPr>
    </w:p>
    <w:p w14:paraId="687CC404" w14:textId="77777777" w:rsidR="00EF6FDA" w:rsidRPr="00EF6FDA" w:rsidRDefault="00EF6FDA" w:rsidP="00EF6FDA">
      <w:pPr>
        <w:rPr>
          <w:lang w:eastAsia="ko-KR"/>
        </w:rPr>
      </w:pPr>
    </w:p>
    <w:p w14:paraId="07C64217" w14:textId="505F1CC5" w:rsidR="003E2E91" w:rsidRPr="00F32528" w:rsidRDefault="003E2E91" w:rsidP="00F32528">
      <w:pPr>
        <w:pStyle w:val="Naslov2"/>
        <w:rPr>
          <w:rFonts w:ascii="Times New Roman" w:hAnsi="Times New Roman" w:cs="Times New Roman"/>
          <w:i w:val="0"/>
          <w:sz w:val="24"/>
          <w:szCs w:val="24"/>
        </w:rPr>
      </w:pPr>
      <w:bookmarkStart w:id="169" w:name="_Toc532533802"/>
      <w:r w:rsidRPr="00F32528">
        <w:rPr>
          <w:rFonts w:ascii="Times New Roman" w:hAnsi="Times New Roman" w:cs="Times New Roman"/>
          <w:i w:val="0"/>
          <w:sz w:val="24"/>
          <w:szCs w:val="24"/>
        </w:rPr>
        <w:lastRenderedPageBreak/>
        <w:t xml:space="preserve">Obrazec </w:t>
      </w:r>
      <w:bookmarkEnd w:id="164"/>
      <w:bookmarkEnd w:id="165"/>
      <w:bookmarkEnd w:id="166"/>
      <w:bookmarkEnd w:id="167"/>
      <w:bookmarkEnd w:id="168"/>
      <w:r w:rsidR="002817F5" w:rsidRPr="00F32528">
        <w:rPr>
          <w:rFonts w:ascii="Times New Roman" w:hAnsi="Times New Roman" w:cs="Times New Roman"/>
          <w:i w:val="0"/>
          <w:sz w:val="24"/>
          <w:szCs w:val="24"/>
        </w:rPr>
        <w:t>7</w:t>
      </w:r>
      <w:bookmarkEnd w:id="169"/>
    </w:p>
    <w:p w14:paraId="5BE22167" w14:textId="77777777" w:rsidR="003E2E91" w:rsidRPr="003E2E91" w:rsidRDefault="003E2E91" w:rsidP="003E2E91">
      <w:pPr>
        <w:spacing w:before="120" w:after="120"/>
        <w:rPr>
          <w:rFonts w:eastAsia="Batang"/>
          <w:lang w:eastAsia="ko-KR"/>
        </w:rPr>
      </w:pPr>
    </w:p>
    <w:p w14:paraId="0D285D57" w14:textId="77777777" w:rsidR="003E2E91" w:rsidRPr="003E2E91" w:rsidRDefault="003E2E91" w:rsidP="003E2E91">
      <w:pPr>
        <w:autoSpaceDE w:val="0"/>
        <w:autoSpaceDN w:val="0"/>
        <w:adjustRightInd w:val="0"/>
        <w:spacing w:before="120"/>
        <w:jc w:val="both"/>
        <w:rPr>
          <w:rFonts w:eastAsia="Batang"/>
          <w:lang w:eastAsia="ko-KR"/>
        </w:rPr>
      </w:pPr>
      <w:r w:rsidRPr="003E2E91">
        <w:rPr>
          <w:rFonts w:eastAsia="Batang"/>
          <w:lang w:eastAsia="ko-KR"/>
        </w:rPr>
        <w:t>PONUDNIK:</w:t>
      </w:r>
    </w:p>
    <w:p w14:paraId="60917BD0"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4847D705"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0710A958"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253D563C" w14:textId="77777777" w:rsidR="003E2E91" w:rsidRPr="003E2E91" w:rsidRDefault="003E2E91" w:rsidP="003E2E91">
      <w:pPr>
        <w:tabs>
          <w:tab w:val="left" w:pos="5610"/>
        </w:tabs>
        <w:autoSpaceDE w:val="0"/>
        <w:autoSpaceDN w:val="0"/>
        <w:adjustRightInd w:val="0"/>
        <w:spacing w:before="120"/>
        <w:rPr>
          <w:rFonts w:eastAsia="Batang"/>
          <w:b/>
          <w:lang w:eastAsia="ko-KR"/>
        </w:rPr>
      </w:pPr>
      <w:r w:rsidRPr="003E2E91">
        <w:rPr>
          <w:rFonts w:eastAsia="Batang"/>
          <w:b/>
          <w:lang w:eastAsia="ko-KR"/>
        </w:rPr>
        <w:tab/>
      </w:r>
    </w:p>
    <w:p w14:paraId="3D21F74A" w14:textId="77777777" w:rsidR="003E2E91" w:rsidRPr="003E2E91" w:rsidRDefault="003E2E91" w:rsidP="003E2E91">
      <w:pPr>
        <w:autoSpaceDE w:val="0"/>
        <w:autoSpaceDN w:val="0"/>
        <w:adjustRightInd w:val="0"/>
        <w:spacing w:before="120"/>
        <w:jc w:val="center"/>
        <w:rPr>
          <w:rFonts w:eastAsia="Batang"/>
          <w:b/>
          <w:lang w:eastAsia="ko-KR"/>
        </w:rPr>
      </w:pPr>
      <w:r w:rsidRPr="003E2E91">
        <w:rPr>
          <w:rFonts w:eastAsia="Batang"/>
          <w:b/>
          <w:lang w:eastAsia="ko-KR"/>
        </w:rPr>
        <w:t>PODATKI O PODIZVAJALCU</w:t>
      </w:r>
    </w:p>
    <w:p w14:paraId="5B18B443" w14:textId="77777777" w:rsidR="003E2E91" w:rsidRPr="003E2E91" w:rsidRDefault="003E2E91" w:rsidP="003E2E91">
      <w:pPr>
        <w:autoSpaceDE w:val="0"/>
        <w:autoSpaceDN w:val="0"/>
        <w:adjustRightInd w:val="0"/>
        <w:spacing w:before="120"/>
        <w:jc w:val="center"/>
        <w:rPr>
          <w:rFonts w:eastAsia="Batang"/>
          <w:b/>
          <w:lang w:eastAsia="ko-KR"/>
        </w:rPr>
      </w:pPr>
    </w:p>
    <w:p w14:paraId="5DC85B22"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Naziv podizvajalca:       __________________________________________________</w:t>
      </w:r>
    </w:p>
    <w:p w14:paraId="6A5D1DA9" w14:textId="77777777" w:rsidR="003E2E91" w:rsidRPr="003E2E91" w:rsidRDefault="003E2E91" w:rsidP="003E2E91">
      <w:pPr>
        <w:autoSpaceDE w:val="0"/>
        <w:autoSpaceDN w:val="0"/>
        <w:adjustRightInd w:val="0"/>
        <w:rPr>
          <w:rFonts w:eastAsia="Batang"/>
          <w:lang w:eastAsia="ko-KR"/>
        </w:rPr>
      </w:pPr>
    </w:p>
    <w:p w14:paraId="1147D555"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Naslov podizvajalca:     __________________________________________________</w:t>
      </w:r>
    </w:p>
    <w:p w14:paraId="0BCFD7CD" w14:textId="77777777" w:rsidR="003E2E91" w:rsidRPr="003E2E91" w:rsidRDefault="003E2E91" w:rsidP="003E2E91">
      <w:pPr>
        <w:autoSpaceDE w:val="0"/>
        <w:autoSpaceDN w:val="0"/>
        <w:adjustRightInd w:val="0"/>
        <w:rPr>
          <w:rFonts w:eastAsia="Batang"/>
          <w:lang w:eastAsia="ko-KR"/>
        </w:rPr>
      </w:pPr>
    </w:p>
    <w:p w14:paraId="3F96969C"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Kontaktna oseba:             ________________________________________________</w:t>
      </w:r>
    </w:p>
    <w:p w14:paraId="0F1CAEEC" w14:textId="77777777" w:rsidR="003E2E91" w:rsidRPr="003E2E91" w:rsidRDefault="003E2E91" w:rsidP="003E2E91">
      <w:pPr>
        <w:autoSpaceDE w:val="0"/>
        <w:autoSpaceDN w:val="0"/>
        <w:adjustRightInd w:val="0"/>
        <w:rPr>
          <w:rFonts w:eastAsia="Batang"/>
          <w:lang w:eastAsia="ko-KR"/>
        </w:rPr>
      </w:pPr>
    </w:p>
    <w:p w14:paraId="5A6F5BD0"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Elektronski naslov kontaktne osebe:  _______________________________________</w:t>
      </w:r>
    </w:p>
    <w:p w14:paraId="7D2230B9" w14:textId="77777777" w:rsidR="003E2E91" w:rsidRPr="003E2E91" w:rsidRDefault="003E2E91" w:rsidP="003E2E91">
      <w:pPr>
        <w:autoSpaceDE w:val="0"/>
        <w:autoSpaceDN w:val="0"/>
        <w:adjustRightInd w:val="0"/>
        <w:rPr>
          <w:rFonts w:eastAsia="Batang"/>
          <w:lang w:eastAsia="ko-KR"/>
        </w:rPr>
      </w:pPr>
    </w:p>
    <w:p w14:paraId="23B41435"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 xml:space="preserve">Telefon:                   </w:t>
      </w:r>
      <w:r w:rsidRPr="003E2E91">
        <w:rPr>
          <w:rFonts w:eastAsia="Batang"/>
          <w:lang w:eastAsia="ko-KR"/>
        </w:rPr>
        <w:tab/>
      </w:r>
      <w:r w:rsidRPr="003E2E91">
        <w:rPr>
          <w:rFonts w:eastAsia="Batang"/>
          <w:lang w:eastAsia="ko-KR"/>
        </w:rPr>
        <w:tab/>
        <w:t xml:space="preserve">     __________________________________________</w:t>
      </w:r>
    </w:p>
    <w:p w14:paraId="4E77F76A" w14:textId="77777777" w:rsidR="003E2E91" w:rsidRPr="003E2E91" w:rsidRDefault="003E2E91" w:rsidP="003E2E91">
      <w:pPr>
        <w:autoSpaceDE w:val="0"/>
        <w:autoSpaceDN w:val="0"/>
        <w:adjustRightInd w:val="0"/>
        <w:rPr>
          <w:rFonts w:eastAsia="Batang"/>
          <w:lang w:eastAsia="ko-KR"/>
        </w:rPr>
      </w:pPr>
    </w:p>
    <w:p w14:paraId="6B5B8641"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 xml:space="preserve">Telefaks:       </w:t>
      </w:r>
      <w:r w:rsidRPr="003E2E91">
        <w:rPr>
          <w:rFonts w:eastAsia="Batang"/>
          <w:lang w:eastAsia="ko-KR"/>
        </w:rPr>
        <w:tab/>
      </w:r>
      <w:r w:rsidRPr="003E2E91">
        <w:rPr>
          <w:rFonts w:eastAsia="Batang"/>
          <w:lang w:eastAsia="ko-KR"/>
        </w:rPr>
        <w:tab/>
      </w:r>
      <w:r w:rsidRPr="003E2E91">
        <w:rPr>
          <w:rFonts w:eastAsia="Batang"/>
          <w:lang w:eastAsia="ko-KR"/>
        </w:rPr>
        <w:tab/>
        <w:t xml:space="preserve"> ____________________________________________</w:t>
      </w:r>
    </w:p>
    <w:p w14:paraId="313A6945" w14:textId="77777777" w:rsidR="003E2E91" w:rsidRPr="003E2E91" w:rsidRDefault="003E2E91" w:rsidP="003E2E91">
      <w:pPr>
        <w:autoSpaceDE w:val="0"/>
        <w:autoSpaceDN w:val="0"/>
        <w:adjustRightInd w:val="0"/>
        <w:rPr>
          <w:rFonts w:eastAsia="Batang"/>
          <w:lang w:eastAsia="ko-KR"/>
        </w:rPr>
      </w:pPr>
    </w:p>
    <w:p w14:paraId="28E54712"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Identifikacijska številka za DDV: _________________________________________</w:t>
      </w:r>
    </w:p>
    <w:p w14:paraId="7EE4508E" w14:textId="77777777" w:rsidR="003E2E91" w:rsidRPr="003E2E91" w:rsidRDefault="003E2E91" w:rsidP="003E2E91">
      <w:pPr>
        <w:autoSpaceDE w:val="0"/>
        <w:autoSpaceDN w:val="0"/>
        <w:adjustRightInd w:val="0"/>
        <w:rPr>
          <w:rFonts w:eastAsia="Batang"/>
          <w:lang w:eastAsia="ko-KR"/>
        </w:rPr>
      </w:pPr>
    </w:p>
    <w:p w14:paraId="17F361AE"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Št. Transakcijskega računa:      ___________________________________________</w:t>
      </w:r>
    </w:p>
    <w:p w14:paraId="6EF7210E" w14:textId="77777777" w:rsidR="003E2E91" w:rsidRPr="003E2E91" w:rsidRDefault="003E2E91" w:rsidP="003E2E91">
      <w:pPr>
        <w:autoSpaceDE w:val="0"/>
        <w:autoSpaceDN w:val="0"/>
        <w:adjustRightInd w:val="0"/>
        <w:rPr>
          <w:rFonts w:eastAsia="Batang"/>
          <w:lang w:eastAsia="ko-KR"/>
        </w:rPr>
      </w:pPr>
    </w:p>
    <w:p w14:paraId="19BC15EB" w14:textId="77777777" w:rsidR="003E2E91" w:rsidRPr="003E2E91" w:rsidRDefault="003E2E91" w:rsidP="003E2E91">
      <w:pPr>
        <w:autoSpaceDE w:val="0"/>
        <w:autoSpaceDN w:val="0"/>
        <w:adjustRightInd w:val="0"/>
        <w:rPr>
          <w:rFonts w:eastAsia="Batang"/>
          <w:lang w:eastAsia="ko-KR"/>
        </w:rPr>
      </w:pPr>
      <w:r w:rsidRPr="003E2E91">
        <w:rPr>
          <w:rFonts w:eastAsia="Batang"/>
          <w:lang w:eastAsia="ko-KR"/>
        </w:rPr>
        <w:t>Matična številka:                        __________________________________________</w:t>
      </w:r>
    </w:p>
    <w:p w14:paraId="5FA18759" w14:textId="77777777" w:rsidR="003E2E91" w:rsidRPr="003E2E91" w:rsidRDefault="003E2E91" w:rsidP="003E2E91">
      <w:pPr>
        <w:autoSpaceDE w:val="0"/>
        <w:autoSpaceDN w:val="0"/>
        <w:adjustRightInd w:val="0"/>
        <w:rPr>
          <w:rFonts w:eastAsia="Batang"/>
          <w:lang w:eastAsia="ko-KR"/>
        </w:rPr>
      </w:pPr>
    </w:p>
    <w:p w14:paraId="52D25D43" w14:textId="77777777" w:rsidR="003E2E91" w:rsidRPr="003E2E91" w:rsidRDefault="003E2E91" w:rsidP="003E2E91">
      <w:pPr>
        <w:autoSpaceDE w:val="0"/>
        <w:autoSpaceDN w:val="0"/>
        <w:adjustRightInd w:val="0"/>
        <w:rPr>
          <w:rFonts w:eastAsia="Batang"/>
          <w:color w:val="000000" w:themeColor="text1"/>
          <w:lang w:eastAsia="ko-KR"/>
        </w:rPr>
      </w:pPr>
      <w:r w:rsidRPr="003E2E91">
        <w:rPr>
          <w:rFonts w:eastAsia="Batang"/>
          <w:color w:val="000000" w:themeColor="text1"/>
          <w:lang w:eastAsia="ko-KR"/>
        </w:rPr>
        <w:t>Številka vpisa v sodni register (št. vložka):   ________________________________</w:t>
      </w:r>
    </w:p>
    <w:p w14:paraId="6B50BDD0" w14:textId="77777777" w:rsidR="003E2E91" w:rsidRPr="003E2E91" w:rsidRDefault="003E2E91" w:rsidP="003E2E91">
      <w:pPr>
        <w:autoSpaceDE w:val="0"/>
        <w:autoSpaceDN w:val="0"/>
        <w:adjustRightInd w:val="0"/>
        <w:rPr>
          <w:rFonts w:eastAsia="Batang"/>
          <w:color w:val="000000" w:themeColor="text1"/>
          <w:lang w:eastAsia="ko-KR"/>
        </w:rPr>
      </w:pPr>
      <w:r w:rsidRPr="003E2E91">
        <w:rPr>
          <w:rFonts w:eastAsia="Batang"/>
          <w:color w:val="000000" w:themeColor="text1"/>
          <w:lang w:eastAsia="ko-KR"/>
        </w:rPr>
        <w:t xml:space="preserve"> </w:t>
      </w:r>
    </w:p>
    <w:p w14:paraId="138EB2AD" w14:textId="77777777" w:rsidR="003E2E91" w:rsidRPr="003E2E91" w:rsidRDefault="003E2E91" w:rsidP="003E2E91">
      <w:pPr>
        <w:autoSpaceDE w:val="0"/>
        <w:autoSpaceDN w:val="0"/>
        <w:adjustRightInd w:val="0"/>
        <w:rPr>
          <w:rFonts w:eastAsia="Batang"/>
          <w:color w:val="000000" w:themeColor="text1"/>
          <w:lang w:eastAsia="ko-KR"/>
        </w:rPr>
      </w:pPr>
      <w:r w:rsidRPr="003E2E91">
        <w:rPr>
          <w:rFonts w:eastAsia="Batang"/>
          <w:color w:val="000000" w:themeColor="text1"/>
          <w:lang w:eastAsia="ko-KR"/>
        </w:rPr>
        <w:t>Odgovorna oseba za podpis pogodbe:  _____________________________________</w:t>
      </w:r>
    </w:p>
    <w:p w14:paraId="64694FB7" w14:textId="77777777" w:rsidR="003E2E91" w:rsidRPr="003E2E91" w:rsidRDefault="003E2E91" w:rsidP="003E2E91">
      <w:pPr>
        <w:autoSpaceDE w:val="0"/>
        <w:autoSpaceDN w:val="0"/>
        <w:adjustRightInd w:val="0"/>
        <w:spacing w:before="120"/>
        <w:rPr>
          <w:rFonts w:eastAsia="Batang"/>
          <w:color w:val="000000" w:themeColor="text1"/>
          <w:lang w:eastAsia="ko-KR"/>
        </w:rPr>
      </w:pPr>
    </w:p>
    <w:p w14:paraId="37241A83" w14:textId="77777777" w:rsidR="003E2E91" w:rsidRPr="003E2E91" w:rsidRDefault="003E2E91" w:rsidP="003E2E91">
      <w:pPr>
        <w:widowControl w:val="0"/>
        <w:spacing w:before="120"/>
        <w:rPr>
          <w:rFonts w:eastAsia="Batang"/>
          <w:color w:val="000000" w:themeColor="text1"/>
          <w:lang w:eastAsia="ko-KR"/>
        </w:rPr>
      </w:pPr>
      <w:r w:rsidRPr="003E2E91">
        <w:rPr>
          <w:rFonts w:eastAsia="Batang"/>
          <w:color w:val="000000" w:themeColor="text1"/>
          <w:lang w:eastAsia="ko-KR"/>
        </w:rPr>
        <w:t>V skladu z določbo 5. odstavka 94. člena ZJN-3 zahtevamo neposredno plačilo s strani naročnika:</w:t>
      </w:r>
    </w:p>
    <w:p w14:paraId="7F19F72B" w14:textId="77777777" w:rsidR="003E2E91" w:rsidRPr="003E2E91" w:rsidRDefault="003E2E91" w:rsidP="003E2E91">
      <w:pPr>
        <w:widowControl w:val="0"/>
        <w:spacing w:before="120"/>
        <w:jc w:val="center"/>
        <w:rPr>
          <w:rFonts w:eastAsia="Batang"/>
          <w:color w:val="000000" w:themeColor="text1"/>
          <w:lang w:eastAsia="ko-KR"/>
        </w:rPr>
      </w:pPr>
      <w:r w:rsidRPr="003E2E91">
        <w:rPr>
          <w:rFonts w:eastAsia="Batang"/>
          <w:color w:val="000000" w:themeColor="text1"/>
          <w:lang w:eastAsia="ko-KR"/>
        </w:rPr>
        <w:t>DA                       NE</w:t>
      </w:r>
    </w:p>
    <w:p w14:paraId="222C15D3" w14:textId="77777777" w:rsidR="003E2E91" w:rsidRDefault="003E2E91" w:rsidP="003E2E91">
      <w:pPr>
        <w:widowControl w:val="0"/>
        <w:spacing w:before="120"/>
        <w:jc w:val="center"/>
        <w:rPr>
          <w:rFonts w:eastAsia="Batang"/>
          <w:color w:val="000000" w:themeColor="text1"/>
          <w:lang w:eastAsia="ko-KR"/>
        </w:rPr>
      </w:pPr>
      <w:r w:rsidRPr="003E2E91">
        <w:rPr>
          <w:rFonts w:eastAsia="Batang"/>
          <w:color w:val="000000" w:themeColor="text1"/>
          <w:lang w:eastAsia="ko-KR"/>
        </w:rPr>
        <w:t>(ustrezno obkroži)</w:t>
      </w:r>
    </w:p>
    <w:p w14:paraId="6AFEBB4B" w14:textId="77777777" w:rsidR="00EF6FDA" w:rsidRDefault="00EF6FDA" w:rsidP="003E2E91">
      <w:pPr>
        <w:widowControl w:val="0"/>
        <w:spacing w:before="120"/>
        <w:jc w:val="center"/>
        <w:rPr>
          <w:rFonts w:eastAsia="Batang"/>
          <w:color w:val="000000" w:themeColor="text1"/>
          <w:lang w:eastAsia="ko-KR"/>
        </w:rPr>
      </w:pPr>
    </w:p>
    <w:p w14:paraId="49641179" w14:textId="77777777" w:rsidR="00EF6FDA" w:rsidRPr="003E2E91" w:rsidRDefault="00EF6FDA" w:rsidP="003E2E91">
      <w:pPr>
        <w:widowControl w:val="0"/>
        <w:spacing w:before="120"/>
        <w:jc w:val="center"/>
        <w:rPr>
          <w:rFonts w:eastAsia="Batang"/>
          <w:color w:val="000000" w:themeColor="text1"/>
          <w:lang w:eastAsia="ko-KR"/>
        </w:rPr>
      </w:pPr>
    </w:p>
    <w:p w14:paraId="104DF408" w14:textId="77777777" w:rsidR="003E2E91" w:rsidRPr="003E2E91" w:rsidRDefault="003E2E91" w:rsidP="003E2E91">
      <w:pPr>
        <w:autoSpaceDE w:val="0"/>
        <w:autoSpaceDN w:val="0"/>
        <w:adjustRightInd w:val="0"/>
        <w:spacing w:before="120"/>
        <w:rPr>
          <w:rFonts w:eastAsia="Batang"/>
          <w:color w:val="000000" w:themeColor="text1"/>
          <w:lang w:eastAsia="ko-KR"/>
        </w:rPr>
      </w:pPr>
    </w:p>
    <w:p w14:paraId="6573C578" w14:textId="77777777" w:rsidR="003E2E91" w:rsidRPr="003E2E91" w:rsidRDefault="003E2E91" w:rsidP="003E2E91">
      <w:pPr>
        <w:autoSpaceDE w:val="0"/>
        <w:autoSpaceDN w:val="0"/>
        <w:adjustRightInd w:val="0"/>
        <w:spacing w:before="120"/>
        <w:rPr>
          <w:rFonts w:eastAsia="Batang"/>
          <w:lang w:eastAsia="ko-KR"/>
        </w:rPr>
      </w:pPr>
    </w:p>
    <w:p w14:paraId="7A189852" w14:textId="78A95553" w:rsidR="003E2E91" w:rsidRPr="00F32528" w:rsidRDefault="003E2E91" w:rsidP="00F32528">
      <w:pPr>
        <w:pStyle w:val="Naslov2"/>
        <w:rPr>
          <w:rFonts w:ascii="Times New Roman" w:hAnsi="Times New Roman" w:cs="Times New Roman"/>
          <w:i w:val="0"/>
          <w:sz w:val="24"/>
          <w:szCs w:val="24"/>
        </w:rPr>
      </w:pPr>
      <w:bookmarkStart w:id="170" w:name="_Toc380395342"/>
      <w:bookmarkStart w:id="171" w:name="_Toc492474476"/>
      <w:bookmarkStart w:id="172" w:name="_Toc514231616"/>
      <w:bookmarkStart w:id="173" w:name="_Toc514231951"/>
      <w:bookmarkStart w:id="174" w:name="_Toc516144210"/>
      <w:bookmarkStart w:id="175" w:name="_Toc532533803"/>
      <w:r w:rsidRPr="00F32528">
        <w:rPr>
          <w:rFonts w:ascii="Times New Roman" w:hAnsi="Times New Roman" w:cs="Times New Roman"/>
          <w:i w:val="0"/>
          <w:sz w:val="24"/>
          <w:szCs w:val="24"/>
        </w:rPr>
        <w:lastRenderedPageBreak/>
        <w:t xml:space="preserve">Obrazec </w:t>
      </w:r>
      <w:bookmarkEnd w:id="170"/>
      <w:bookmarkEnd w:id="171"/>
      <w:bookmarkEnd w:id="172"/>
      <w:bookmarkEnd w:id="173"/>
      <w:bookmarkEnd w:id="174"/>
      <w:r w:rsidR="002817F5" w:rsidRPr="00F32528">
        <w:rPr>
          <w:rFonts w:ascii="Times New Roman" w:hAnsi="Times New Roman" w:cs="Times New Roman"/>
          <w:i w:val="0"/>
          <w:sz w:val="24"/>
          <w:szCs w:val="24"/>
        </w:rPr>
        <w:t>8</w:t>
      </w:r>
      <w:bookmarkEnd w:id="175"/>
    </w:p>
    <w:p w14:paraId="1C986931" w14:textId="77777777" w:rsidR="003E2E91" w:rsidRPr="003E2E91" w:rsidRDefault="003E2E91" w:rsidP="003E2E91">
      <w:pPr>
        <w:autoSpaceDE w:val="0"/>
        <w:autoSpaceDN w:val="0"/>
        <w:adjustRightInd w:val="0"/>
        <w:spacing w:before="120"/>
        <w:rPr>
          <w:rFonts w:eastAsia="Batang"/>
          <w:lang w:eastAsia="ko-KR"/>
        </w:rPr>
      </w:pPr>
    </w:p>
    <w:p w14:paraId="1E0849C1" w14:textId="77777777" w:rsidR="003E2E91" w:rsidRPr="003E2E91" w:rsidRDefault="003E2E91" w:rsidP="003E2E91">
      <w:pPr>
        <w:autoSpaceDE w:val="0"/>
        <w:autoSpaceDN w:val="0"/>
        <w:adjustRightInd w:val="0"/>
        <w:spacing w:before="120"/>
        <w:rPr>
          <w:rFonts w:eastAsia="Batang"/>
          <w:lang w:eastAsia="ko-KR"/>
        </w:rPr>
      </w:pPr>
      <w:r w:rsidRPr="003E2E91">
        <w:rPr>
          <w:rFonts w:eastAsia="Batang"/>
          <w:lang w:eastAsia="ko-KR"/>
        </w:rPr>
        <w:t>PONUDNIK:</w:t>
      </w:r>
    </w:p>
    <w:p w14:paraId="3F02397F"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53648272"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51ED29ED"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126E5320" w14:textId="77777777" w:rsidR="003E2E91" w:rsidRPr="003E2E91" w:rsidRDefault="003E2E91" w:rsidP="003E2E91">
      <w:pPr>
        <w:autoSpaceDE w:val="0"/>
        <w:autoSpaceDN w:val="0"/>
        <w:adjustRightInd w:val="0"/>
        <w:spacing w:before="120"/>
        <w:rPr>
          <w:rFonts w:eastAsia="Batang"/>
          <w:lang w:eastAsia="ko-KR"/>
        </w:rPr>
      </w:pPr>
    </w:p>
    <w:p w14:paraId="2D77A6ED" w14:textId="77777777" w:rsidR="003E2E91" w:rsidRPr="003E2E91" w:rsidRDefault="003E2E91" w:rsidP="003E2E91">
      <w:pPr>
        <w:autoSpaceDE w:val="0"/>
        <w:autoSpaceDN w:val="0"/>
        <w:adjustRightInd w:val="0"/>
        <w:spacing w:before="120"/>
        <w:jc w:val="center"/>
        <w:rPr>
          <w:rFonts w:eastAsia="Batang"/>
          <w:b/>
          <w:lang w:eastAsia="ko-KR"/>
        </w:rPr>
      </w:pPr>
      <w:r w:rsidRPr="003E2E91">
        <w:rPr>
          <w:rFonts w:eastAsia="Batang"/>
          <w:b/>
          <w:lang w:eastAsia="ko-KR"/>
        </w:rPr>
        <w:t>SOGLASJE PODIZVAJALCA</w:t>
      </w:r>
    </w:p>
    <w:p w14:paraId="624BA3B1" w14:textId="77777777" w:rsidR="003E2E91" w:rsidRPr="003E2E91" w:rsidRDefault="003E2E91" w:rsidP="003E2E91">
      <w:pPr>
        <w:autoSpaceDE w:val="0"/>
        <w:autoSpaceDN w:val="0"/>
        <w:adjustRightInd w:val="0"/>
        <w:spacing w:before="120"/>
        <w:rPr>
          <w:rFonts w:eastAsia="Batang"/>
          <w:lang w:eastAsia="ko-KR"/>
        </w:rPr>
      </w:pPr>
    </w:p>
    <w:p w14:paraId="0AD3B617" w14:textId="5B5991D8" w:rsidR="003E2E91" w:rsidRPr="003E2E91" w:rsidRDefault="003E2E91" w:rsidP="003E2E91">
      <w:pPr>
        <w:autoSpaceDE w:val="0"/>
        <w:autoSpaceDN w:val="0"/>
        <w:adjustRightInd w:val="0"/>
        <w:spacing w:before="120"/>
        <w:rPr>
          <w:rFonts w:eastAsia="Batang"/>
          <w:lang w:eastAsia="ko-KR"/>
        </w:rPr>
      </w:pPr>
      <w:r w:rsidRPr="003E2E91">
        <w:rPr>
          <w:rFonts w:eastAsia="Batang"/>
          <w:lang w:eastAsia="ko-KR"/>
        </w:rPr>
        <w:t>Podizvajalec: ……………………</w:t>
      </w:r>
      <w:r w:rsidR="00866274">
        <w:rPr>
          <w:rFonts w:eastAsia="Batang"/>
          <w:lang w:eastAsia="ko-KR"/>
        </w:rPr>
        <w:t>…………………………………………………………………………………</w:t>
      </w:r>
    </w:p>
    <w:p w14:paraId="76FD3C56" w14:textId="77777777" w:rsidR="003E2E91" w:rsidRPr="003E2E91" w:rsidRDefault="003E2E91" w:rsidP="003E2E91">
      <w:pPr>
        <w:autoSpaceDE w:val="0"/>
        <w:autoSpaceDN w:val="0"/>
        <w:adjustRightInd w:val="0"/>
        <w:spacing w:before="120"/>
        <w:rPr>
          <w:rFonts w:eastAsia="Batang"/>
          <w:lang w:eastAsia="ko-KR"/>
        </w:rPr>
      </w:pPr>
      <w:r w:rsidRPr="003E2E91">
        <w:rPr>
          <w:rFonts w:eastAsia="Batang"/>
          <w:lang w:eastAsia="ko-KR"/>
        </w:rPr>
        <w:t>(naziv in naslov podizvajalca)</w:t>
      </w:r>
    </w:p>
    <w:p w14:paraId="6C00A0FB" w14:textId="77777777" w:rsidR="003E2E91" w:rsidRPr="003E2E91" w:rsidRDefault="003E2E91" w:rsidP="003E2E91">
      <w:pPr>
        <w:autoSpaceDE w:val="0"/>
        <w:autoSpaceDN w:val="0"/>
        <w:adjustRightInd w:val="0"/>
        <w:spacing w:before="120"/>
        <w:rPr>
          <w:rFonts w:eastAsia="Batang"/>
          <w:lang w:eastAsia="ko-KR"/>
        </w:rPr>
      </w:pPr>
    </w:p>
    <w:p w14:paraId="6F2CB331" w14:textId="5C54D0B1" w:rsidR="003E2E91" w:rsidRPr="003E2E91" w:rsidRDefault="003E2E91" w:rsidP="003E2E91">
      <w:pPr>
        <w:autoSpaceDE w:val="0"/>
        <w:autoSpaceDN w:val="0"/>
        <w:adjustRightInd w:val="0"/>
        <w:spacing w:before="120"/>
        <w:jc w:val="both"/>
        <w:rPr>
          <w:rFonts w:eastAsia="Batang"/>
          <w:lang w:eastAsia="ko-KR"/>
        </w:rPr>
      </w:pPr>
      <w:r w:rsidRPr="003E2E91">
        <w:rPr>
          <w:rFonts w:eastAsia="Batang"/>
          <w:lang w:eastAsia="ko-KR"/>
        </w:rPr>
        <w:t>V zvezi z javnim naročilom št…………………….., »</w:t>
      </w:r>
      <w:r w:rsidR="00BE7948">
        <w:rPr>
          <w:rFonts w:eastAsia="Batang"/>
          <w:bCs/>
          <w:color w:val="000000" w:themeColor="text1"/>
          <w:lang w:eastAsia="ko-KR"/>
        </w:rPr>
        <w:t>Olja in masti SŽ-VIT 2019-2021</w:t>
      </w:r>
      <w:r w:rsidRPr="003E2E91">
        <w:rPr>
          <w:rFonts w:eastAsia="Batang"/>
          <w:b/>
          <w:lang w:eastAsia="ko-KR"/>
        </w:rPr>
        <w:t>«</w:t>
      </w:r>
      <w:r w:rsidRPr="003E2E91">
        <w:rPr>
          <w:rFonts w:eastAsia="Batang"/>
          <w:bCs/>
          <w:lang w:eastAsia="ko-KR"/>
        </w:rPr>
        <w:t xml:space="preserve"> </w:t>
      </w:r>
      <w:r w:rsidRPr="003E2E91">
        <w:rPr>
          <w:rFonts w:eastAsia="Batang"/>
          <w:lang w:eastAsia="ko-KR"/>
        </w:rPr>
        <w:t>za potrebe SŽ – Vleka in tehnika, d.o.o., dajemo soglasje, da naročnik namesto glavnega izvajalca (dobavitelja) poravna našo terjatev do glavnega izvajalca (dobavitelja).</w:t>
      </w:r>
    </w:p>
    <w:p w14:paraId="20E3624D" w14:textId="77777777" w:rsidR="003E2E91" w:rsidRPr="003E2E91" w:rsidRDefault="003E2E91" w:rsidP="003E2E91">
      <w:pPr>
        <w:keepLines/>
        <w:tabs>
          <w:tab w:val="center" w:pos="4320"/>
          <w:tab w:val="right" w:pos="8640"/>
        </w:tabs>
        <w:spacing w:before="600" w:line="180" w:lineRule="atLeast"/>
        <w:jc w:val="both"/>
        <w:rPr>
          <w:rFonts w:eastAsia="Batang"/>
          <w:lang w:eastAsia="ko-KR"/>
        </w:rPr>
      </w:pPr>
    </w:p>
    <w:p w14:paraId="4E3EF56B" w14:textId="77777777" w:rsidR="003E2E91" w:rsidRPr="003E2E91" w:rsidRDefault="003E2E91" w:rsidP="003E2E91">
      <w:pPr>
        <w:keepLines/>
        <w:tabs>
          <w:tab w:val="center" w:pos="4320"/>
          <w:tab w:val="right" w:pos="8640"/>
        </w:tabs>
        <w:spacing w:before="600" w:line="180" w:lineRule="atLeast"/>
        <w:jc w:val="both"/>
        <w:rPr>
          <w:rFonts w:eastAsia="Batang"/>
          <w:lang w:eastAsia="ko-KR"/>
        </w:rPr>
      </w:pPr>
    </w:p>
    <w:p w14:paraId="6059F4B8" w14:textId="77777777" w:rsidR="003E2E91" w:rsidRPr="003E2E91" w:rsidRDefault="003E2E91" w:rsidP="003E2E91">
      <w:pPr>
        <w:rPr>
          <w:noProof/>
        </w:rPr>
      </w:pPr>
      <w:r w:rsidRPr="003E2E91">
        <w:rPr>
          <w:noProof/>
        </w:rPr>
        <w:t>Kraj in datum:</w:t>
      </w:r>
      <w:r w:rsidRPr="003E2E91">
        <w:rPr>
          <w:noProof/>
        </w:rPr>
        <w:tab/>
      </w:r>
      <w:r w:rsidRPr="003E2E91">
        <w:rPr>
          <w:noProof/>
        </w:rPr>
        <w:tab/>
      </w:r>
      <w:r w:rsidRPr="003E2E91">
        <w:rPr>
          <w:noProof/>
        </w:rPr>
        <w:tab/>
      </w:r>
      <w:r w:rsidRPr="003E2E91">
        <w:rPr>
          <w:noProof/>
        </w:rPr>
        <w:tab/>
      </w:r>
      <w:r w:rsidRPr="003E2E91">
        <w:rPr>
          <w:noProof/>
        </w:rPr>
        <w:tab/>
        <w:t>Žig:</w:t>
      </w:r>
      <w:r w:rsidRPr="003E2E91">
        <w:rPr>
          <w:noProof/>
        </w:rPr>
        <w:tab/>
      </w:r>
      <w:r w:rsidRPr="003E2E91">
        <w:rPr>
          <w:noProof/>
        </w:rPr>
        <w:tab/>
      </w:r>
      <w:r w:rsidRPr="003E2E91">
        <w:rPr>
          <w:noProof/>
        </w:rPr>
        <w:tab/>
      </w:r>
      <w:r w:rsidRPr="003E2E91">
        <w:rPr>
          <w:noProof/>
        </w:rPr>
        <w:tab/>
        <w:t>Podpis podizvajalca:</w:t>
      </w:r>
    </w:p>
    <w:p w14:paraId="760E116E" w14:textId="77777777" w:rsidR="003E2E91" w:rsidRPr="003E2E91" w:rsidRDefault="003E2E91" w:rsidP="003E2E91">
      <w:pPr>
        <w:spacing w:before="120" w:after="120"/>
        <w:rPr>
          <w:rFonts w:eastAsia="Batang"/>
          <w:color w:val="000000" w:themeColor="text1"/>
          <w:sz w:val="22"/>
          <w:szCs w:val="22"/>
          <w:lang w:eastAsia="ko-KR"/>
        </w:rPr>
      </w:pPr>
    </w:p>
    <w:p w14:paraId="14BF99F5" w14:textId="77777777" w:rsidR="003E2E91" w:rsidRPr="003E2E91" w:rsidRDefault="003E2E91" w:rsidP="003E2E91">
      <w:pPr>
        <w:spacing w:before="120" w:after="120"/>
        <w:rPr>
          <w:rFonts w:eastAsia="Batang"/>
          <w:color w:val="000000" w:themeColor="text1"/>
          <w:sz w:val="22"/>
          <w:szCs w:val="22"/>
          <w:lang w:eastAsia="ko-KR"/>
        </w:rPr>
      </w:pPr>
    </w:p>
    <w:p w14:paraId="1581FC30" w14:textId="77777777" w:rsidR="003E2E91" w:rsidRPr="003E2E91" w:rsidRDefault="003E2E91" w:rsidP="003E2E91">
      <w:pPr>
        <w:spacing w:before="120" w:after="120"/>
        <w:rPr>
          <w:rFonts w:eastAsia="Batang"/>
          <w:color w:val="000000" w:themeColor="text1"/>
          <w:sz w:val="22"/>
          <w:szCs w:val="22"/>
          <w:lang w:eastAsia="ko-KR"/>
        </w:rPr>
      </w:pPr>
    </w:p>
    <w:p w14:paraId="36B4690C" w14:textId="77777777" w:rsidR="003E2E91" w:rsidRDefault="003E2E91" w:rsidP="003E2E91">
      <w:pPr>
        <w:spacing w:line="276" w:lineRule="auto"/>
        <w:rPr>
          <w:rFonts w:eastAsia="Batang"/>
          <w:b/>
          <w:color w:val="000000" w:themeColor="text1"/>
          <w:lang w:eastAsia="ko-KR"/>
        </w:rPr>
      </w:pPr>
      <w:r w:rsidRPr="003E2E91">
        <w:rPr>
          <w:rFonts w:eastAsia="Batang"/>
          <w:b/>
          <w:color w:val="000000" w:themeColor="text1"/>
          <w:lang w:eastAsia="ko-KR"/>
        </w:rPr>
        <w:t>Opomba: Predmetno soglasje podizvajalca se predloži v ponudbi v kolikor podizvajalec v skladu z določbo 5. odstavka 94. člena ZJN-3 zahteva neposredno plačilo s strani naročnika.</w:t>
      </w:r>
    </w:p>
    <w:p w14:paraId="58D16071" w14:textId="77777777" w:rsidR="00EF6FDA" w:rsidRDefault="00EF6FDA" w:rsidP="003E2E91">
      <w:pPr>
        <w:spacing w:line="276" w:lineRule="auto"/>
        <w:rPr>
          <w:rFonts w:eastAsia="Batang"/>
          <w:b/>
          <w:color w:val="000000" w:themeColor="text1"/>
          <w:lang w:eastAsia="ko-KR"/>
        </w:rPr>
      </w:pPr>
    </w:p>
    <w:p w14:paraId="736DAF7B" w14:textId="77777777" w:rsidR="00EF6FDA" w:rsidRDefault="00EF6FDA" w:rsidP="003E2E91">
      <w:pPr>
        <w:spacing w:line="276" w:lineRule="auto"/>
        <w:rPr>
          <w:rFonts w:eastAsia="Batang"/>
          <w:b/>
          <w:color w:val="000000" w:themeColor="text1"/>
          <w:lang w:eastAsia="ko-KR"/>
        </w:rPr>
      </w:pPr>
    </w:p>
    <w:p w14:paraId="51F1F91E" w14:textId="77777777" w:rsidR="00EF6FDA" w:rsidRDefault="00EF6FDA" w:rsidP="003E2E91">
      <w:pPr>
        <w:spacing w:line="276" w:lineRule="auto"/>
        <w:rPr>
          <w:rFonts w:eastAsia="Batang"/>
          <w:b/>
          <w:color w:val="000000" w:themeColor="text1"/>
          <w:lang w:eastAsia="ko-KR"/>
        </w:rPr>
      </w:pPr>
    </w:p>
    <w:p w14:paraId="4AEEE26B" w14:textId="77777777" w:rsidR="00EF6FDA" w:rsidRDefault="00EF6FDA" w:rsidP="003E2E91">
      <w:pPr>
        <w:spacing w:line="276" w:lineRule="auto"/>
        <w:rPr>
          <w:rFonts w:eastAsia="Batang"/>
          <w:b/>
          <w:color w:val="000000" w:themeColor="text1"/>
          <w:lang w:eastAsia="ko-KR"/>
        </w:rPr>
      </w:pPr>
    </w:p>
    <w:p w14:paraId="4970F9A3" w14:textId="77777777" w:rsidR="00EF6FDA" w:rsidRDefault="00EF6FDA" w:rsidP="003E2E91">
      <w:pPr>
        <w:spacing w:line="276" w:lineRule="auto"/>
        <w:rPr>
          <w:rFonts w:eastAsia="Batang"/>
          <w:b/>
          <w:color w:val="000000" w:themeColor="text1"/>
          <w:lang w:eastAsia="ko-KR"/>
        </w:rPr>
      </w:pPr>
    </w:p>
    <w:p w14:paraId="0E25C918" w14:textId="77777777" w:rsidR="00EF6FDA" w:rsidRDefault="00EF6FDA" w:rsidP="003E2E91">
      <w:pPr>
        <w:spacing w:line="276" w:lineRule="auto"/>
        <w:rPr>
          <w:rFonts w:eastAsia="Batang"/>
          <w:b/>
          <w:color w:val="000000" w:themeColor="text1"/>
          <w:lang w:eastAsia="ko-KR"/>
        </w:rPr>
      </w:pPr>
    </w:p>
    <w:p w14:paraId="5AA06041" w14:textId="77777777" w:rsidR="00EF6FDA" w:rsidRDefault="00EF6FDA" w:rsidP="003E2E91">
      <w:pPr>
        <w:spacing w:line="276" w:lineRule="auto"/>
        <w:rPr>
          <w:rFonts w:eastAsia="Batang"/>
          <w:b/>
          <w:color w:val="000000" w:themeColor="text1"/>
          <w:lang w:eastAsia="ko-KR"/>
        </w:rPr>
      </w:pPr>
    </w:p>
    <w:p w14:paraId="559982D7" w14:textId="77777777" w:rsidR="00EF6FDA" w:rsidRDefault="00EF6FDA" w:rsidP="003E2E91">
      <w:pPr>
        <w:spacing w:line="276" w:lineRule="auto"/>
        <w:rPr>
          <w:rFonts w:eastAsia="Batang"/>
          <w:b/>
          <w:color w:val="000000" w:themeColor="text1"/>
          <w:lang w:eastAsia="ko-KR"/>
        </w:rPr>
      </w:pPr>
    </w:p>
    <w:p w14:paraId="7D3D5B27" w14:textId="77777777" w:rsidR="00EF6FDA" w:rsidRPr="003E2E91" w:rsidRDefault="00EF6FDA" w:rsidP="003E2E91">
      <w:pPr>
        <w:spacing w:line="276" w:lineRule="auto"/>
        <w:rPr>
          <w:rFonts w:eastAsia="Batang"/>
          <w:color w:val="000000" w:themeColor="text1"/>
          <w:lang w:eastAsia="ko-KR"/>
        </w:rPr>
      </w:pPr>
    </w:p>
    <w:p w14:paraId="422EC042" w14:textId="77F480EE" w:rsidR="003E2E91" w:rsidRPr="00F32528" w:rsidRDefault="003E2E91" w:rsidP="00F32528">
      <w:pPr>
        <w:pStyle w:val="Naslov2"/>
        <w:rPr>
          <w:rFonts w:ascii="Times New Roman" w:hAnsi="Times New Roman" w:cs="Times New Roman"/>
          <w:i w:val="0"/>
          <w:sz w:val="24"/>
          <w:szCs w:val="24"/>
        </w:rPr>
      </w:pPr>
      <w:bookmarkStart w:id="176" w:name="_Toc453065389"/>
      <w:bookmarkStart w:id="177" w:name="_Toc492474477"/>
      <w:bookmarkStart w:id="178" w:name="_Toc514231617"/>
      <w:bookmarkStart w:id="179" w:name="_Toc514231952"/>
      <w:bookmarkStart w:id="180" w:name="_Toc516144211"/>
      <w:bookmarkStart w:id="181" w:name="_Toc532533804"/>
      <w:r w:rsidRPr="00F32528">
        <w:rPr>
          <w:rFonts w:ascii="Times New Roman" w:hAnsi="Times New Roman" w:cs="Times New Roman"/>
          <w:i w:val="0"/>
          <w:sz w:val="24"/>
          <w:szCs w:val="24"/>
        </w:rPr>
        <w:lastRenderedPageBreak/>
        <w:t>Obrazec</w:t>
      </w:r>
      <w:bookmarkEnd w:id="176"/>
      <w:bookmarkEnd w:id="177"/>
      <w:bookmarkEnd w:id="178"/>
      <w:bookmarkEnd w:id="179"/>
      <w:r w:rsidR="00B17964" w:rsidRPr="00F32528">
        <w:rPr>
          <w:rFonts w:ascii="Times New Roman" w:hAnsi="Times New Roman" w:cs="Times New Roman"/>
          <w:i w:val="0"/>
          <w:sz w:val="24"/>
          <w:szCs w:val="24"/>
        </w:rPr>
        <w:t xml:space="preserve"> </w:t>
      </w:r>
      <w:bookmarkEnd w:id="180"/>
      <w:r w:rsidR="002817F5" w:rsidRPr="00F32528">
        <w:rPr>
          <w:rFonts w:ascii="Times New Roman" w:hAnsi="Times New Roman" w:cs="Times New Roman"/>
          <w:i w:val="0"/>
          <w:sz w:val="24"/>
          <w:szCs w:val="24"/>
        </w:rPr>
        <w:t>9</w:t>
      </w:r>
      <w:bookmarkEnd w:id="181"/>
    </w:p>
    <w:p w14:paraId="16928815" w14:textId="77777777" w:rsidR="003E2E91" w:rsidRPr="003E2E91" w:rsidRDefault="003E2E91" w:rsidP="003E2E91">
      <w:pPr>
        <w:autoSpaceDE w:val="0"/>
        <w:autoSpaceDN w:val="0"/>
        <w:adjustRightInd w:val="0"/>
        <w:spacing w:before="120"/>
        <w:rPr>
          <w:rFonts w:eastAsia="Batang"/>
          <w:lang w:eastAsia="ko-KR"/>
        </w:rPr>
      </w:pPr>
    </w:p>
    <w:p w14:paraId="0E7B5AE2" w14:textId="77777777" w:rsidR="003E2E91" w:rsidRPr="003E2E91" w:rsidRDefault="003E2E91" w:rsidP="003E2E91">
      <w:pPr>
        <w:autoSpaceDE w:val="0"/>
        <w:autoSpaceDN w:val="0"/>
        <w:adjustRightInd w:val="0"/>
        <w:spacing w:before="120"/>
        <w:rPr>
          <w:rFonts w:eastAsia="Batang"/>
          <w:lang w:eastAsia="ko-KR"/>
        </w:rPr>
      </w:pPr>
      <w:r w:rsidRPr="003E2E91">
        <w:rPr>
          <w:rFonts w:eastAsia="Batang"/>
          <w:lang w:eastAsia="ko-KR"/>
        </w:rPr>
        <w:t>PONUDNIK:</w:t>
      </w:r>
    </w:p>
    <w:p w14:paraId="2D5A4DFE"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7C6EE475" w14:textId="77777777" w:rsidR="003E2E91" w:rsidRPr="003E2E91" w:rsidRDefault="003E2E91" w:rsidP="0096694E">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453F5EE1" w14:textId="77777777" w:rsidR="003E2E91" w:rsidRPr="003E2E91" w:rsidRDefault="003E2E91" w:rsidP="003E2E91">
      <w:pPr>
        <w:spacing w:before="120"/>
        <w:jc w:val="both"/>
        <w:rPr>
          <w:noProof/>
          <w:u w:val="dotted"/>
        </w:rPr>
      </w:pPr>
      <w:r w:rsidRPr="003E2E91">
        <w:rPr>
          <w:noProof/>
          <w:u w:val="dotted"/>
        </w:rPr>
        <w:tab/>
      </w:r>
      <w:r w:rsidRPr="003E2E91">
        <w:rPr>
          <w:noProof/>
          <w:u w:val="dotted"/>
        </w:rPr>
        <w:tab/>
      </w:r>
      <w:r w:rsidRPr="003E2E91">
        <w:rPr>
          <w:noProof/>
          <w:u w:val="dotted"/>
        </w:rPr>
        <w:tab/>
      </w:r>
      <w:r w:rsidRPr="003E2E91">
        <w:rPr>
          <w:noProof/>
          <w:u w:val="dotted"/>
        </w:rPr>
        <w:tab/>
      </w:r>
    </w:p>
    <w:p w14:paraId="2B27B9AD" w14:textId="77777777" w:rsidR="003E2E91" w:rsidRPr="003E2E91" w:rsidRDefault="003E2E91" w:rsidP="003E2E91">
      <w:pPr>
        <w:autoSpaceDE w:val="0"/>
        <w:autoSpaceDN w:val="0"/>
        <w:adjustRightInd w:val="0"/>
        <w:spacing w:before="120"/>
        <w:rPr>
          <w:rFonts w:eastAsia="Batang"/>
          <w:lang w:eastAsia="ko-KR"/>
        </w:rPr>
      </w:pPr>
    </w:p>
    <w:p w14:paraId="2E0AF6D1" w14:textId="77777777" w:rsidR="003E2E91" w:rsidRPr="003E2E91" w:rsidRDefault="003E2E91" w:rsidP="003E2E91">
      <w:pPr>
        <w:autoSpaceDE w:val="0"/>
        <w:autoSpaceDN w:val="0"/>
        <w:adjustRightInd w:val="0"/>
        <w:spacing w:before="120"/>
        <w:jc w:val="center"/>
        <w:rPr>
          <w:rFonts w:eastAsia="Batang"/>
          <w:b/>
          <w:lang w:eastAsia="ko-KR"/>
        </w:rPr>
      </w:pPr>
      <w:r w:rsidRPr="003E2E91">
        <w:rPr>
          <w:rFonts w:eastAsia="Batang"/>
          <w:b/>
          <w:lang w:eastAsia="ko-KR"/>
        </w:rPr>
        <w:t>SEZNAM PODIZVAJALCEV</w:t>
      </w:r>
    </w:p>
    <w:p w14:paraId="75AB8903" w14:textId="77777777" w:rsidR="003E2E91" w:rsidRPr="003E2E91" w:rsidRDefault="003E2E91" w:rsidP="003E2E91">
      <w:pPr>
        <w:autoSpaceDE w:val="0"/>
        <w:autoSpaceDN w:val="0"/>
        <w:adjustRightInd w:val="0"/>
        <w:spacing w:before="120"/>
        <w:jc w:val="both"/>
        <w:rPr>
          <w:rFonts w:eastAsia="Batang"/>
          <w:b/>
          <w:lang w:eastAsia="ko-KR"/>
        </w:rPr>
      </w:pPr>
    </w:p>
    <w:p w14:paraId="50B4372B" w14:textId="20483E67" w:rsidR="003E2E91" w:rsidRPr="003E2E91" w:rsidRDefault="003E2E91" w:rsidP="003E2E91">
      <w:pPr>
        <w:autoSpaceDE w:val="0"/>
        <w:autoSpaceDN w:val="0"/>
        <w:adjustRightInd w:val="0"/>
        <w:spacing w:before="120"/>
        <w:rPr>
          <w:rFonts w:eastAsia="Batang"/>
          <w:b/>
          <w:bCs/>
          <w:lang w:eastAsia="ko-KR"/>
        </w:rPr>
      </w:pPr>
      <w:r w:rsidRPr="003E2E91">
        <w:rPr>
          <w:rFonts w:ascii="TimesNewRoman" w:eastAsia="Batang" w:hAnsi="TimesNewRoman" w:cs="TimesNewRoman"/>
          <w:lang w:eastAsia="ko-KR"/>
        </w:rPr>
        <w:t xml:space="preserve">Predmet javnega naročila: </w:t>
      </w:r>
      <w:r w:rsidRPr="003E2E91">
        <w:rPr>
          <w:rFonts w:eastAsia="Batang"/>
          <w:b/>
          <w:bCs/>
          <w:lang w:eastAsia="ko-KR"/>
        </w:rPr>
        <w:t>»</w:t>
      </w:r>
      <w:r w:rsidR="00BE7948">
        <w:rPr>
          <w:rFonts w:eastAsia="Batang"/>
          <w:bCs/>
          <w:color w:val="000000" w:themeColor="text1"/>
          <w:lang w:eastAsia="ko-KR"/>
        </w:rPr>
        <w:t>Olja in masti SŽ-VIT 2019-2021</w:t>
      </w:r>
      <w:r w:rsidRPr="003E2E91">
        <w:rPr>
          <w:rFonts w:eastAsia="Batang"/>
          <w:b/>
          <w:bCs/>
          <w:lang w:eastAsia="ko-KR"/>
        </w:rPr>
        <w:t>«</w:t>
      </w:r>
    </w:p>
    <w:p w14:paraId="2CB548DC" w14:textId="77777777" w:rsidR="003E2E91" w:rsidRPr="003E2E91" w:rsidRDefault="003E2E91" w:rsidP="003E2E91">
      <w:pPr>
        <w:autoSpaceDE w:val="0"/>
        <w:autoSpaceDN w:val="0"/>
        <w:adjustRightInd w:val="0"/>
        <w:spacing w:before="120"/>
        <w:rPr>
          <w:rFonts w:ascii="TimesNewRoman" w:eastAsia="Batang" w:hAnsi="TimesNewRoman" w:cs="TimesNewRoman"/>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3E2E91"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3E2E91" w:rsidRDefault="003E2E91" w:rsidP="003E2E91">
            <w:pPr>
              <w:autoSpaceDE w:val="0"/>
              <w:autoSpaceDN w:val="0"/>
              <w:adjustRightInd w:val="0"/>
              <w:spacing w:before="120"/>
              <w:rPr>
                <w:rFonts w:ascii="TimesNewRoman" w:eastAsia="Batang" w:hAnsi="TimesNewRoman" w:cs="TimesNewRoman"/>
                <w:lang w:eastAsia="ko-KR"/>
              </w:rPr>
            </w:pPr>
            <w:r w:rsidRPr="003E2E91">
              <w:rPr>
                <w:rFonts w:ascii="TimesNewRoman" w:eastAsia="Batang" w:hAnsi="TimesNewRoman" w:cs="TimesNewRoman"/>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3E2E91" w:rsidRDefault="003E2E91" w:rsidP="003E2E91">
            <w:pPr>
              <w:autoSpaceDE w:val="0"/>
              <w:autoSpaceDN w:val="0"/>
              <w:adjustRightInd w:val="0"/>
              <w:spacing w:before="120"/>
              <w:rPr>
                <w:rFonts w:ascii="TimesNewRoman" w:eastAsia="Batang" w:hAnsi="TimesNewRoman" w:cs="TimesNewRoman"/>
                <w:lang w:eastAsia="ko-KR"/>
              </w:rPr>
            </w:pPr>
            <w:r w:rsidRPr="003E2E91">
              <w:rPr>
                <w:rFonts w:ascii="TimesNewRoman" w:eastAsia="Batang" w:hAnsi="TimesNewRoman" w:cs="TimesNewRoman"/>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3E2E91" w:rsidRDefault="003E2E91" w:rsidP="003E2E91">
            <w:pPr>
              <w:autoSpaceDE w:val="0"/>
              <w:autoSpaceDN w:val="0"/>
              <w:adjustRightInd w:val="0"/>
              <w:spacing w:before="120"/>
              <w:rPr>
                <w:rFonts w:ascii="TimesNewRoman" w:eastAsia="Batang" w:hAnsi="TimesNewRoman" w:cs="TimesNewRoman"/>
                <w:lang w:eastAsia="ko-KR"/>
              </w:rPr>
            </w:pPr>
            <w:r w:rsidRPr="003E2E91">
              <w:rPr>
                <w:rFonts w:ascii="TimesNewRoman" w:eastAsia="Batang" w:hAnsi="TimesNewRoman" w:cs="TimesNewRoman"/>
                <w:lang w:eastAsia="ko-KR"/>
              </w:rPr>
              <w:t>Vrednost (v EUR z DDV) in delež (v %):</w:t>
            </w:r>
          </w:p>
        </w:tc>
      </w:tr>
      <w:tr w:rsidR="003E2E91" w:rsidRPr="003E2E91"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c>
          <w:tcPr>
            <w:tcW w:w="3545" w:type="dxa"/>
          </w:tcPr>
          <w:p w14:paraId="58ACCEDC" w14:textId="77777777" w:rsidR="003E2E91" w:rsidRPr="003E2E91" w:rsidRDefault="003E2E91" w:rsidP="003E2E91">
            <w:pPr>
              <w:rPr>
                <w:rFonts w:ascii="TimesNewRoman" w:eastAsia="Batang" w:hAnsi="TimesNewRoman" w:cs="TimesNewRoman"/>
                <w:lang w:eastAsia="ko-KR"/>
              </w:rPr>
            </w:pPr>
          </w:p>
          <w:p w14:paraId="7888BC5D"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c>
          <w:tcPr>
            <w:tcW w:w="2834" w:type="dxa"/>
          </w:tcPr>
          <w:p w14:paraId="30AF31F3" w14:textId="77777777" w:rsidR="003E2E91" w:rsidRPr="003E2E91" w:rsidRDefault="003E2E91" w:rsidP="003E2E91">
            <w:pPr>
              <w:rPr>
                <w:rFonts w:ascii="TimesNewRoman" w:eastAsia="Batang" w:hAnsi="TimesNewRoman" w:cs="TimesNewRoman"/>
                <w:lang w:eastAsia="ko-KR"/>
              </w:rPr>
            </w:pPr>
          </w:p>
          <w:p w14:paraId="4C1BFBFC"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r>
      <w:tr w:rsidR="003E2E91" w:rsidRPr="003E2E91"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c>
          <w:tcPr>
            <w:tcW w:w="3545" w:type="dxa"/>
          </w:tcPr>
          <w:p w14:paraId="21C2A802"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c>
          <w:tcPr>
            <w:tcW w:w="2834" w:type="dxa"/>
          </w:tcPr>
          <w:p w14:paraId="43B41C22"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r>
      <w:tr w:rsidR="003E2E91" w:rsidRPr="003E2E91"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3E2E91" w:rsidRDefault="003E2E91" w:rsidP="003E2E91">
            <w:pPr>
              <w:autoSpaceDE w:val="0"/>
              <w:autoSpaceDN w:val="0"/>
              <w:adjustRightInd w:val="0"/>
              <w:spacing w:before="120"/>
              <w:jc w:val="center"/>
              <w:rPr>
                <w:rFonts w:ascii="TimesNewRoman" w:eastAsia="Batang" w:hAnsi="TimesNewRoman" w:cs="TimesNewRoman"/>
                <w:b/>
                <w:strike/>
                <w:lang w:eastAsia="ko-KR"/>
              </w:rPr>
            </w:pPr>
          </w:p>
        </w:tc>
        <w:tc>
          <w:tcPr>
            <w:tcW w:w="3545" w:type="dxa"/>
          </w:tcPr>
          <w:p w14:paraId="6F415AA0"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c>
          <w:tcPr>
            <w:tcW w:w="2834" w:type="dxa"/>
          </w:tcPr>
          <w:p w14:paraId="393E952D" w14:textId="77777777" w:rsidR="003E2E91" w:rsidRPr="003E2E91" w:rsidRDefault="003E2E91" w:rsidP="003E2E91">
            <w:pPr>
              <w:autoSpaceDE w:val="0"/>
              <w:autoSpaceDN w:val="0"/>
              <w:adjustRightInd w:val="0"/>
              <w:spacing w:before="120"/>
              <w:jc w:val="center"/>
              <w:rPr>
                <w:rFonts w:ascii="TimesNewRoman" w:eastAsia="Batang" w:hAnsi="TimesNewRoman" w:cs="TimesNewRoman"/>
                <w:lang w:eastAsia="ko-KR"/>
              </w:rPr>
            </w:pPr>
          </w:p>
        </w:tc>
      </w:tr>
    </w:tbl>
    <w:p w14:paraId="28F7CE5B" w14:textId="77777777" w:rsidR="003E2E91" w:rsidRPr="003E2E91" w:rsidRDefault="003E2E91" w:rsidP="003E2E91">
      <w:pPr>
        <w:autoSpaceDE w:val="0"/>
        <w:autoSpaceDN w:val="0"/>
        <w:adjustRightInd w:val="0"/>
        <w:spacing w:before="120"/>
        <w:rPr>
          <w:rFonts w:ascii="TimesNewRoman" w:eastAsia="Batang" w:hAnsi="TimesNewRoman" w:cs="TimesNewRoman"/>
          <w:lang w:eastAsia="ko-KR"/>
        </w:rPr>
      </w:pPr>
    </w:p>
    <w:p w14:paraId="45B43E5E" w14:textId="77777777" w:rsidR="003E2E91" w:rsidRPr="003E2E91" w:rsidRDefault="003E2E91" w:rsidP="003E2E91">
      <w:pPr>
        <w:autoSpaceDE w:val="0"/>
        <w:autoSpaceDN w:val="0"/>
        <w:adjustRightInd w:val="0"/>
        <w:spacing w:before="120"/>
        <w:jc w:val="center"/>
        <w:rPr>
          <w:rFonts w:ascii="TimesNewRoman" w:eastAsia="Batang" w:hAnsi="TimesNewRoman" w:cs="TimesNewRoman"/>
          <w:b/>
          <w:strike/>
          <w:lang w:eastAsia="ko-KR"/>
        </w:rPr>
      </w:pPr>
    </w:p>
    <w:p w14:paraId="2EC976AA" w14:textId="77777777" w:rsidR="003E2E91" w:rsidRPr="003E2E91" w:rsidRDefault="003E2E91" w:rsidP="003E2E91">
      <w:pPr>
        <w:autoSpaceDE w:val="0"/>
        <w:autoSpaceDN w:val="0"/>
        <w:adjustRightInd w:val="0"/>
        <w:spacing w:before="120"/>
        <w:jc w:val="center"/>
        <w:rPr>
          <w:rFonts w:ascii="TimesNewRoman" w:eastAsia="Batang" w:hAnsi="TimesNewRoman" w:cs="TimesNewRoman"/>
          <w:b/>
          <w:strike/>
          <w:lang w:eastAsia="ko-KR"/>
        </w:rPr>
      </w:pPr>
    </w:p>
    <w:p w14:paraId="01DA1B6C" w14:textId="77777777" w:rsidR="003E2E91" w:rsidRPr="003E2E91" w:rsidRDefault="003E2E91" w:rsidP="003E2E91">
      <w:pPr>
        <w:rPr>
          <w:noProof/>
        </w:rPr>
      </w:pPr>
      <w:r w:rsidRPr="003E2E91">
        <w:rPr>
          <w:noProof/>
        </w:rPr>
        <w:t>Kraj in datum:</w:t>
      </w:r>
      <w:r w:rsidRPr="003E2E91">
        <w:rPr>
          <w:noProof/>
        </w:rPr>
        <w:tab/>
      </w:r>
      <w:r w:rsidRPr="003E2E91">
        <w:rPr>
          <w:noProof/>
        </w:rPr>
        <w:tab/>
      </w:r>
      <w:r w:rsidRPr="003E2E91">
        <w:rPr>
          <w:noProof/>
        </w:rPr>
        <w:tab/>
      </w:r>
      <w:r w:rsidRPr="003E2E91">
        <w:rPr>
          <w:noProof/>
        </w:rPr>
        <w:tab/>
      </w:r>
      <w:r w:rsidRPr="003E2E91">
        <w:rPr>
          <w:noProof/>
        </w:rPr>
        <w:tab/>
        <w:t>Žig:</w:t>
      </w:r>
      <w:r w:rsidRPr="003E2E91">
        <w:rPr>
          <w:noProof/>
        </w:rPr>
        <w:tab/>
      </w:r>
      <w:r w:rsidRPr="003E2E91">
        <w:rPr>
          <w:noProof/>
        </w:rPr>
        <w:tab/>
      </w:r>
      <w:r w:rsidRPr="003E2E91">
        <w:rPr>
          <w:noProof/>
        </w:rPr>
        <w:tab/>
      </w:r>
      <w:r w:rsidRPr="003E2E91">
        <w:rPr>
          <w:noProof/>
        </w:rPr>
        <w:tab/>
        <w:t>Podpis ponudnika:</w:t>
      </w:r>
    </w:p>
    <w:p w14:paraId="275AB289" w14:textId="77777777" w:rsidR="003E2E91" w:rsidRPr="003E2E91" w:rsidRDefault="003E2E91" w:rsidP="003E2E91">
      <w:pPr>
        <w:autoSpaceDE w:val="0"/>
        <w:autoSpaceDN w:val="0"/>
        <w:adjustRightInd w:val="0"/>
        <w:spacing w:before="120"/>
        <w:rPr>
          <w:rFonts w:ascii="TimesNewRoman" w:eastAsia="Batang" w:hAnsi="TimesNewRoman" w:cs="TimesNewRoman"/>
          <w:b/>
          <w:strike/>
          <w:lang w:eastAsia="ko-KR"/>
        </w:rPr>
      </w:pPr>
    </w:p>
    <w:p w14:paraId="0FF5DB7B" w14:textId="77777777" w:rsidR="00B40E2F" w:rsidRPr="00E03734" w:rsidRDefault="00B40E2F" w:rsidP="00B40E2F">
      <w:pPr>
        <w:pStyle w:val="Noga"/>
        <w:tabs>
          <w:tab w:val="clear" w:pos="4536"/>
          <w:tab w:val="clear" w:pos="9072"/>
        </w:tabs>
        <w:rPr>
          <w:b/>
        </w:rPr>
      </w:pPr>
    </w:p>
    <w:p w14:paraId="663D7B28" w14:textId="411BB0B3" w:rsidR="005B1108" w:rsidRDefault="005B1108" w:rsidP="00B40E2F">
      <w:pPr>
        <w:autoSpaceDE w:val="0"/>
        <w:autoSpaceDN w:val="0"/>
        <w:adjustRightInd w:val="0"/>
        <w:jc w:val="right"/>
      </w:pPr>
      <w:r>
        <w:br w:type="page"/>
      </w:r>
    </w:p>
    <w:p w14:paraId="0EB02D8B" w14:textId="77777777" w:rsidR="00982085" w:rsidRPr="00F32528" w:rsidRDefault="00982085" w:rsidP="00F32528">
      <w:pPr>
        <w:pStyle w:val="Naslov2"/>
        <w:rPr>
          <w:rFonts w:ascii="Times New Roman" w:hAnsi="Times New Roman" w:cs="Times New Roman"/>
          <w:i w:val="0"/>
          <w:sz w:val="24"/>
          <w:szCs w:val="24"/>
        </w:rPr>
      </w:pPr>
      <w:bookmarkStart w:id="182" w:name="_Toc482795375"/>
      <w:bookmarkStart w:id="183" w:name="_Toc519589433"/>
      <w:bookmarkStart w:id="184" w:name="_Toc519595415"/>
      <w:bookmarkStart w:id="185" w:name="_Toc532533805"/>
      <w:r w:rsidRPr="00F32528">
        <w:rPr>
          <w:rFonts w:ascii="Times New Roman" w:hAnsi="Times New Roman" w:cs="Times New Roman"/>
          <w:i w:val="0"/>
          <w:sz w:val="24"/>
          <w:szCs w:val="24"/>
        </w:rPr>
        <w:lastRenderedPageBreak/>
        <w:t>Obrazec 10</w:t>
      </w:r>
      <w:bookmarkEnd w:id="182"/>
      <w:bookmarkEnd w:id="183"/>
      <w:bookmarkEnd w:id="184"/>
      <w:bookmarkEnd w:id="185"/>
    </w:p>
    <w:p w14:paraId="12970B0A" w14:textId="77777777" w:rsidR="00594893" w:rsidRDefault="00594893" w:rsidP="00982085"/>
    <w:p w14:paraId="17CFDF1A" w14:textId="77777777" w:rsidR="00982085" w:rsidRPr="005F7410" w:rsidRDefault="00982085" w:rsidP="00982085">
      <w:r w:rsidRPr="005F7410">
        <w:t xml:space="preserve">(izpolni ponudnik) </w:t>
      </w:r>
    </w:p>
    <w:p w14:paraId="1CAEA55D" w14:textId="77777777" w:rsidR="00982085" w:rsidRPr="005F7410" w:rsidRDefault="00982085" w:rsidP="00982085">
      <w:pPr>
        <w:jc w:val="both"/>
        <w:rPr>
          <w:b/>
          <w:sz w:val="20"/>
        </w:rPr>
      </w:pPr>
    </w:p>
    <w:p w14:paraId="730AAE1C" w14:textId="77777777" w:rsidR="00982085" w:rsidRPr="005F7410" w:rsidRDefault="00982085" w:rsidP="00982085">
      <w:pPr>
        <w:jc w:val="both"/>
        <w:rPr>
          <w:b/>
        </w:rPr>
      </w:pPr>
    </w:p>
    <w:p w14:paraId="7BC65364" w14:textId="77777777" w:rsidR="00982085" w:rsidRPr="005F7410" w:rsidRDefault="00982085" w:rsidP="00982085">
      <w:pPr>
        <w:jc w:val="both"/>
      </w:pPr>
      <w:r w:rsidRPr="005F7410">
        <w:t>Številka p</w:t>
      </w:r>
      <w:r>
        <w:t>redračuna</w:t>
      </w:r>
      <w:r w:rsidRPr="005F7410">
        <w:t>:</w:t>
      </w:r>
      <w:r>
        <w:tab/>
        <w:t>________</w:t>
      </w:r>
      <w:r w:rsidRPr="005F7410">
        <w:t>________</w:t>
      </w:r>
    </w:p>
    <w:p w14:paraId="027A20D6" w14:textId="77777777" w:rsidR="00982085" w:rsidRPr="005F7410" w:rsidRDefault="00982085" w:rsidP="00982085">
      <w:pPr>
        <w:jc w:val="both"/>
      </w:pPr>
      <w:r w:rsidRPr="005F7410">
        <w:t xml:space="preserve">Datum: </w:t>
      </w:r>
      <w:r>
        <w:tab/>
      </w:r>
      <w:r>
        <w:tab/>
      </w:r>
      <w:r w:rsidRPr="005F7410">
        <w:t>________________</w:t>
      </w:r>
    </w:p>
    <w:p w14:paraId="224A6ED0" w14:textId="77777777" w:rsidR="00982085" w:rsidRDefault="00982085" w:rsidP="00982085">
      <w:pPr>
        <w:pStyle w:val="NASLOV10"/>
      </w:pPr>
    </w:p>
    <w:p w14:paraId="1C89D677" w14:textId="77777777" w:rsidR="00982085" w:rsidRDefault="00982085" w:rsidP="00982085">
      <w:pPr>
        <w:pStyle w:val="NASLOV10"/>
        <w:outlineLvl w:val="9"/>
      </w:pPr>
      <w:bookmarkStart w:id="186" w:name="_Toc275246068"/>
      <w:bookmarkStart w:id="187" w:name="_Toc386189392"/>
      <w:bookmarkStart w:id="188" w:name="_Toc445199915"/>
    </w:p>
    <w:p w14:paraId="6EF566D9" w14:textId="77777777" w:rsidR="00982085" w:rsidRPr="009752CD" w:rsidRDefault="00982085" w:rsidP="00982085">
      <w:pPr>
        <w:pStyle w:val="NASLOV10"/>
        <w:outlineLvl w:val="9"/>
      </w:pPr>
      <w:r w:rsidRPr="009752CD">
        <w:t>REFERENCE</w:t>
      </w:r>
      <w:bookmarkEnd w:id="186"/>
      <w:bookmarkEnd w:id="187"/>
      <w:bookmarkEnd w:id="188"/>
    </w:p>
    <w:p w14:paraId="577787F2" w14:textId="77777777" w:rsidR="00982085" w:rsidRPr="005F7410" w:rsidRDefault="00982085" w:rsidP="00982085">
      <w:pPr>
        <w:jc w:val="center"/>
        <w:rPr>
          <w:b/>
          <w:iCs/>
          <w:u w:val="single"/>
        </w:rPr>
      </w:pPr>
    </w:p>
    <w:p w14:paraId="3475305C" w14:textId="77777777" w:rsidR="001F37F4" w:rsidRPr="001F37F4" w:rsidRDefault="001F37F4" w:rsidP="001F37F4">
      <w:pPr>
        <w:spacing w:before="120"/>
        <w:jc w:val="both"/>
        <w:rPr>
          <w:rFonts w:eastAsia="Batang"/>
          <w:lang w:eastAsia="ko-KR"/>
        </w:rPr>
      </w:pPr>
      <w:r w:rsidRPr="001F37F4">
        <w:rPr>
          <w:rFonts w:eastAsia="Batang"/>
          <w:lang w:eastAsia="ko-KR"/>
        </w:rPr>
        <w:t>Ponudnik mora izpolnjevati pogoj za dokazovanje tehnične sposobnosti in sicer:</w:t>
      </w:r>
    </w:p>
    <w:p w14:paraId="3BAFEF14" w14:textId="0DEF40C0" w:rsidR="002817F5" w:rsidRDefault="001F37F4" w:rsidP="001F37F4">
      <w:pPr>
        <w:spacing w:before="120"/>
        <w:jc w:val="both"/>
        <w:rPr>
          <w:rFonts w:eastAsia="Batang"/>
          <w:lang w:eastAsia="ko-KR"/>
        </w:rPr>
      </w:pPr>
      <w:r w:rsidRPr="001F2DB3">
        <w:rPr>
          <w:rFonts w:eastAsia="Batang"/>
          <w:lang w:eastAsia="ko-KR"/>
        </w:rPr>
        <w:t xml:space="preserve">potrebno je navesti podatke za zaključene dobave, iz katerih bo razvidno, da je ponudnik v zadnjih 3 (treh) letih pred dnevom objave tega javnega razpisa dobavil </w:t>
      </w:r>
      <w:r w:rsidR="00BE7948" w:rsidRPr="001F2DB3">
        <w:rPr>
          <w:rFonts w:eastAsia="Batang"/>
          <w:lang w:eastAsia="ko-KR"/>
        </w:rPr>
        <w:t>olja in masti</w:t>
      </w:r>
      <w:r w:rsidRPr="001F2DB3">
        <w:rPr>
          <w:rFonts w:eastAsia="Batang"/>
          <w:lang w:eastAsia="ko-KR"/>
        </w:rPr>
        <w:t xml:space="preserve">, ki so </w:t>
      </w:r>
      <w:r w:rsidR="00CD57A1" w:rsidRPr="006D4315">
        <w:rPr>
          <w:rFonts w:eastAsia="Batang"/>
          <w:lang w:eastAsia="ko-KR"/>
        </w:rPr>
        <w:t>predmet</w:t>
      </w:r>
      <w:r w:rsidRPr="001F2DB3">
        <w:rPr>
          <w:rFonts w:eastAsia="Batang"/>
          <w:lang w:eastAsia="ko-KR"/>
        </w:rPr>
        <w:t xml:space="preserve"> tega javnega naročila, najmanj enemu železniškemu prevoznemu podjetju ali pooblaščeni delavnici za vzdrževanje železniških vozil, ki so članice UIC, ali proizvajalcu železniških vozil.</w:t>
      </w:r>
    </w:p>
    <w:p w14:paraId="31FF7CA8" w14:textId="77777777" w:rsidR="000A62AC" w:rsidRDefault="000A62AC" w:rsidP="00982085">
      <w:pPr>
        <w:spacing w:before="120"/>
        <w:jc w:val="both"/>
        <w:rPr>
          <w:rFonts w:eastAsia="Batang"/>
          <w:lang w:eastAsia="ko-KR"/>
        </w:rPr>
      </w:pPr>
    </w:p>
    <w:p w14:paraId="18F52EA9" w14:textId="77777777" w:rsidR="00982085" w:rsidRPr="00BE6362" w:rsidRDefault="00982085" w:rsidP="00982085">
      <w:pPr>
        <w:jc w:val="both"/>
        <w:rPr>
          <w:color w:val="000000" w:themeColor="text1"/>
          <w:sz w:val="22"/>
          <w:szCs w:val="22"/>
        </w:rPr>
      </w:pP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1956"/>
        <w:gridCol w:w="4252"/>
      </w:tblGrid>
      <w:tr w:rsidR="001F37F4" w:rsidRPr="00BE6362" w14:paraId="3EC9A7EE" w14:textId="07CAFD74" w:rsidTr="001F37F4">
        <w:tc>
          <w:tcPr>
            <w:tcW w:w="2405" w:type="dxa"/>
            <w:vAlign w:val="center"/>
          </w:tcPr>
          <w:p w14:paraId="110BC5A4" w14:textId="5E677723" w:rsidR="001F37F4" w:rsidRPr="001F37F4" w:rsidRDefault="001F37F4" w:rsidP="00982085">
            <w:pPr>
              <w:jc w:val="center"/>
              <w:rPr>
                <w:color w:val="000000" w:themeColor="text1"/>
              </w:rPr>
            </w:pPr>
            <w:r w:rsidRPr="001F37F4">
              <w:rPr>
                <w:sz w:val="22"/>
                <w:szCs w:val="22"/>
              </w:rPr>
              <w:t>Dobava/</w:t>
            </w:r>
            <w:r w:rsidRPr="001F37F4">
              <w:rPr>
                <w:color w:val="000000" w:themeColor="text1"/>
                <w:sz w:val="22"/>
                <w:szCs w:val="22"/>
              </w:rPr>
              <w:t>Pogodba</w:t>
            </w:r>
          </w:p>
        </w:tc>
        <w:tc>
          <w:tcPr>
            <w:tcW w:w="1956" w:type="dxa"/>
            <w:vAlign w:val="center"/>
          </w:tcPr>
          <w:p w14:paraId="0BA9D98E" w14:textId="77777777" w:rsidR="001F37F4" w:rsidRPr="00BE6362" w:rsidRDefault="001F37F4" w:rsidP="00982085">
            <w:pPr>
              <w:jc w:val="center"/>
              <w:rPr>
                <w:color w:val="000000" w:themeColor="text1"/>
              </w:rPr>
            </w:pPr>
            <w:r w:rsidRPr="00BE6362">
              <w:rPr>
                <w:color w:val="000000" w:themeColor="text1"/>
                <w:sz w:val="22"/>
                <w:szCs w:val="22"/>
              </w:rPr>
              <w:t>Datum zaključka</w:t>
            </w:r>
          </w:p>
        </w:tc>
        <w:tc>
          <w:tcPr>
            <w:tcW w:w="4252" w:type="dxa"/>
            <w:vAlign w:val="center"/>
          </w:tcPr>
          <w:p w14:paraId="0E0BE02D" w14:textId="77777777" w:rsidR="001F37F4" w:rsidRPr="00BE6362" w:rsidRDefault="001F37F4" w:rsidP="00982085">
            <w:pPr>
              <w:jc w:val="center"/>
              <w:rPr>
                <w:color w:val="000000" w:themeColor="text1"/>
              </w:rPr>
            </w:pPr>
            <w:r w:rsidRPr="00BE6362">
              <w:rPr>
                <w:color w:val="000000" w:themeColor="text1"/>
                <w:sz w:val="22"/>
                <w:szCs w:val="22"/>
              </w:rPr>
              <w:t>Naročnik</w:t>
            </w:r>
          </w:p>
          <w:p w14:paraId="78A3CBAD" w14:textId="77777777" w:rsidR="001F37F4" w:rsidRPr="00BE6362" w:rsidRDefault="001F37F4" w:rsidP="00982085">
            <w:pPr>
              <w:jc w:val="center"/>
              <w:rPr>
                <w:color w:val="000000" w:themeColor="text1"/>
              </w:rPr>
            </w:pPr>
            <w:r w:rsidRPr="00BE6362">
              <w:rPr>
                <w:color w:val="000000" w:themeColor="text1"/>
                <w:sz w:val="22"/>
                <w:szCs w:val="22"/>
              </w:rPr>
              <w:t>(naziv in naslov)</w:t>
            </w:r>
          </w:p>
        </w:tc>
      </w:tr>
      <w:tr w:rsidR="001F37F4" w:rsidRPr="00BE6362" w14:paraId="484A490E" w14:textId="2CC6A923" w:rsidTr="001F37F4">
        <w:tc>
          <w:tcPr>
            <w:tcW w:w="2405" w:type="dxa"/>
            <w:vAlign w:val="center"/>
          </w:tcPr>
          <w:p w14:paraId="593C2782" w14:textId="77777777" w:rsidR="001F37F4" w:rsidRPr="00BE6362" w:rsidRDefault="001F37F4" w:rsidP="00982085">
            <w:pPr>
              <w:jc w:val="center"/>
              <w:rPr>
                <w:color w:val="000000" w:themeColor="text1"/>
              </w:rPr>
            </w:pPr>
          </w:p>
          <w:p w14:paraId="73C47C17" w14:textId="77777777" w:rsidR="001F37F4" w:rsidRPr="00BE6362" w:rsidRDefault="001F37F4" w:rsidP="00982085">
            <w:pPr>
              <w:jc w:val="center"/>
              <w:rPr>
                <w:color w:val="000000" w:themeColor="text1"/>
              </w:rPr>
            </w:pPr>
          </w:p>
        </w:tc>
        <w:tc>
          <w:tcPr>
            <w:tcW w:w="1956" w:type="dxa"/>
            <w:vAlign w:val="center"/>
          </w:tcPr>
          <w:p w14:paraId="53D984B3" w14:textId="77777777" w:rsidR="001F37F4" w:rsidRPr="00BE6362" w:rsidRDefault="001F37F4" w:rsidP="00982085">
            <w:pPr>
              <w:jc w:val="center"/>
              <w:rPr>
                <w:color w:val="000000" w:themeColor="text1"/>
              </w:rPr>
            </w:pPr>
          </w:p>
        </w:tc>
        <w:tc>
          <w:tcPr>
            <w:tcW w:w="4252" w:type="dxa"/>
            <w:vAlign w:val="center"/>
          </w:tcPr>
          <w:p w14:paraId="5AC4BB17" w14:textId="77777777" w:rsidR="001F37F4" w:rsidRPr="00BE6362" w:rsidRDefault="001F37F4" w:rsidP="00982085">
            <w:pPr>
              <w:jc w:val="center"/>
              <w:rPr>
                <w:color w:val="000000" w:themeColor="text1"/>
              </w:rPr>
            </w:pPr>
          </w:p>
        </w:tc>
      </w:tr>
      <w:tr w:rsidR="001F37F4" w:rsidRPr="00E806CD" w14:paraId="0D6FD3FD" w14:textId="08C8507D" w:rsidTr="001F37F4">
        <w:tc>
          <w:tcPr>
            <w:tcW w:w="2405" w:type="dxa"/>
            <w:vAlign w:val="center"/>
          </w:tcPr>
          <w:p w14:paraId="64E186E9" w14:textId="77777777" w:rsidR="001F37F4" w:rsidRPr="00E806CD" w:rsidRDefault="001F37F4" w:rsidP="00982085">
            <w:pPr>
              <w:jc w:val="center"/>
              <w:rPr>
                <w:color w:val="000000" w:themeColor="text1"/>
              </w:rPr>
            </w:pPr>
          </w:p>
          <w:p w14:paraId="3B0176E8" w14:textId="77777777" w:rsidR="001F37F4" w:rsidRPr="00E806CD" w:rsidRDefault="001F37F4" w:rsidP="00982085">
            <w:pPr>
              <w:jc w:val="center"/>
              <w:rPr>
                <w:color w:val="000000" w:themeColor="text1"/>
              </w:rPr>
            </w:pPr>
          </w:p>
        </w:tc>
        <w:tc>
          <w:tcPr>
            <w:tcW w:w="1956" w:type="dxa"/>
            <w:vAlign w:val="center"/>
          </w:tcPr>
          <w:p w14:paraId="423B6917" w14:textId="77777777" w:rsidR="001F37F4" w:rsidRPr="00E806CD" w:rsidRDefault="001F37F4" w:rsidP="00982085">
            <w:pPr>
              <w:jc w:val="center"/>
              <w:rPr>
                <w:color w:val="000000" w:themeColor="text1"/>
              </w:rPr>
            </w:pPr>
          </w:p>
        </w:tc>
        <w:tc>
          <w:tcPr>
            <w:tcW w:w="4252" w:type="dxa"/>
            <w:vAlign w:val="center"/>
          </w:tcPr>
          <w:p w14:paraId="7C3B63C7" w14:textId="77777777" w:rsidR="001F37F4" w:rsidRPr="00E806CD" w:rsidRDefault="001F37F4" w:rsidP="00982085">
            <w:pPr>
              <w:jc w:val="center"/>
              <w:rPr>
                <w:color w:val="000000" w:themeColor="text1"/>
              </w:rPr>
            </w:pPr>
          </w:p>
        </w:tc>
      </w:tr>
      <w:tr w:rsidR="001F37F4" w:rsidRPr="00E806CD" w14:paraId="37B231DA" w14:textId="17252912" w:rsidTr="001F37F4">
        <w:tc>
          <w:tcPr>
            <w:tcW w:w="2405" w:type="dxa"/>
            <w:vAlign w:val="center"/>
          </w:tcPr>
          <w:p w14:paraId="16244CC8" w14:textId="77777777" w:rsidR="001F37F4" w:rsidRPr="00E806CD" w:rsidRDefault="001F37F4" w:rsidP="00982085">
            <w:pPr>
              <w:jc w:val="center"/>
              <w:rPr>
                <w:color w:val="000000" w:themeColor="text1"/>
              </w:rPr>
            </w:pPr>
          </w:p>
          <w:p w14:paraId="09A24D28" w14:textId="77777777" w:rsidR="001F37F4" w:rsidRPr="00E806CD" w:rsidRDefault="001F37F4" w:rsidP="00982085">
            <w:pPr>
              <w:jc w:val="center"/>
              <w:rPr>
                <w:color w:val="000000" w:themeColor="text1"/>
              </w:rPr>
            </w:pPr>
          </w:p>
        </w:tc>
        <w:tc>
          <w:tcPr>
            <w:tcW w:w="1956" w:type="dxa"/>
            <w:vAlign w:val="center"/>
          </w:tcPr>
          <w:p w14:paraId="3276A95C" w14:textId="77777777" w:rsidR="001F37F4" w:rsidRPr="00E806CD" w:rsidRDefault="001F37F4" w:rsidP="00982085">
            <w:pPr>
              <w:jc w:val="center"/>
              <w:rPr>
                <w:color w:val="000000" w:themeColor="text1"/>
              </w:rPr>
            </w:pPr>
          </w:p>
        </w:tc>
        <w:tc>
          <w:tcPr>
            <w:tcW w:w="4252" w:type="dxa"/>
            <w:vAlign w:val="center"/>
          </w:tcPr>
          <w:p w14:paraId="0D4C003F" w14:textId="77777777" w:rsidR="001F37F4" w:rsidRPr="00E806CD" w:rsidRDefault="001F37F4" w:rsidP="00982085">
            <w:pPr>
              <w:jc w:val="center"/>
              <w:rPr>
                <w:color w:val="000000" w:themeColor="text1"/>
              </w:rPr>
            </w:pPr>
          </w:p>
        </w:tc>
      </w:tr>
      <w:tr w:rsidR="001F37F4" w:rsidRPr="00E806CD" w14:paraId="7C18F642" w14:textId="6F6EB9C1" w:rsidTr="001F37F4">
        <w:tc>
          <w:tcPr>
            <w:tcW w:w="2405" w:type="dxa"/>
            <w:vAlign w:val="center"/>
          </w:tcPr>
          <w:p w14:paraId="4A2F3E2E" w14:textId="77777777" w:rsidR="001F37F4" w:rsidRPr="00E806CD" w:rsidRDefault="001F37F4" w:rsidP="00982085">
            <w:pPr>
              <w:jc w:val="center"/>
              <w:rPr>
                <w:color w:val="000000" w:themeColor="text1"/>
              </w:rPr>
            </w:pPr>
          </w:p>
          <w:p w14:paraId="11713737" w14:textId="77777777" w:rsidR="001F37F4" w:rsidRPr="00E806CD" w:rsidRDefault="001F37F4" w:rsidP="00982085">
            <w:pPr>
              <w:jc w:val="center"/>
              <w:rPr>
                <w:color w:val="000000" w:themeColor="text1"/>
              </w:rPr>
            </w:pPr>
          </w:p>
        </w:tc>
        <w:tc>
          <w:tcPr>
            <w:tcW w:w="1956" w:type="dxa"/>
            <w:vAlign w:val="center"/>
          </w:tcPr>
          <w:p w14:paraId="3F5FFDEA" w14:textId="77777777" w:rsidR="001F37F4" w:rsidRPr="00E806CD" w:rsidRDefault="001F37F4" w:rsidP="00982085">
            <w:pPr>
              <w:jc w:val="center"/>
              <w:rPr>
                <w:color w:val="000000" w:themeColor="text1"/>
              </w:rPr>
            </w:pPr>
          </w:p>
        </w:tc>
        <w:tc>
          <w:tcPr>
            <w:tcW w:w="4252" w:type="dxa"/>
            <w:vAlign w:val="center"/>
          </w:tcPr>
          <w:p w14:paraId="609CD80B" w14:textId="77777777" w:rsidR="001F37F4" w:rsidRPr="00E806CD" w:rsidRDefault="001F37F4" w:rsidP="00982085">
            <w:pPr>
              <w:jc w:val="center"/>
              <w:rPr>
                <w:color w:val="000000" w:themeColor="text1"/>
              </w:rPr>
            </w:pPr>
          </w:p>
        </w:tc>
      </w:tr>
    </w:tbl>
    <w:p w14:paraId="64AC4121" w14:textId="77777777" w:rsidR="00982085" w:rsidRDefault="00982085" w:rsidP="00982085">
      <w:pPr>
        <w:rPr>
          <w:b/>
          <w:color w:val="000000" w:themeColor="text1"/>
          <w:sz w:val="22"/>
          <w:szCs w:val="22"/>
        </w:rPr>
      </w:pPr>
    </w:p>
    <w:p w14:paraId="3F4B7245" w14:textId="77777777" w:rsidR="00982085" w:rsidRDefault="00982085" w:rsidP="00982085">
      <w:pPr>
        <w:jc w:val="both"/>
        <w:rPr>
          <w:b/>
          <w:bCs/>
        </w:rPr>
      </w:pPr>
    </w:p>
    <w:p w14:paraId="7FCFBE17" w14:textId="77777777" w:rsidR="00AA2C45" w:rsidRDefault="00AA2C45" w:rsidP="00982085">
      <w:pPr>
        <w:jc w:val="both"/>
        <w:rPr>
          <w:b/>
          <w:bCs/>
        </w:rPr>
      </w:pPr>
    </w:p>
    <w:p w14:paraId="55427D8D" w14:textId="1592A4F3" w:rsidR="00982085" w:rsidRPr="001F37F4" w:rsidRDefault="001F37F4" w:rsidP="00982085">
      <w:pPr>
        <w:jc w:val="both"/>
        <w:rPr>
          <w:b/>
          <w:u w:val="single"/>
        </w:rPr>
      </w:pPr>
      <w:r w:rsidRPr="001F2DB3">
        <w:rPr>
          <w:b/>
          <w:u w:val="single"/>
        </w:rPr>
        <w:t xml:space="preserve">K temu obrazcu, se kot dokaz priloži pisno potrdilo vsaj enega železniškega prevoznega podjetja ali pooblaščene delavnice za vzdrževanje železniških vozil, ki so članice UIC, ali proizvajalca železniških vozil, kateremu je ponudnik v zadnjih treh letih pred objavo tega javnega naročila, dobavil </w:t>
      </w:r>
      <w:r w:rsidR="00BE7948" w:rsidRPr="001F2DB3">
        <w:rPr>
          <w:b/>
          <w:u w:val="single"/>
        </w:rPr>
        <w:t>olja in masti</w:t>
      </w:r>
      <w:r w:rsidRPr="001F2DB3">
        <w:rPr>
          <w:b/>
          <w:u w:val="single"/>
        </w:rPr>
        <w:t xml:space="preserve">, ki so </w:t>
      </w:r>
      <w:r w:rsidR="00CD57A1" w:rsidRPr="006D4315">
        <w:rPr>
          <w:b/>
          <w:u w:val="single"/>
        </w:rPr>
        <w:t>predmet</w:t>
      </w:r>
      <w:r w:rsidRPr="001F2DB3">
        <w:rPr>
          <w:b/>
          <w:u w:val="single"/>
        </w:rPr>
        <w:t xml:space="preserve"> tega javnega naročila.</w:t>
      </w:r>
    </w:p>
    <w:p w14:paraId="72D76149" w14:textId="77777777" w:rsidR="00982085" w:rsidRPr="005F7410" w:rsidRDefault="00982085" w:rsidP="00982085">
      <w:pPr>
        <w:jc w:val="both"/>
        <w:rPr>
          <w:b/>
        </w:rPr>
      </w:pPr>
    </w:p>
    <w:p w14:paraId="19B9F849" w14:textId="6A56F304" w:rsidR="00982085" w:rsidRPr="006D4315" w:rsidRDefault="00B9099D" w:rsidP="00982085">
      <w:pPr>
        <w:rPr>
          <w:b/>
        </w:rPr>
      </w:pPr>
      <w:r w:rsidRPr="006D4315">
        <w:rPr>
          <w:b/>
        </w:rPr>
        <w:t xml:space="preserve">Naročnik si pridržuje pravico preveriti resničnost navedb glede navedenih podatkov o referencah oz. zahtevati dodatna dokazila v zvezi z dokazovanjem izpolnjevanja pogojev tehnične sposobnosti, določenih v tej razpisni dokumentaciji. </w:t>
      </w:r>
    </w:p>
    <w:p w14:paraId="0E76B900" w14:textId="77777777" w:rsidR="00982085" w:rsidRPr="005F7410" w:rsidRDefault="00982085" w:rsidP="00982085">
      <w:pPr>
        <w:rPr>
          <w:b/>
        </w:rPr>
      </w:pPr>
    </w:p>
    <w:p w14:paraId="7BA3FC7A" w14:textId="77777777" w:rsidR="00982085" w:rsidRPr="00477B08" w:rsidRDefault="00982085" w:rsidP="00982085">
      <w:pPr>
        <w:jc w:val="both"/>
        <w:rPr>
          <w:rFonts w:eastAsia="Batang"/>
          <w:lang w:eastAsia="ko-KR"/>
        </w:rPr>
      </w:pPr>
      <w:r w:rsidRPr="00477B08">
        <w:rPr>
          <w:noProof/>
        </w:rPr>
        <w:t>Kraj in datum:</w:t>
      </w:r>
      <w:r w:rsidRPr="00477B08">
        <w:rPr>
          <w:noProof/>
        </w:rPr>
        <w:tab/>
      </w:r>
      <w:r w:rsidRPr="00477B08">
        <w:rPr>
          <w:noProof/>
        </w:rPr>
        <w:tab/>
      </w:r>
      <w:r w:rsidRPr="00477B08">
        <w:rPr>
          <w:noProof/>
        </w:rPr>
        <w:tab/>
      </w:r>
      <w:r w:rsidRPr="00477B08">
        <w:rPr>
          <w:noProof/>
        </w:rPr>
        <w:tab/>
      </w:r>
      <w:r w:rsidRPr="00477B08">
        <w:rPr>
          <w:noProof/>
        </w:rPr>
        <w:tab/>
        <w:t>Žig:</w:t>
      </w:r>
      <w:r w:rsidRPr="00477B08">
        <w:rPr>
          <w:noProof/>
        </w:rPr>
        <w:tab/>
      </w:r>
      <w:r w:rsidRPr="00477B08">
        <w:rPr>
          <w:noProof/>
        </w:rPr>
        <w:tab/>
      </w:r>
      <w:r w:rsidRPr="00477B08">
        <w:rPr>
          <w:noProof/>
        </w:rPr>
        <w:tab/>
      </w:r>
      <w:r w:rsidRPr="00477B08">
        <w:rPr>
          <w:noProof/>
        </w:rPr>
        <w:tab/>
        <w:t>Podpis ponudnika:</w:t>
      </w:r>
    </w:p>
    <w:p w14:paraId="5D19DF76" w14:textId="77777777" w:rsidR="00982085" w:rsidRDefault="00982085" w:rsidP="00982085">
      <w:pPr>
        <w:spacing w:before="120" w:after="120"/>
        <w:rPr>
          <w:rFonts w:eastAsia="Batang"/>
          <w:b/>
          <w:lang w:eastAsia="ko-KR"/>
        </w:rPr>
      </w:pPr>
    </w:p>
    <w:p w14:paraId="2DDF526B" w14:textId="77777777" w:rsidR="00982085" w:rsidRDefault="00982085" w:rsidP="006C559E">
      <w:pPr>
        <w:spacing w:before="120" w:after="120"/>
        <w:rPr>
          <w:rFonts w:eastAsia="Batang"/>
          <w:b/>
          <w:lang w:eastAsia="ko-KR"/>
        </w:rPr>
      </w:pPr>
    </w:p>
    <w:p w14:paraId="7E9D1B82" w14:textId="77777777" w:rsidR="00AA2C45" w:rsidRDefault="00AA2C45" w:rsidP="006C559E">
      <w:pPr>
        <w:spacing w:before="120" w:after="120"/>
        <w:rPr>
          <w:rFonts w:eastAsia="Batang"/>
          <w:b/>
          <w:lang w:eastAsia="ko-KR"/>
        </w:rPr>
      </w:pPr>
    </w:p>
    <w:p w14:paraId="640D4528" w14:textId="77777777" w:rsidR="00E42DFC" w:rsidRDefault="00E42DFC" w:rsidP="006C559E">
      <w:pPr>
        <w:spacing w:before="120" w:after="120"/>
        <w:rPr>
          <w:rFonts w:eastAsia="Batang"/>
          <w:b/>
          <w:lang w:eastAsia="ko-KR"/>
        </w:rPr>
      </w:pPr>
    </w:p>
    <w:p w14:paraId="4893D400" w14:textId="4B94C208" w:rsidR="006C559E" w:rsidRPr="00E35DC9" w:rsidRDefault="00477B08" w:rsidP="00E35DC9">
      <w:pPr>
        <w:pStyle w:val="Naslov2"/>
        <w:rPr>
          <w:rFonts w:ascii="Times New Roman" w:eastAsia="Batang" w:hAnsi="Times New Roman" w:cs="Times New Roman"/>
          <w:i w:val="0"/>
          <w:sz w:val="24"/>
          <w:szCs w:val="24"/>
          <w:lang w:eastAsia="ko-KR"/>
        </w:rPr>
      </w:pPr>
      <w:bookmarkStart w:id="189" w:name="_Toc532533806"/>
      <w:r w:rsidRPr="00E35DC9">
        <w:rPr>
          <w:rFonts w:ascii="Times New Roman" w:eastAsia="Batang" w:hAnsi="Times New Roman" w:cs="Times New Roman"/>
          <w:i w:val="0"/>
          <w:sz w:val="24"/>
          <w:szCs w:val="24"/>
          <w:lang w:eastAsia="ko-KR"/>
        </w:rPr>
        <w:lastRenderedPageBreak/>
        <w:t>Obrazec 1</w:t>
      </w:r>
      <w:r w:rsidR="00866274" w:rsidRPr="00E35DC9">
        <w:rPr>
          <w:rFonts w:ascii="Times New Roman" w:eastAsia="Batang" w:hAnsi="Times New Roman" w:cs="Times New Roman"/>
          <w:i w:val="0"/>
          <w:sz w:val="24"/>
          <w:szCs w:val="24"/>
          <w:lang w:eastAsia="ko-KR"/>
        </w:rPr>
        <w:t>1</w:t>
      </w:r>
      <w:bookmarkEnd w:id="189"/>
    </w:p>
    <w:p w14:paraId="4C8EF6CE" w14:textId="77777777" w:rsidR="00980503" w:rsidRDefault="00980503" w:rsidP="00F2358A">
      <w:pPr>
        <w:spacing w:before="120" w:after="120"/>
        <w:jc w:val="center"/>
        <w:rPr>
          <w:rFonts w:eastAsia="Batang"/>
          <w:b/>
          <w:lang w:eastAsia="ko-KR"/>
        </w:rPr>
      </w:pPr>
    </w:p>
    <w:p w14:paraId="35D72C5F" w14:textId="0ECFEA27" w:rsidR="005B1108" w:rsidRPr="00477B08" w:rsidRDefault="00F2358A" w:rsidP="00F2358A">
      <w:pPr>
        <w:spacing w:before="120" w:after="120"/>
        <w:jc w:val="center"/>
        <w:rPr>
          <w:rFonts w:eastAsia="Batang"/>
          <w:b/>
          <w:lang w:eastAsia="ko-KR"/>
        </w:rPr>
      </w:pPr>
      <w:r w:rsidRPr="00477B08">
        <w:rPr>
          <w:rFonts w:eastAsia="Batang"/>
          <w:b/>
          <w:lang w:eastAsia="ko-KR"/>
        </w:rPr>
        <w:t>Tehnične zahteve</w:t>
      </w:r>
    </w:p>
    <w:tbl>
      <w:tblPr>
        <w:tblW w:w="10485" w:type="dxa"/>
        <w:tblCellMar>
          <w:left w:w="70" w:type="dxa"/>
          <w:right w:w="70" w:type="dxa"/>
        </w:tblCellMar>
        <w:tblLook w:val="04A0" w:firstRow="1" w:lastRow="0" w:firstColumn="1" w:lastColumn="0" w:noHBand="0" w:noVBand="1"/>
      </w:tblPr>
      <w:tblGrid>
        <w:gridCol w:w="504"/>
        <w:gridCol w:w="2468"/>
        <w:gridCol w:w="1006"/>
        <w:gridCol w:w="6507"/>
      </w:tblGrid>
      <w:tr w:rsidR="00374F46" w14:paraId="029EB0DF" w14:textId="77777777" w:rsidTr="00374F46">
        <w:trPr>
          <w:trHeight w:val="600"/>
        </w:trPr>
        <w:tc>
          <w:tcPr>
            <w:tcW w:w="50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B00509" w14:textId="77777777" w:rsidR="00374F46" w:rsidRDefault="00374F46">
            <w:pPr>
              <w:rPr>
                <w:rFonts w:ascii="Calibri" w:hAnsi="Calibri" w:cs="Calibri"/>
                <w:color w:val="000000"/>
                <w:sz w:val="22"/>
                <w:szCs w:val="22"/>
              </w:rPr>
            </w:pPr>
            <w:bookmarkStart w:id="190" w:name="RANGE!A1:D59"/>
            <w:proofErr w:type="spellStart"/>
            <w:r>
              <w:rPr>
                <w:rFonts w:ascii="Calibri" w:hAnsi="Calibri" w:cs="Calibri"/>
                <w:color w:val="000000"/>
                <w:sz w:val="22"/>
                <w:szCs w:val="22"/>
              </w:rPr>
              <w:t>zap</w:t>
            </w:r>
            <w:proofErr w:type="spellEnd"/>
            <w:r>
              <w:rPr>
                <w:rFonts w:ascii="Calibri" w:hAnsi="Calibri" w:cs="Calibri"/>
                <w:color w:val="000000"/>
                <w:sz w:val="22"/>
                <w:szCs w:val="22"/>
              </w:rPr>
              <w:t>. št</w:t>
            </w:r>
            <w:bookmarkEnd w:id="190"/>
          </w:p>
        </w:tc>
        <w:tc>
          <w:tcPr>
            <w:tcW w:w="2468" w:type="dxa"/>
            <w:tcBorders>
              <w:top w:val="single" w:sz="4" w:space="0" w:color="auto"/>
              <w:left w:val="nil"/>
              <w:bottom w:val="single" w:sz="4" w:space="0" w:color="auto"/>
              <w:right w:val="single" w:sz="4" w:space="0" w:color="auto"/>
            </w:tcBorders>
            <w:shd w:val="clear" w:color="000000" w:fill="FFE699"/>
            <w:noWrap/>
            <w:vAlign w:val="bottom"/>
            <w:hideMark/>
          </w:tcPr>
          <w:p w14:paraId="1CBDE6D0" w14:textId="77777777" w:rsidR="00374F46" w:rsidRDefault="00374F46">
            <w:pPr>
              <w:rPr>
                <w:rFonts w:ascii="Calibri" w:hAnsi="Calibri" w:cs="Calibri"/>
                <w:sz w:val="22"/>
                <w:szCs w:val="22"/>
              </w:rPr>
            </w:pPr>
            <w:r>
              <w:rPr>
                <w:rFonts w:ascii="Calibri" w:hAnsi="Calibri" w:cs="Calibri"/>
                <w:sz w:val="22"/>
                <w:szCs w:val="22"/>
              </w:rPr>
              <w:t>Naziv blaga</w:t>
            </w:r>
          </w:p>
        </w:tc>
        <w:tc>
          <w:tcPr>
            <w:tcW w:w="864" w:type="dxa"/>
            <w:tcBorders>
              <w:top w:val="single" w:sz="4" w:space="0" w:color="auto"/>
              <w:left w:val="nil"/>
              <w:bottom w:val="single" w:sz="4" w:space="0" w:color="auto"/>
              <w:right w:val="single" w:sz="4" w:space="0" w:color="auto"/>
            </w:tcBorders>
            <w:shd w:val="clear" w:color="000000" w:fill="FFE699"/>
            <w:noWrap/>
            <w:vAlign w:val="bottom"/>
            <w:hideMark/>
          </w:tcPr>
          <w:p w14:paraId="3C4C8A69" w14:textId="77777777" w:rsidR="00374F46" w:rsidRDefault="00374F46">
            <w:pPr>
              <w:rPr>
                <w:rFonts w:ascii="Calibri" w:hAnsi="Calibri" w:cs="Calibri"/>
                <w:sz w:val="22"/>
                <w:szCs w:val="22"/>
              </w:rPr>
            </w:pPr>
            <w:r>
              <w:rPr>
                <w:rFonts w:ascii="Calibri" w:hAnsi="Calibri" w:cs="Calibri"/>
                <w:sz w:val="22"/>
                <w:szCs w:val="22"/>
              </w:rPr>
              <w:t>PDV</w:t>
            </w:r>
          </w:p>
        </w:tc>
        <w:tc>
          <w:tcPr>
            <w:tcW w:w="6649" w:type="dxa"/>
            <w:tcBorders>
              <w:top w:val="single" w:sz="4" w:space="0" w:color="auto"/>
              <w:left w:val="nil"/>
              <w:bottom w:val="single" w:sz="4" w:space="0" w:color="auto"/>
              <w:right w:val="single" w:sz="4" w:space="0" w:color="auto"/>
            </w:tcBorders>
            <w:shd w:val="clear" w:color="000000" w:fill="CCFFFF"/>
            <w:vAlign w:val="bottom"/>
            <w:hideMark/>
          </w:tcPr>
          <w:p w14:paraId="5F66B79B" w14:textId="77777777" w:rsidR="00374F46" w:rsidRDefault="00374F46">
            <w:pPr>
              <w:jc w:val="center"/>
              <w:rPr>
                <w:rFonts w:ascii="Calibri" w:hAnsi="Calibri" w:cs="Calibri"/>
                <w:b/>
                <w:bCs/>
                <w:sz w:val="22"/>
                <w:szCs w:val="22"/>
              </w:rPr>
            </w:pPr>
            <w:r>
              <w:rPr>
                <w:rFonts w:ascii="Calibri" w:hAnsi="Calibri" w:cs="Calibri"/>
                <w:b/>
                <w:bCs/>
                <w:sz w:val="22"/>
                <w:szCs w:val="22"/>
              </w:rPr>
              <w:t>Specifikacije</w:t>
            </w:r>
          </w:p>
        </w:tc>
      </w:tr>
      <w:tr w:rsidR="00374F46" w14:paraId="2F4CFB85" w14:textId="77777777" w:rsidTr="00374F46">
        <w:trPr>
          <w:trHeight w:val="1313"/>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CF3FC48"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1</w:t>
            </w:r>
          </w:p>
        </w:tc>
        <w:tc>
          <w:tcPr>
            <w:tcW w:w="2468" w:type="dxa"/>
            <w:tcBorders>
              <w:top w:val="nil"/>
              <w:left w:val="nil"/>
              <w:bottom w:val="single" w:sz="4" w:space="0" w:color="auto"/>
              <w:right w:val="single" w:sz="4" w:space="0" w:color="auto"/>
            </w:tcBorders>
            <w:shd w:val="clear" w:color="auto" w:fill="auto"/>
            <w:noWrap/>
            <w:vAlign w:val="bottom"/>
            <w:hideMark/>
          </w:tcPr>
          <w:p w14:paraId="57222282"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MOTORNO</w:t>
            </w:r>
          </w:p>
        </w:tc>
        <w:tc>
          <w:tcPr>
            <w:tcW w:w="864" w:type="dxa"/>
            <w:tcBorders>
              <w:top w:val="nil"/>
              <w:left w:val="nil"/>
              <w:bottom w:val="single" w:sz="4" w:space="0" w:color="auto"/>
              <w:right w:val="single" w:sz="4" w:space="0" w:color="auto"/>
            </w:tcBorders>
            <w:shd w:val="clear" w:color="auto" w:fill="auto"/>
            <w:noWrap/>
            <w:vAlign w:val="bottom"/>
            <w:hideMark/>
          </w:tcPr>
          <w:p w14:paraId="5392C997"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8903/1</w:t>
            </w:r>
          </w:p>
        </w:tc>
        <w:tc>
          <w:tcPr>
            <w:tcW w:w="6649" w:type="dxa"/>
            <w:tcBorders>
              <w:top w:val="nil"/>
              <w:left w:val="nil"/>
              <w:bottom w:val="single" w:sz="4" w:space="0" w:color="auto"/>
              <w:right w:val="single" w:sz="4" w:space="0" w:color="auto"/>
            </w:tcBorders>
            <w:shd w:val="clear" w:color="auto" w:fill="auto"/>
            <w:vAlign w:val="bottom"/>
            <w:hideMark/>
          </w:tcPr>
          <w:p w14:paraId="414C8311" w14:textId="50AA5633" w:rsidR="00374F46" w:rsidRDefault="00374F46" w:rsidP="00374F46">
            <w:pPr>
              <w:rPr>
                <w:rFonts w:ascii="Calibri" w:hAnsi="Calibri" w:cs="Calibri"/>
                <w:i/>
                <w:iCs/>
                <w:sz w:val="22"/>
                <w:szCs w:val="22"/>
              </w:rPr>
            </w:pPr>
            <w:proofErr w:type="spellStart"/>
            <w:r>
              <w:rPr>
                <w:rFonts w:ascii="Calibri" w:hAnsi="Calibri" w:cs="Calibri"/>
                <w:i/>
                <w:iCs/>
                <w:sz w:val="22"/>
                <w:szCs w:val="22"/>
              </w:rPr>
              <w:t>Castrol</w:t>
            </w:r>
            <w:proofErr w:type="spellEnd"/>
            <w:r>
              <w:rPr>
                <w:rFonts w:ascii="Calibri" w:hAnsi="Calibri" w:cs="Calibri"/>
                <w:i/>
                <w:iCs/>
                <w:sz w:val="22"/>
                <w:szCs w:val="22"/>
              </w:rPr>
              <w:t xml:space="preserve"> CRB </w:t>
            </w:r>
            <w:proofErr w:type="spellStart"/>
            <w:r>
              <w:rPr>
                <w:rFonts w:ascii="Calibri" w:hAnsi="Calibri" w:cs="Calibri"/>
                <w:i/>
                <w:iCs/>
                <w:sz w:val="22"/>
                <w:szCs w:val="22"/>
              </w:rPr>
              <w:t>Multi</w:t>
            </w:r>
            <w:proofErr w:type="spellEnd"/>
            <w:r>
              <w:rPr>
                <w:rFonts w:ascii="Calibri" w:hAnsi="Calibri" w:cs="Calibri"/>
                <w:i/>
                <w:iCs/>
                <w:sz w:val="22"/>
                <w:szCs w:val="22"/>
              </w:rPr>
              <w:t xml:space="preserve"> 15W-40 CI-4/E7. </w:t>
            </w:r>
            <w:r>
              <w:rPr>
                <w:rFonts w:ascii="Calibri" w:hAnsi="Calibri" w:cs="Calibri"/>
                <w:i/>
                <w:iCs/>
                <w:sz w:val="22"/>
                <w:szCs w:val="22"/>
              </w:rPr>
              <w:br/>
              <w:t xml:space="preserve">ACEA E7; API CI-4/SL; CAT ECF-2; </w:t>
            </w:r>
            <w:proofErr w:type="spellStart"/>
            <w:r>
              <w:rPr>
                <w:rFonts w:ascii="Calibri" w:hAnsi="Calibri" w:cs="Calibri"/>
                <w:i/>
                <w:iCs/>
                <w:sz w:val="22"/>
                <w:szCs w:val="22"/>
              </w:rPr>
              <w:t>Cummins</w:t>
            </w:r>
            <w:proofErr w:type="spellEnd"/>
            <w:r>
              <w:rPr>
                <w:rFonts w:ascii="Calibri" w:hAnsi="Calibri" w:cs="Calibri"/>
                <w:i/>
                <w:iCs/>
                <w:sz w:val="22"/>
                <w:szCs w:val="22"/>
              </w:rPr>
              <w:t xml:space="preserve"> CES 20077, CES 20078; DDC </w:t>
            </w:r>
            <w:proofErr w:type="spellStart"/>
            <w:r>
              <w:rPr>
                <w:rFonts w:ascii="Calibri" w:hAnsi="Calibri" w:cs="Calibri"/>
                <w:i/>
                <w:iCs/>
                <w:sz w:val="22"/>
                <w:szCs w:val="22"/>
              </w:rPr>
              <w:t>Powerguard</w:t>
            </w:r>
            <w:proofErr w:type="spellEnd"/>
            <w:r>
              <w:rPr>
                <w:rFonts w:ascii="Calibri" w:hAnsi="Calibri" w:cs="Calibri"/>
                <w:i/>
                <w:iCs/>
                <w:sz w:val="22"/>
                <w:szCs w:val="22"/>
              </w:rPr>
              <w:t xml:space="preserve"> 93K215; </w:t>
            </w:r>
            <w:proofErr w:type="spellStart"/>
            <w:r>
              <w:rPr>
                <w:rFonts w:ascii="Calibri" w:hAnsi="Calibri" w:cs="Calibri"/>
                <w:i/>
                <w:iCs/>
                <w:sz w:val="22"/>
                <w:szCs w:val="22"/>
              </w:rPr>
              <w:t>Deutz</w:t>
            </w:r>
            <w:proofErr w:type="spellEnd"/>
            <w:r>
              <w:rPr>
                <w:rFonts w:ascii="Calibri" w:hAnsi="Calibri" w:cs="Calibri"/>
                <w:i/>
                <w:iCs/>
                <w:sz w:val="22"/>
                <w:szCs w:val="22"/>
              </w:rPr>
              <w:t xml:space="preserve"> DQC III-10; </w:t>
            </w:r>
            <w:proofErr w:type="spellStart"/>
            <w:r>
              <w:rPr>
                <w:rFonts w:ascii="Calibri" w:hAnsi="Calibri" w:cs="Calibri"/>
                <w:i/>
                <w:iCs/>
                <w:sz w:val="22"/>
                <w:szCs w:val="22"/>
              </w:rPr>
              <w:t>Mack</w:t>
            </w:r>
            <w:proofErr w:type="spellEnd"/>
            <w:r>
              <w:rPr>
                <w:rFonts w:ascii="Calibri" w:hAnsi="Calibri" w:cs="Calibri"/>
                <w:i/>
                <w:iCs/>
                <w:sz w:val="22"/>
                <w:szCs w:val="22"/>
              </w:rPr>
              <w:t xml:space="preserve"> EO-M Plus, EO-N; MB-</w:t>
            </w:r>
            <w:proofErr w:type="spellStart"/>
            <w:r>
              <w:rPr>
                <w:rFonts w:ascii="Calibri" w:hAnsi="Calibri" w:cs="Calibri"/>
                <w:i/>
                <w:iCs/>
                <w:sz w:val="22"/>
                <w:szCs w:val="22"/>
              </w:rPr>
              <w:t>Approval</w:t>
            </w:r>
            <w:proofErr w:type="spellEnd"/>
            <w:r>
              <w:rPr>
                <w:rFonts w:ascii="Calibri" w:hAnsi="Calibri" w:cs="Calibri"/>
                <w:i/>
                <w:iCs/>
                <w:sz w:val="22"/>
                <w:szCs w:val="22"/>
              </w:rPr>
              <w:t xml:space="preserve"> 228.3; MTU </w:t>
            </w:r>
            <w:proofErr w:type="spellStart"/>
            <w:r>
              <w:rPr>
                <w:rFonts w:ascii="Calibri" w:hAnsi="Calibri" w:cs="Calibri"/>
                <w:i/>
                <w:iCs/>
                <w:sz w:val="22"/>
                <w:szCs w:val="22"/>
              </w:rPr>
              <w:t>Oil</w:t>
            </w:r>
            <w:proofErr w:type="spellEnd"/>
            <w:r>
              <w:rPr>
                <w:rFonts w:ascii="Calibri" w:hAnsi="Calibri" w:cs="Calibri"/>
                <w:i/>
                <w:iCs/>
                <w:sz w:val="22"/>
                <w:szCs w:val="22"/>
              </w:rPr>
              <w:t xml:space="preserve"> </w:t>
            </w:r>
            <w:proofErr w:type="spellStart"/>
            <w:r>
              <w:rPr>
                <w:rFonts w:ascii="Calibri" w:hAnsi="Calibri" w:cs="Calibri"/>
                <w:i/>
                <w:iCs/>
                <w:sz w:val="22"/>
                <w:szCs w:val="22"/>
              </w:rPr>
              <w:t>Category</w:t>
            </w:r>
            <w:proofErr w:type="spellEnd"/>
            <w:r>
              <w:rPr>
                <w:rFonts w:ascii="Calibri" w:hAnsi="Calibri" w:cs="Calibri"/>
                <w:i/>
                <w:iCs/>
                <w:sz w:val="22"/>
                <w:szCs w:val="22"/>
              </w:rPr>
              <w:t xml:space="preserve"> 2; RVI RLD-2; Volvo VDS 3; </w:t>
            </w:r>
            <w:proofErr w:type="spellStart"/>
            <w:r>
              <w:rPr>
                <w:rFonts w:ascii="Calibri" w:hAnsi="Calibri" w:cs="Calibri"/>
                <w:i/>
                <w:iCs/>
                <w:sz w:val="22"/>
                <w:szCs w:val="22"/>
              </w:rPr>
              <w:t>Meets</w:t>
            </w:r>
            <w:proofErr w:type="spellEnd"/>
            <w:r>
              <w:rPr>
                <w:rFonts w:ascii="Calibri" w:hAnsi="Calibri" w:cs="Calibri"/>
                <w:i/>
                <w:iCs/>
                <w:sz w:val="22"/>
                <w:szCs w:val="22"/>
              </w:rPr>
              <w:t xml:space="preserve"> </w:t>
            </w:r>
            <w:proofErr w:type="spellStart"/>
            <w:r>
              <w:rPr>
                <w:rFonts w:ascii="Calibri" w:hAnsi="Calibri" w:cs="Calibri"/>
                <w:i/>
                <w:iCs/>
                <w:sz w:val="22"/>
                <w:szCs w:val="22"/>
              </w:rPr>
              <w:t>the</w:t>
            </w:r>
            <w:proofErr w:type="spellEnd"/>
            <w:r>
              <w:rPr>
                <w:rFonts w:ascii="Calibri" w:hAnsi="Calibri" w:cs="Calibri"/>
                <w:i/>
                <w:iCs/>
                <w:sz w:val="22"/>
                <w:szCs w:val="22"/>
              </w:rPr>
              <w:t xml:space="preserve"> </w:t>
            </w:r>
            <w:proofErr w:type="spellStart"/>
            <w:r>
              <w:rPr>
                <w:rFonts w:ascii="Calibri" w:hAnsi="Calibri" w:cs="Calibri"/>
                <w:i/>
                <w:iCs/>
                <w:sz w:val="22"/>
                <w:szCs w:val="22"/>
              </w:rPr>
              <w:t>requirements</w:t>
            </w:r>
            <w:proofErr w:type="spellEnd"/>
            <w:r>
              <w:rPr>
                <w:rFonts w:ascii="Calibri" w:hAnsi="Calibri" w:cs="Calibri"/>
                <w:i/>
                <w:iCs/>
                <w:sz w:val="22"/>
                <w:szCs w:val="22"/>
              </w:rPr>
              <w:t xml:space="preserve"> </w:t>
            </w:r>
            <w:proofErr w:type="spellStart"/>
            <w:r>
              <w:rPr>
                <w:rFonts w:ascii="Calibri" w:hAnsi="Calibri" w:cs="Calibri"/>
                <w:i/>
                <w:iCs/>
                <w:sz w:val="22"/>
                <w:szCs w:val="22"/>
              </w:rPr>
              <w:t>of</w:t>
            </w:r>
            <w:proofErr w:type="spellEnd"/>
            <w:r>
              <w:rPr>
                <w:rFonts w:ascii="Calibri" w:hAnsi="Calibri" w:cs="Calibri"/>
                <w:i/>
                <w:iCs/>
                <w:sz w:val="22"/>
                <w:szCs w:val="22"/>
              </w:rPr>
              <w:t xml:space="preserve"> MAN M3275-1</w:t>
            </w:r>
          </w:p>
        </w:tc>
      </w:tr>
      <w:tr w:rsidR="00374F46" w14:paraId="062BE795"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3759D6B6"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2</w:t>
            </w:r>
          </w:p>
        </w:tc>
        <w:tc>
          <w:tcPr>
            <w:tcW w:w="2468" w:type="dxa"/>
            <w:tcBorders>
              <w:top w:val="nil"/>
              <w:left w:val="nil"/>
              <w:bottom w:val="single" w:sz="4" w:space="0" w:color="auto"/>
              <w:right w:val="single" w:sz="4" w:space="0" w:color="auto"/>
            </w:tcBorders>
            <w:shd w:val="clear" w:color="auto" w:fill="auto"/>
            <w:noWrap/>
            <w:vAlign w:val="bottom"/>
            <w:hideMark/>
          </w:tcPr>
          <w:p w14:paraId="0C8EE334"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 xml:space="preserve">OLJE </w:t>
            </w:r>
          </w:p>
        </w:tc>
        <w:tc>
          <w:tcPr>
            <w:tcW w:w="864" w:type="dxa"/>
            <w:tcBorders>
              <w:top w:val="nil"/>
              <w:left w:val="nil"/>
              <w:bottom w:val="single" w:sz="4" w:space="0" w:color="auto"/>
              <w:right w:val="single" w:sz="4" w:space="0" w:color="auto"/>
            </w:tcBorders>
            <w:shd w:val="clear" w:color="auto" w:fill="auto"/>
            <w:noWrap/>
            <w:vAlign w:val="bottom"/>
            <w:hideMark/>
          </w:tcPr>
          <w:p w14:paraId="60AF089F"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201135/1</w:t>
            </w:r>
          </w:p>
        </w:tc>
        <w:tc>
          <w:tcPr>
            <w:tcW w:w="6649" w:type="dxa"/>
            <w:tcBorders>
              <w:top w:val="nil"/>
              <w:left w:val="nil"/>
              <w:bottom w:val="single" w:sz="4" w:space="0" w:color="auto"/>
              <w:right w:val="single" w:sz="4" w:space="0" w:color="auto"/>
            </w:tcBorders>
            <w:shd w:val="clear" w:color="auto" w:fill="auto"/>
            <w:vAlign w:val="bottom"/>
            <w:hideMark/>
          </w:tcPr>
          <w:p w14:paraId="35EAA796" w14:textId="77777777" w:rsidR="00374F46" w:rsidRDefault="00374F46" w:rsidP="00374F46">
            <w:pPr>
              <w:rPr>
                <w:rFonts w:ascii="Calibri" w:hAnsi="Calibri" w:cs="Calibri"/>
                <w:i/>
                <w:iCs/>
                <w:sz w:val="22"/>
                <w:szCs w:val="22"/>
              </w:rPr>
            </w:pPr>
            <w:r>
              <w:rPr>
                <w:rFonts w:ascii="Calibri" w:hAnsi="Calibri" w:cs="Calibri"/>
                <w:i/>
                <w:iCs/>
                <w:sz w:val="22"/>
                <w:szCs w:val="22"/>
              </w:rPr>
              <w:t xml:space="preserve">Petrol </w:t>
            </w:r>
            <w:proofErr w:type="spellStart"/>
            <w:r>
              <w:rPr>
                <w:rFonts w:ascii="Calibri" w:hAnsi="Calibri" w:cs="Calibri"/>
                <w:i/>
                <w:iCs/>
                <w:sz w:val="22"/>
                <w:szCs w:val="22"/>
              </w:rPr>
              <w:t>Verigol</w:t>
            </w:r>
            <w:proofErr w:type="spellEnd"/>
            <w:r>
              <w:rPr>
                <w:rFonts w:ascii="Calibri" w:hAnsi="Calibri" w:cs="Calibri"/>
                <w:i/>
                <w:iCs/>
                <w:sz w:val="22"/>
                <w:szCs w:val="22"/>
              </w:rPr>
              <w:t xml:space="preserve"> BIO Plus   (biološko razgradljivo)</w:t>
            </w:r>
          </w:p>
        </w:tc>
      </w:tr>
      <w:tr w:rsidR="00374F46" w14:paraId="5DBEE95A" w14:textId="77777777" w:rsidTr="00374F46">
        <w:trPr>
          <w:trHeight w:val="388"/>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D5FFA8C"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3</w:t>
            </w:r>
          </w:p>
        </w:tc>
        <w:tc>
          <w:tcPr>
            <w:tcW w:w="2468" w:type="dxa"/>
            <w:tcBorders>
              <w:top w:val="nil"/>
              <w:left w:val="nil"/>
              <w:bottom w:val="single" w:sz="4" w:space="0" w:color="auto"/>
              <w:right w:val="single" w:sz="4" w:space="0" w:color="auto"/>
            </w:tcBorders>
            <w:shd w:val="clear" w:color="auto" w:fill="auto"/>
            <w:noWrap/>
            <w:vAlign w:val="bottom"/>
            <w:hideMark/>
          </w:tcPr>
          <w:p w14:paraId="461BA846"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MOTORNO</w:t>
            </w:r>
          </w:p>
        </w:tc>
        <w:tc>
          <w:tcPr>
            <w:tcW w:w="864" w:type="dxa"/>
            <w:tcBorders>
              <w:top w:val="nil"/>
              <w:left w:val="nil"/>
              <w:bottom w:val="single" w:sz="4" w:space="0" w:color="auto"/>
              <w:right w:val="single" w:sz="4" w:space="0" w:color="auto"/>
            </w:tcBorders>
            <w:shd w:val="clear" w:color="auto" w:fill="auto"/>
            <w:noWrap/>
            <w:vAlign w:val="bottom"/>
            <w:hideMark/>
          </w:tcPr>
          <w:p w14:paraId="2E134FFC"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74021/1</w:t>
            </w:r>
          </w:p>
        </w:tc>
        <w:tc>
          <w:tcPr>
            <w:tcW w:w="6649" w:type="dxa"/>
            <w:tcBorders>
              <w:top w:val="nil"/>
              <w:left w:val="nil"/>
              <w:bottom w:val="single" w:sz="4" w:space="0" w:color="auto"/>
              <w:right w:val="single" w:sz="4" w:space="0" w:color="auto"/>
            </w:tcBorders>
            <w:shd w:val="clear" w:color="auto" w:fill="auto"/>
            <w:vAlign w:val="bottom"/>
            <w:hideMark/>
          </w:tcPr>
          <w:p w14:paraId="35F0461F" w14:textId="77777777" w:rsidR="00374F46" w:rsidRDefault="00374F46" w:rsidP="00374F46">
            <w:pPr>
              <w:rPr>
                <w:rFonts w:ascii="Calibri" w:hAnsi="Calibri" w:cs="Calibri"/>
                <w:sz w:val="22"/>
                <w:szCs w:val="22"/>
              </w:rPr>
            </w:pPr>
            <w:r>
              <w:rPr>
                <w:rFonts w:ascii="Calibri" w:hAnsi="Calibri" w:cs="Calibri"/>
                <w:sz w:val="22"/>
                <w:szCs w:val="22"/>
              </w:rPr>
              <w:t>SAE 15W-40, ACEA A3/B4, API SN/CF, VW 501.01/505.00, MB 229.1</w:t>
            </w:r>
          </w:p>
        </w:tc>
      </w:tr>
      <w:tr w:rsidR="00374F46" w14:paraId="7CFAA536" w14:textId="77777777" w:rsidTr="00374F46">
        <w:trPr>
          <w:trHeight w:val="6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000B1696"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4</w:t>
            </w:r>
          </w:p>
        </w:tc>
        <w:tc>
          <w:tcPr>
            <w:tcW w:w="2468" w:type="dxa"/>
            <w:tcBorders>
              <w:top w:val="nil"/>
              <w:left w:val="nil"/>
              <w:bottom w:val="single" w:sz="4" w:space="0" w:color="auto"/>
              <w:right w:val="single" w:sz="4" w:space="0" w:color="auto"/>
            </w:tcBorders>
            <w:shd w:val="clear" w:color="auto" w:fill="auto"/>
            <w:noWrap/>
            <w:vAlign w:val="bottom"/>
            <w:hideMark/>
          </w:tcPr>
          <w:p w14:paraId="446E39C1"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MOTORNO</w:t>
            </w:r>
          </w:p>
        </w:tc>
        <w:tc>
          <w:tcPr>
            <w:tcW w:w="864" w:type="dxa"/>
            <w:tcBorders>
              <w:top w:val="nil"/>
              <w:left w:val="nil"/>
              <w:bottom w:val="single" w:sz="4" w:space="0" w:color="auto"/>
              <w:right w:val="single" w:sz="4" w:space="0" w:color="auto"/>
            </w:tcBorders>
            <w:shd w:val="clear" w:color="auto" w:fill="auto"/>
            <w:noWrap/>
            <w:vAlign w:val="bottom"/>
            <w:hideMark/>
          </w:tcPr>
          <w:p w14:paraId="53AA82F8"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201136/1</w:t>
            </w:r>
          </w:p>
        </w:tc>
        <w:tc>
          <w:tcPr>
            <w:tcW w:w="6649" w:type="dxa"/>
            <w:tcBorders>
              <w:top w:val="nil"/>
              <w:left w:val="nil"/>
              <w:bottom w:val="single" w:sz="4" w:space="0" w:color="auto"/>
              <w:right w:val="single" w:sz="4" w:space="0" w:color="auto"/>
            </w:tcBorders>
            <w:shd w:val="clear" w:color="auto" w:fill="auto"/>
            <w:vAlign w:val="bottom"/>
            <w:hideMark/>
          </w:tcPr>
          <w:p w14:paraId="4F6F541C" w14:textId="77777777" w:rsidR="00374F46" w:rsidRDefault="00374F46" w:rsidP="00374F46">
            <w:pPr>
              <w:rPr>
                <w:rFonts w:ascii="Calibri" w:hAnsi="Calibri" w:cs="Calibri"/>
                <w:i/>
                <w:iCs/>
                <w:sz w:val="22"/>
                <w:szCs w:val="22"/>
              </w:rPr>
            </w:pPr>
            <w:r>
              <w:rPr>
                <w:rFonts w:ascii="Calibri" w:hAnsi="Calibri" w:cs="Calibri"/>
                <w:i/>
                <w:iCs/>
                <w:sz w:val="22"/>
                <w:szCs w:val="22"/>
              </w:rPr>
              <w:t xml:space="preserve">SAE 15W-40, ACEA E9/E7, API CJ, </w:t>
            </w:r>
            <w:proofErr w:type="spellStart"/>
            <w:r>
              <w:rPr>
                <w:rFonts w:ascii="Calibri" w:hAnsi="Calibri" w:cs="Calibri"/>
                <w:i/>
                <w:iCs/>
                <w:sz w:val="22"/>
                <w:szCs w:val="22"/>
              </w:rPr>
              <w:t>Caterpillar</w:t>
            </w:r>
            <w:proofErr w:type="spellEnd"/>
            <w:r>
              <w:rPr>
                <w:rFonts w:ascii="Calibri" w:hAnsi="Calibri" w:cs="Calibri"/>
                <w:i/>
                <w:iCs/>
                <w:sz w:val="22"/>
                <w:szCs w:val="22"/>
              </w:rPr>
              <w:t xml:space="preserve"> ECF-3/ ECF-2, MB 228.31, Volvo VDS-4, …..</w:t>
            </w:r>
          </w:p>
        </w:tc>
      </w:tr>
      <w:tr w:rsidR="00374F46" w14:paraId="4477C282" w14:textId="77777777" w:rsidTr="00374F46">
        <w:trPr>
          <w:trHeight w:val="6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36A1102A"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5</w:t>
            </w:r>
          </w:p>
        </w:tc>
        <w:tc>
          <w:tcPr>
            <w:tcW w:w="2468" w:type="dxa"/>
            <w:tcBorders>
              <w:top w:val="nil"/>
              <w:left w:val="nil"/>
              <w:bottom w:val="single" w:sz="4" w:space="0" w:color="auto"/>
              <w:right w:val="single" w:sz="4" w:space="0" w:color="auto"/>
            </w:tcBorders>
            <w:shd w:val="clear" w:color="auto" w:fill="auto"/>
            <w:noWrap/>
            <w:vAlign w:val="bottom"/>
            <w:hideMark/>
          </w:tcPr>
          <w:p w14:paraId="5BF5E55C"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MOTORNO</w:t>
            </w:r>
          </w:p>
        </w:tc>
        <w:tc>
          <w:tcPr>
            <w:tcW w:w="864" w:type="dxa"/>
            <w:tcBorders>
              <w:top w:val="nil"/>
              <w:left w:val="nil"/>
              <w:bottom w:val="single" w:sz="4" w:space="0" w:color="auto"/>
              <w:right w:val="single" w:sz="4" w:space="0" w:color="auto"/>
            </w:tcBorders>
            <w:shd w:val="clear" w:color="auto" w:fill="auto"/>
            <w:noWrap/>
            <w:vAlign w:val="bottom"/>
            <w:hideMark/>
          </w:tcPr>
          <w:p w14:paraId="036CECEB"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207388/1</w:t>
            </w:r>
          </w:p>
        </w:tc>
        <w:tc>
          <w:tcPr>
            <w:tcW w:w="6649" w:type="dxa"/>
            <w:tcBorders>
              <w:top w:val="nil"/>
              <w:left w:val="nil"/>
              <w:bottom w:val="single" w:sz="4" w:space="0" w:color="auto"/>
              <w:right w:val="single" w:sz="4" w:space="0" w:color="auto"/>
            </w:tcBorders>
            <w:shd w:val="clear" w:color="auto" w:fill="auto"/>
            <w:vAlign w:val="bottom"/>
            <w:hideMark/>
          </w:tcPr>
          <w:p w14:paraId="04C99578" w14:textId="77777777" w:rsidR="00374F46" w:rsidRDefault="00374F46" w:rsidP="00374F46">
            <w:pPr>
              <w:rPr>
                <w:rFonts w:ascii="Calibri" w:hAnsi="Calibri" w:cs="Calibri"/>
                <w:i/>
                <w:iCs/>
                <w:sz w:val="22"/>
                <w:szCs w:val="22"/>
              </w:rPr>
            </w:pPr>
            <w:r>
              <w:rPr>
                <w:rFonts w:ascii="Calibri" w:hAnsi="Calibri" w:cs="Calibri"/>
                <w:i/>
                <w:iCs/>
                <w:sz w:val="22"/>
                <w:szCs w:val="22"/>
              </w:rPr>
              <w:t xml:space="preserve">SAE 30, ACEA E2, API CF, MAN odobritev 3275-2, MB 228.2, MTU </w:t>
            </w:r>
            <w:proofErr w:type="spellStart"/>
            <w:r>
              <w:rPr>
                <w:rFonts w:ascii="Calibri" w:hAnsi="Calibri" w:cs="Calibri"/>
                <w:i/>
                <w:iCs/>
                <w:sz w:val="22"/>
                <w:szCs w:val="22"/>
              </w:rPr>
              <w:t>Category</w:t>
            </w:r>
            <w:proofErr w:type="spellEnd"/>
            <w:r>
              <w:rPr>
                <w:rFonts w:ascii="Calibri" w:hAnsi="Calibri" w:cs="Calibri"/>
                <w:i/>
                <w:iCs/>
                <w:sz w:val="22"/>
                <w:szCs w:val="22"/>
              </w:rPr>
              <w:t xml:space="preserve"> 2</w:t>
            </w:r>
          </w:p>
        </w:tc>
      </w:tr>
      <w:tr w:rsidR="00374F46" w14:paraId="0B037F9B"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16DCB9E"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6</w:t>
            </w:r>
          </w:p>
        </w:tc>
        <w:tc>
          <w:tcPr>
            <w:tcW w:w="2468" w:type="dxa"/>
            <w:tcBorders>
              <w:top w:val="nil"/>
              <w:left w:val="nil"/>
              <w:bottom w:val="single" w:sz="4" w:space="0" w:color="auto"/>
              <w:right w:val="single" w:sz="4" w:space="0" w:color="auto"/>
            </w:tcBorders>
            <w:shd w:val="clear" w:color="auto" w:fill="auto"/>
            <w:noWrap/>
            <w:vAlign w:val="bottom"/>
            <w:hideMark/>
          </w:tcPr>
          <w:p w14:paraId="2C2956CC"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MOTORNO</w:t>
            </w:r>
          </w:p>
        </w:tc>
        <w:tc>
          <w:tcPr>
            <w:tcW w:w="864" w:type="dxa"/>
            <w:tcBorders>
              <w:top w:val="nil"/>
              <w:left w:val="nil"/>
              <w:bottom w:val="single" w:sz="4" w:space="0" w:color="auto"/>
              <w:right w:val="single" w:sz="4" w:space="0" w:color="auto"/>
            </w:tcBorders>
            <w:shd w:val="clear" w:color="auto" w:fill="auto"/>
            <w:noWrap/>
            <w:vAlign w:val="bottom"/>
            <w:hideMark/>
          </w:tcPr>
          <w:p w14:paraId="48F3A740"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74381/1</w:t>
            </w:r>
          </w:p>
        </w:tc>
        <w:tc>
          <w:tcPr>
            <w:tcW w:w="6649" w:type="dxa"/>
            <w:tcBorders>
              <w:top w:val="nil"/>
              <w:left w:val="nil"/>
              <w:bottom w:val="single" w:sz="4" w:space="0" w:color="auto"/>
              <w:right w:val="single" w:sz="4" w:space="0" w:color="auto"/>
            </w:tcBorders>
            <w:shd w:val="clear" w:color="auto" w:fill="auto"/>
            <w:vAlign w:val="bottom"/>
            <w:hideMark/>
          </w:tcPr>
          <w:p w14:paraId="4664259B" w14:textId="77777777" w:rsidR="00374F46" w:rsidRDefault="00374F46" w:rsidP="00374F46">
            <w:pPr>
              <w:rPr>
                <w:rFonts w:ascii="Calibri" w:hAnsi="Calibri" w:cs="Calibri"/>
                <w:sz w:val="22"/>
                <w:szCs w:val="22"/>
              </w:rPr>
            </w:pPr>
            <w:proofErr w:type="spellStart"/>
            <w:r>
              <w:rPr>
                <w:rFonts w:ascii="Calibri" w:hAnsi="Calibri" w:cs="Calibri"/>
                <w:sz w:val="22"/>
                <w:szCs w:val="22"/>
              </w:rPr>
              <w:t>Chevron</w:t>
            </w:r>
            <w:proofErr w:type="spellEnd"/>
            <w:r>
              <w:rPr>
                <w:rFonts w:ascii="Calibri" w:hAnsi="Calibri" w:cs="Calibri"/>
                <w:sz w:val="22"/>
                <w:szCs w:val="22"/>
              </w:rPr>
              <w:t xml:space="preserve"> Delo 1000 Marine 40</w:t>
            </w:r>
          </w:p>
        </w:tc>
      </w:tr>
      <w:tr w:rsidR="00374F46" w14:paraId="5DAACA1B" w14:textId="77777777" w:rsidTr="00374F46">
        <w:trPr>
          <w:trHeight w:val="6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20431E0D"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7</w:t>
            </w:r>
          </w:p>
        </w:tc>
        <w:tc>
          <w:tcPr>
            <w:tcW w:w="2468" w:type="dxa"/>
            <w:tcBorders>
              <w:top w:val="nil"/>
              <w:left w:val="nil"/>
              <w:bottom w:val="single" w:sz="4" w:space="0" w:color="auto"/>
              <w:right w:val="single" w:sz="4" w:space="0" w:color="auto"/>
            </w:tcBorders>
            <w:shd w:val="clear" w:color="auto" w:fill="auto"/>
            <w:noWrap/>
            <w:vAlign w:val="bottom"/>
            <w:hideMark/>
          </w:tcPr>
          <w:p w14:paraId="49E489CD"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MOTORNO</w:t>
            </w:r>
          </w:p>
        </w:tc>
        <w:tc>
          <w:tcPr>
            <w:tcW w:w="864" w:type="dxa"/>
            <w:tcBorders>
              <w:top w:val="nil"/>
              <w:left w:val="nil"/>
              <w:bottom w:val="single" w:sz="4" w:space="0" w:color="auto"/>
              <w:right w:val="single" w:sz="4" w:space="0" w:color="auto"/>
            </w:tcBorders>
            <w:shd w:val="clear" w:color="auto" w:fill="auto"/>
            <w:noWrap/>
            <w:vAlign w:val="bottom"/>
            <w:hideMark/>
          </w:tcPr>
          <w:p w14:paraId="5F875656"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93065/1</w:t>
            </w:r>
          </w:p>
        </w:tc>
        <w:tc>
          <w:tcPr>
            <w:tcW w:w="6649" w:type="dxa"/>
            <w:tcBorders>
              <w:top w:val="nil"/>
              <w:left w:val="nil"/>
              <w:bottom w:val="single" w:sz="4" w:space="0" w:color="auto"/>
              <w:right w:val="single" w:sz="4" w:space="0" w:color="auto"/>
            </w:tcBorders>
            <w:shd w:val="clear" w:color="auto" w:fill="auto"/>
            <w:vAlign w:val="bottom"/>
            <w:hideMark/>
          </w:tcPr>
          <w:p w14:paraId="66080B6A" w14:textId="77777777" w:rsidR="00374F46" w:rsidRDefault="00374F46" w:rsidP="00374F46">
            <w:pPr>
              <w:rPr>
                <w:rFonts w:ascii="Calibri" w:hAnsi="Calibri" w:cs="Calibri"/>
                <w:sz w:val="22"/>
                <w:szCs w:val="22"/>
              </w:rPr>
            </w:pPr>
            <w:proofErr w:type="spellStart"/>
            <w:r>
              <w:rPr>
                <w:rFonts w:ascii="Calibri" w:hAnsi="Calibri" w:cs="Calibri"/>
                <w:sz w:val="22"/>
                <w:szCs w:val="22"/>
              </w:rPr>
              <w:t>Shell</w:t>
            </w:r>
            <w:proofErr w:type="spellEnd"/>
            <w:r>
              <w:rPr>
                <w:rFonts w:ascii="Calibri" w:hAnsi="Calibri" w:cs="Calibri"/>
                <w:sz w:val="22"/>
                <w:szCs w:val="22"/>
              </w:rPr>
              <w:t xml:space="preserve"> </w:t>
            </w:r>
            <w:proofErr w:type="spellStart"/>
            <w:r>
              <w:rPr>
                <w:rFonts w:ascii="Calibri" w:hAnsi="Calibri" w:cs="Calibri"/>
                <w:sz w:val="22"/>
                <w:szCs w:val="22"/>
              </w:rPr>
              <w:t>Caprinus</w:t>
            </w:r>
            <w:proofErr w:type="spellEnd"/>
            <w:r>
              <w:rPr>
                <w:rFonts w:ascii="Calibri" w:hAnsi="Calibri" w:cs="Calibri"/>
                <w:sz w:val="22"/>
                <w:szCs w:val="22"/>
              </w:rPr>
              <w:t xml:space="preserve"> HPD 40  API CD; EMD (WOFT), General </w:t>
            </w:r>
            <w:proofErr w:type="spellStart"/>
            <w:r>
              <w:rPr>
                <w:rFonts w:ascii="Calibri" w:hAnsi="Calibri" w:cs="Calibri"/>
                <w:sz w:val="22"/>
                <w:szCs w:val="22"/>
              </w:rPr>
              <w:t>Electric</w:t>
            </w:r>
            <w:proofErr w:type="spellEnd"/>
            <w:r>
              <w:rPr>
                <w:rFonts w:ascii="Calibri" w:hAnsi="Calibri" w:cs="Calibri"/>
                <w:sz w:val="22"/>
                <w:szCs w:val="22"/>
              </w:rPr>
              <w:t xml:space="preserve"> – Gen 4 – </w:t>
            </w:r>
            <w:proofErr w:type="spellStart"/>
            <w:r>
              <w:rPr>
                <w:rFonts w:ascii="Calibri" w:hAnsi="Calibri" w:cs="Calibri"/>
                <w:sz w:val="22"/>
                <w:szCs w:val="22"/>
              </w:rPr>
              <w:t>long</w:t>
            </w:r>
            <w:proofErr w:type="spellEnd"/>
            <w:r>
              <w:rPr>
                <w:rFonts w:ascii="Calibri" w:hAnsi="Calibri" w:cs="Calibri"/>
                <w:sz w:val="22"/>
                <w:szCs w:val="22"/>
              </w:rPr>
              <w:t xml:space="preserve"> </w:t>
            </w:r>
            <w:proofErr w:type="spellStart"/>
            <w:r>
              <w:rPr>
                <w:rFonts w:ascii="Calibri" w:hAnsi="Calibri" w:cs="Calibri"/>
                <w:sz w:val="22"/>
                <w:szCs w:val="22"/>
              </w:rPr>
              <w:t>life</w:t>
            </w:r>
            <w:proofErr w:type="spellEnd"/>
            <w:r>
              <w:rPr>
                <w:rFonts w:ascii="Calibri" w:hAnsi="Calibri" w:cs="Calibri"/>
                <w:sz w:val="22"/>
                <w:szCs w:val="22"/>
              </w:rPr>
              <w:t xml:space="preserve">, LMOA – </w:t>
            </w:r>
            <w:proofErr w:type="spellStart"/>
            <w:r>
              <w:rPr>
                <w:rFonts w:ascii="Calibri" w:hAnsi="Calibri" w:cs="Calibri"/>
                <w:sz w:val="22"/>
                <w:szCs w:val="22"/>
              </w:rPr>
              <w:t>Generation</w:t>
            </w:r>
            <w:proofErr w:type="spellEnd"/>
            <w:r>
              <w:rPr>
                <w:rFonts w:ascii="Calibri" w:hAnsi="Calibri" w:cs="Calibri"/>
                <w:sz w:val="22"/>
                <w:szCs w:val="22"/>
              </w:rPr>
              <w:t xml:space="preserve"> 5</w:t>
            </w:r>
          </w:p>
        </w:tc>
      </w:tr>
      <w:tr w:rsidR="00374F46" w14:paraId="78BD12BF"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7C185D86"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8</w:t>
            </w:r>
          </w:p>
        </w:tc>
        <w:tc>
          <w:tcPr>
            <w:tcW w:w="2468" w:type="dxa"/>
            <w:tcBorders>
              <w:top w:val="nil"/>
              <w:left w:val="nil"/>
              <w:bottom w:val="single" w:sz="4" w:space="0" w:color="auto"/>
              <w:right w:val="single" w:sz="4" w:space="0" w:color="auto"/>
            </w:tcBorders>
            <w:shd w:val="clear" w:color="auto" w:fill="auto"/>
            <w:noWrap/>
            <w:vAlign w:val="bottom"/>
            <w:hideMark/>
          </w:tcPr>
          <w:p w14:paraId="4DC8D736"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HIDRAVLIČNO</w:t>
            </w:r>
          </w:p>
        </w:tc>
        <w:tc>
          <w:tcPr>
            <w:tcW w:w="864" w:type="dxa"/>
            <w:tcBorders>
              <w:top w:val="nil"/>
              <w:left w:val="nil"/>
              <w:bottom w:val="single" w:sz="4" w:space="0" w:color="auto"/>
              <w:right w:val="single" w:sz="4" w:space="0" w:color="auto"/>
            </w:tcBorders>
            <w:shd w:val="clear" w:color="auto" w:fill="auto"/>
            <w:noWrap/>
            <w:vAlign w:val="bottom"/>
            <w:hideMark/>
          </w:tcPr>
          <w:p w14:paraId="2CF5246F"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81613/2</w:t>
            </w:r>
          </w:p>
        </w:tc>
        <w:tc>
          <w:tcPr>
            <w:tcW w:w="6649" w:type="dxa"/>
            <w:tcBorders>
              <w:top w:val="nil"/>
              <w:left w:val="nil"/>
              <w:bottom w:val="single" w:sz="4" w:space="0" w:color="auto"/>
              <w:right w:val="single" w:sz="4" w:space="0" w:color="auto"/>
            </w:tcBorders>
            <w:shd w:val="clear" w:color="auto" w:fill="auto"/>
            <w:vAlign w:val="bottom"/>
            <w:hideMark/>
          </w:tcPr>
          <w:p w14:paraId="53838CCA" w14:textId="77777777" w:rsidR="00374F46" w:rsidRDefault="00374F46" w:rsidP="00374F46">
            <w:pPr>
              <w:rPr>
                <w:rFonts w:ascii="Calibri" w:hAnsi="Calibri" w:cs="Calibri"/>
                <w:sz w:val="22"/>
                <w:szCs w:val="22"/>
              </w:rPr>
            </w:pPr>
            <w:proofErr w:type="spellStart"/>
            <w:r>
              <w:rPr>
                <w:rFonts w:ascii="Calibri" w:hAnsi="Calibri" w:cs="Calibri"/>
                <w:sz w:val="22"/>
                <w:szCs w:val="22"/>
              </w:rPr>
              <w:t>Shell</w:t>
            </w:r>
            <w:proofErr w:type="spellEnd"/>
            <w:r>
              <w:rPr>
                <w:rFonts w:ascii="Calibri" w:hAnsi="Calibri" w:cs="Calibri"/>
                <w:sz w:val="22"/>
                <w:szCs w:val="22"/>
              </w:rPr>
              <w:t xml:space="preserve"> </w:t>
            </w:r>
            <w:proofErr w:type="spellStart"/>
            <w:r>
              <w:rPr>
                <w:rFonts w:ascii="Calibri" w:hAnsi="Calibri" w:cs="Calibri"/>
                <w:sz w:val="22"/>
                <w:szCs w:val="22"/>
              </w:rPr>
              <w:t>Tegula</w:t>
            </w:r>
            <w:proofErr w:type="spellEnd"/>
            <w:r>
              <w:rPr>
                <w:rFonts w:ascii="Calibri" w:hAnsi="Calibri" w:cs="Calibri"/>
                <w:sz w:val="22"/>
                <w:szCs w:val="22"/>
              </w:rPr>
              <w:t xml:space="preserve"> V 32</w:t>
            </w:r>
          </w:p>
        </w:tc>
      </w:tr>
      <w:tr w:rsidR="00374F46" w14:paraId="74003523"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088522C6"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9</w:t>
            </w:r>
          </w:p>
        </w:tc>
        <w:tc>
          <w:tcPr>
            <w:tcW w:w="2468" w:type="dxa"/>
            <w:tcBorders>
              <w:top w:val="nil"/>
              <w:left w:val="nil"/>
              <w:bottom w:val="single" w:sz="4" w:space="0" w:color="auto"/>
              <w:right w:val="single" w:sz="4" w:space="0" w:color="auto"/>
            </w:tcBorders>
            <w:shd w:val="clear" w:color="auto" w:fill="auto"/>
            <w:noWrap/>
            <w:vAlign w:val="bottom"/>
            <w:hideMark/>
          </w:tcPr>
          <w:p w14:paraId="7693C34B"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HIDRAVLIČNO</w:t>
            </w:r>
          </w:p>
        </w:tc>
        <w:tc>
          <w:tcPr>
            <w:tcW w:w="864" w:type="dxa"/>
            <w:tcBorders>
              <w:top w:val="nil"/>
              <w:left w:val="nil"/>
              <w:bottom w:val="single" w:sz="4" w:space="0" w:color="auto"/>
              <w:right w:val="single" w:sz="4" w:space="0" w:color="auto"/>
            </w:tcBorders>
            <w:shd w:val="clear" w:color="auto" w:fill="auto"/>
            <w:noWrap/>
            <w:vAlign w:val="bottom"/>
            <w:hideMark/>
          </w:tcPr>
          <w:p w14:paraId="1DB80B62"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8999/1</w:t>
            </w:r>
          </w:p>
        </w:tc>
        <w:tc>
          <w:tcPr>
            <w:tcW w:w="6649" w:type="dxa"/>
            <w:tcBorders>
              <w:top w:val="nil"/>
              <w:left w:val="nil"/>
              <w:bottom w:val="single" w:sz="4" w:space="0" w:color="auto"/>
              <w:right w:val="single" w:sz="4" w:space="0" w:color="auto"/>
            </w:tcBorders>
            <w:shd w:val="clear" w:color="auto" w:fill="auto"/>
            <w:vAlign w:val="bottom"/>
            <w:hideMark/>
          </w:tcPr>
          <w:p w14:paraId="38998140" w14:textId="77777777" w:rsidR="00374F46" w:rsidRDefault="00374F46" w:rsidP="00374F46">
            <w:pPr>
              <w:rPr>
                <w:rFonts w:ascii="Calibri" w:hAnsi="Calibri" w:cs="Calibri"/>
                <w:i/>
                <w:iCs/>
                <w:sz w:val="22"/>
                <w:szCs w:val="22"/>
              </w:rPr>
            </w:pPr>
            <w:r>
              <w:rPr>
                <w:rFonts w:ascii="Calibri" w:hAnsi="Calibri" w:cs="Calibri"/>
                <w:i/>
                <w:iCs/>
                <w:sz w:val="22"/>
                <w:szCs w:val="22"/>
              </w:rPr>
              <w:t xml:space="preserve">ISO VG 46, DIN 51524/2 HLP, </w:t>
            </w:r>
            <w:proofErr w:type="spellStart"/>
            <w:r>
              <w:rPr>
                <w:rFonts w:ascii="Calibri" w:hAnsi="Calibri" w:cs="Calibri"/>
                <w:i/>
                <w:iCs/>
                <w:sz w:val="22"/>
                <w:szCs w:val="22"/>
              </w:rPr>
              <w:t>Afnor</w:t>
            </w:r>
            <w:proofErr w:type="spellEnd"/>
            <w:r>
              <w:rPr>
                <w:rFonts w:ascii="Calibri" w:hAnsi="Calibri" w:cs="Calibri"/>
                <w:i/>
                <w:iCs/>
                <w:sz w:val="22"/>
                <w:szCs w:val="22"/>
              </w:rPr>
              <w:t>: NFE 48-690/691/603</w:t>
            </w:r>
          </w:p>
        </w:tc>
      </w:tr>
      <w:tr w:rsidR="00374F46" w14:paraId="3BE66CBB"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7036518"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10</w:t>
            </w:r>
          </w:p>
        </w:tc>
        <w:tc>
          <w:tcPr>
            <w:tcW w:w="2468" w:type="dxa"/>
            <w:tcBorders>
              <w:top w:val="nil"/>
              <w:left w:val="nil"/>
              <w:bottom w:val="single" w:sz="4" w:space="0" w:color="auto"/>
              <w:right w:val="single" w:sz="4" w:space="0" w:color="auto"/>
            </w:tcBorders>
            <w:shd w:val="clear" w:color="auto" w:fill="auto"/>
            <w:noWrap/>
            <w:vAlign w:val="bottom"/>
            <w:hideMark/>
          </w:tcPr>
          <w:p w14:paraId="684A1A6A"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HIDRAVLIČNO</w:t>
            </w:r>
          </w:p>
        </w:tc>
        <w:tc>
          <w:tcPr>
            <w:tcW w:w="864" w:type="dxa"/>
            <w:tcBorders>
              <w:top w:val="nil"/>
              <w:left w:val="nil"/>
              <w:bottom w:val="single" w:sz="4" w:space="0" w:color="auto"/>
              <w:right w:val="single" w:sz="4" w:space="0" w:color="auto"/>
            </w:tcBorders>
            <w:shd w:val="clear" w:color="auto" w:fill="auto"/>
            <w:noWrap/>
            <w:vAlign w:val="bottom"/>
            <w:hideMark/>
          </w:tcPr>
          <w:p w14:paraId="7DE44665"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9012/1</w:t>
            </w:r>
          </w:p>
        </w:tc>
        <w:tc>
          <w:tcPr>
            <w:tcW w:w="6649" w:type="dxa"/>
            <w:tcBorders>
              <w:top w:val="nil"/>
              <w:left w:val="nil"/>
              <w:bottom w:val="single" w:sz="4" w:space="0" w:color="auto"/>
              <w:right w:val="single" w:sz="4" w:space="0" w:color="auto"/>
            </w:tcBorders>
            <w:shd w:val="clear" w:color="auto" w:fill="auto"/>
            <w:vAlign w:val="bottom"/>
            <w:hideMark/>
          </w:tcPr>
          <w:p w14:paraId="396D947E" w14:textId="77777777" w:rsidR="00374F46" w:rsidRDefault="00374F46" w:rsidP="00374F46">
            <w:pPr>
              <w:rPr>
                <w:rFonts w:ascii="Arial" w:hAnsi="Arial" w:cs="Arial"/>
                <w:sz w:val="20"/>
                <w:szCs w:val="20"/>
              </w:rPr>
            </w:pPr>
            <w:r>
              <w:rPr>
                <w:rFonts w:ascii="Arial" w:hAnsi="Arial" w:cs="Arial"/>
                <w:sz w:val="20"/>
                <w:szCs w:val="20"/>
              </w:rPr>
              <w:t xml:space="preserve">ISO VG 68, DIN 51524/2 HLP, </w:t>
            </w:r>
            <w:proofErr w:type="spellStart"/>
            <w:r>
              <w:rPr>
                <w:rFonts w:ascii="Arial" w:hAnsi="Arial" w:cs="Arial"/>
                <w:sz w:val="20"/>
                <w:szCs w:val="20"/>
              </w:rPr>
              <w:t>Afnor:NFE</w:t>
            </w:r>
            <w:proofErr w:type="spellEnd"/>
            <w:r>
              <w:rPr>
                <w:rFonts w:ascii="Arial" w:hAnsi="Arial" w:cs="Arial"/>
                <w:sz w:val="20"/>
                <w:szCs w:val="20"/>
              </w:rPr>
              <w:t xml:space="preserve"> 48-690/691/603</w:t>
            </w:r>
          </w:p>
        </w:tc>
      </w:tr>
      <w:tr w:rsidR="00374F46" w14:paraId="6C8388ED"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1E61C4D"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11</w:t>
            </w:r>
          </w:p>
        </w:tc>
        <w:tc>
          <w:tcPr>
            <w:tcW w:w="2468" w:type="dxa"/>
            <w:tcBorders>
              <w:top w:val="nil"/>
              <w:left w:val="nil"/>
              <w:bottom w:val="single" w:sz="4" w:space="0" w:color="auto"/>
              <w:right w:val="single" w:sz="4" w:space="0" w:color="auto"/>
            </w:tcBorders>
            <w:shd w:val="clear" w:color="auto" w:fill="auto"/>
            <w:noWrap/>
            <w:vAlign w:val="bottom"/>
            <w:hideMark/>
          </w:tcPr>
          <w:p w14:paraId="43D86BB2"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HIDRAVLIČNO</w:t>
            </w:r>
          </w:p>
        </w:tc>
        <w:tc>
          <w:tcPr>
            <w:tcW w:w="864" w:type="dxa"/>
            <w:tcBorders>
              <w:top w:val="nil"/>
              <w:left w:val="nil"/>
              <w:bottom w:val="single" w:sz="4" w:space="0" w:color="auto"/>
              <w:right w:val="single" w:sz="4" w:space="0" w:color="auto"/>
            </w:tcBorders>
            <w:shd w:val="clear" w:color="auto" w:fill="auto"/>
            <w:noWrap/>
            <w:vAlign w:val="bottom"/>
            <w:hideMark/>
          </w:tcPr>
          <w:p w14:paraId="60A86E91"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77885/1</w:t>
            </w:r>
          </w:p>
        </w:tc>
        <w:tc>
          <w:tcPr>
            <w:tcW w:w="6649" w:type="dxa"/>
            <w:tcBorders>
              <w:top w:val="nil"/>
              <w:left w:val="nil"/>
              <w:bottom w:val="single" w:sz="4" w:space="0" w:color="auto"/>
              <w:right w:val="single" w:sz="4" w:space="0" w:color="auto"/>
            </w:tcBorders>
            <w:shd w:val="clear" w:color="auto" w:fill="auto"/>
            <w:vAlign w:val="bottom"/>
            <w:hideMark/>
          </w:tcPr>
          <w:p w14:paraId="38A6A7E3" w14:textId="77777777" w:rsidR="00374F46" w:rsidRDefault="00374F46" w:rsidP="00374F46">
            <w:pPr>
              <w:rPr>
                <w:rFonts w:ascii="Calibri" w:hAnsi="Calibri" w:cs="Calibri"/>
                <w:i/>
                <w:iCs/>
                <w:sz w:val="22"/>
                <w:szCs w:val="22"/>
              </w:rPr>
            </w:pPr>
            <w:r>
              <w:rPr>
                <w:rFonts w:ascii="Calibri" w:hAnsi="Calibri" w:cs="Calibri"/>
                <w:i/>
                <w:iCs/>
                <w:sz w:val="22"/>
                <w:szCs w:val="22"/>
              </w:rPr>
              <w:t xml:space="preserve">ISO VG 100, DIN 51524/2 HLP, </w:t>
            </w:r>
            <w:proofErr w:type="spellStart"/>
            <w:r>
              <w:rPr>
                <w:rFonts w:ascii="Calibri" w:hAnsi="Calibri" w:cs="Calibri"/>
                <w:i/>
                <w:iCs/>
                <w:sz w:val="22"/>
                <w:szCs w:val="22"/>
              </w:rPr>
              <w:t>Afnor</w:t>
            </w:r>
            <w:proofErr w:type="spellEnd"/>
            <w:r>
              <w:rPr>
                <w:rFonts w:ascii="Calibri" w:hAnsi="Calibri" w:cs="Calibri"/>
                <w:i/>
                <w:iCs/>
                <w:sz w:val="22"/>
                <w:szCs w:val="22"/>
              </w:rPr>
              <w:t>: NFE 48-690/691/603</w:t>
            </w:r>
          </w:p>
        </w:tc>
      </w:tr>
      <w:tr w:rsidR="00374F46" w14:paraId="26485BF7"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0D28E7A8"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12</w:t>
            </w:r>
          </w:p>
        </w:tc>
        <w:tc>
          <w:tcPr>
            <w:tcW w:w="2468" w:type="dxa"/>
            <w:tcBorders>
              <w:top w:val="nil"/>
              <w:left w:val="nil"/>
              <w:bottom w:val="single" w:sz="4" w:space="0" w:color="auto"/>
              <w:right w:val="single" w:sz="4" w:space="0" w:color="auto"/>
            </w:tcBorders>
            <w:shd w:val="clear" w:color="auto" w:fill="auto"/>
            <w:noWrap/>
            <w:vAlign w:val="bottom"/>
            <w:hideMark/>
          </w:tcPr>
          <w:p w14:paraId="754BDFBC"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ZA MENJALNIKE</w:t>
            </w:r>
          </w:p>
        </w:tc>
        <w:tc>
          <w:tcPr>
            <w:tcW w:w="864" w:type="dxa"/>
            <w:tcBorders>
              <w:top w:val="nil"/>
              <w:left w:val="nil"/>
              <w:bottom w:val="single" w:sz="4" w:space="0" w:color="auto"/>
              <w:right w:val="single" w:sz="4" w:space="0" w:color="auto"/>
            </w:tcBorders>
            <w:shd w:val="clear" w:color="auto" w:fill="auto"/>
            <w:noWrap/>
            <w:vAlign w:val="bottom"/>
            <w:hideMark/>
          </w:tcPr>
          <w:p w14:paraId="7AD328FA"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201143/1</w:t>
            </w:r>
          </w:p>
        </w:tc>
        <w:tc>
          <w:tcPr>
            <w:tcW w:w="6649" w:type="dxa"/>
            <w:tcBorders>
              <w:top w:val="nil"/>
              <w:left w:val="nil"/>
              <w:bottom w:val="single" w:sz="4" w:space="0" w:color="auto"/>
              <w:right w:val="single" w:sz="4" w:space="0" w:color="auto"/>
            </w:tcBorders>
            <w:shd w:val="clear" w:color="auto" w:fill="auto"/>
            <w:vAlign w:val="bottom"/>
            <w:hideMark/>
          </w:tcPr>
          <w:p w14:paraId="11D7FE6D" w14:textId="77777777" w:rsidR="00374F46" w:rsidRDefault="00374F46" w:rsidP="00374F46">
            <w:pPr>
              <w:rPr>
                <w:rFonts w:ascii="Calibri" w:hAnsi="Calibri" w:cs="Calibri"/>
                <w:sz w:val="22"/>
                <w:szCs w:val="22"/>
              </w:rPr>
            </w:pPr>
            <w:proofErr w:type="spellStart"/>
            <w:r>
              <w:rPr>
                <w:rFonts w:ascii="Calibri" w:hAnsi="Calibri" w:cs="Calibri"/>
                <w:sz w:val="22"/>
                <w:szCs w:val="22"/>
              </w:rPr>
              <w:t>Shell</w:t>
            </w:r>
            <w:proofErr w:type="spellEnd"/>
            <w:r>
              <w:rPr>
                <w:rFonts w:ascii="Calibri" w:hAnsi="Calibri" w:cs="Calibri"/>
                <w:sz w:val="22"/>
                <w:szCs w:val="22"/>
              </w:rPr>
              <w:t xml:space="preserve"> </w:t>
            </w:r>
            <w:proofErr w:type="spellStart"/>
            <w:r>
              <w:rPr>
                <w:rFonts w:ascii="Calibri" w:hAnsi="Calibri" w:cs="Calibri"/>
                <w:sz w:val="22"/>
                <w:szCs w:val="22"/>
              </w:rPr>
              <w:t>Spirax</w:t>
            </w:r>
            <w:proofErr w:type="spellEnd"/>
            <w:r>
              <w:rPr>
                <w:rFonts w:ascii="Calibri" w:hAnsi="Calibri" w:cs="Calibri"/>
                <w:sz w:val="22"/>
                <w:szCs w:val="22"/>
              </w:rPr>
              <w:t xml:space="preserve"> A 80W-90</w:t>
            </w:r>
          </w:p>
        </w:tc>
      </w:tr>
      <w:tr w:rsidR="00374F46" w14:paraId="1EFE1181" w14:textId="77777777" w:rsidTr="00374F46">
        <w:trPr>
          <w:trHeight w:val="6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0FCC755"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13</w:t>
            </w:r>
          </w:p>
        </w:tc>
        <w:tc>
          <w:tcPr>
            <w:tcW w:w="2468" w:type="dxa"/>
            <w:tcBorders>
              <w:top w:val="nil"/>
              <w:left w:val="nil"/>
              <w:bottom w:val="single" w:sz="4" w:space="0" w:color="auto"/>
              <w:right w:val="single" w:sz="4" w:space="0" w:color="auto"/>
            </w:tcBorders>
            <w:shd w:val="clear" w:color="auto" w:fill="auto"/>
            <w:noWrap/>
            <w:vAlign w:val="bottom"/>
            <w:hideMark/>
          </w:tcPr>
          <w:p w14:paraId="3C77CEFD"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ZA MENJALNIKE</w:t>
            </w:r>
          </w:p>
        </w:tc>
        <w:tc>
          <w:tcPr>
            <w:tcW w:w="864" w:type="dxa"/>
            <w:tcBorders>
              <w:top w:val="nil"/>
              <w:left w:val="nil"/>
              <w:bottom w:val="single" w:sz="4" w:space="0" w:color="auto"/>
              <w:right w:val="single" w:sz="4" w:space="0" w:color="auto"/>
            </w:tcBorders>
            <w:shd w:val="clear" w:color="auto" w:fill="auto"/>
            <w:noWrap/>
            <w:vAlign w:val="bottom"/>
            <w:hideMark/>
          </w:tcPr>
          <w:p w14:paraId="5B4C81D9"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201144/1</w:t>
            </w:r>
          </w:p>
        </w:tc>
        <w:tc>
          <w:tcPr>
            <w:tcW w:w="6649" w:type="dxa"/>
            <w:tcBorders>
              <w:top w:val="nil"/>
              <w:left w:val="nil"/>
              <w:bottom w:val="single" w:sz="4" w:space="0" w:color="auto"/>
              <w:right w:val="single" w:sz="4" w:space="0" w:color="auto"/>
            </w:tcBorders>
            <w:shd w:val="clear" w:color="auto" w:fill="auto"/>
            <w:vAlign w:val="bottom"/>
            <w:hideMark/>
          </w:tcPr>
          <w:p w14:paraId="211E35AE" w14:textId="77777777" w:rsidR="00374F46" w:rsidRDefault="00374F46" w:rsidP="00374F46">
            <w:pPr>
              <w:rPr>
                <w:rFonts w:ascii="Calibri" w:hAnsi="Calibri" w:cs="Calibri"/>
                <w:sz w:val="22"/>
                <w:szCs w:val="22"/>
              </w:rPr>
            </w:pPr>
            <w:proofErr w:type="spellStart"/>
            <w:r>
              <w:rPr>
                <w:rFonts w:ascii="Calibri" w:hAnsi="Calibri" w:cs="Calibri"/>
                <w:sz w:val="22"/>
                <w:szCs w:val="22"/>
              </w:rPr>
              <w:t>Shell</w:t>
            </w:r>
            <w:proofErr w:type="spellEnd"/>
            <w:r>
              <w:rPr>
                <w:rFonts w:ascii="Calibri" w:hAnsi="Calibri" w:cs="Calibri"/>
                <w:sz w:val="22"/>
                <w:szCs w:val="22"/>
              </w:rPr>
              <w:t xml:space="preserve"> </w:t>
            </w:r>
            <w:proofErr w:type="spellStart"/>
            <w:r>
              <w:rPr>
                <w:rFonts w:ascii="Calibri" w:hAnsi="Calibri" w:cs="Calibri"/>
                <w:sz w:val="22"/>
                <w:szCs w:val="22"/>
              </w:rPr>
              <w:t>Spirax</w:t>
            </w:r>
            <w:proofErr w:type="spellEnd"/>
            <w:r>
              <w:rPr>
                <w:rFonts w:ascii="Calibri" w:hAnsi="Calibri" w:cs="Calibri"/>
                <w:sz w:val="22"/>
                <w:szCs w:val="22"/>
              </w:rPr>
              <w:t xml:space="preserve"> G 80W-90  API GL-4, </w:t>
            </w:r>
            <w:proofErr w:type="spellStart"/>
            <w:r>
              <w:rPr>
                <w:rFonts w:ascii="Calibri" w:hAnsi="Calibri" w:cs="Calibri"/>
                <w:sz w:val="22"/>
                <w:szCs w:val="22"/>
              </w:rPr>
              <w:t>Schweizerische</w:t>
            </w:r>
            <w:proofErr w:type="spellEnd"/>
            <w:r>
              <w:rPr>
                <w:rFonts w:ascii="Calibri" w:hAnsi="Calibri" w:cs="Calibri"/>
                <w:sz w:val="22"/>
                <w:szCs w:val="22"/>
              </w:rPr>
              <w:t xml:space="preserve"> </w:t>
            </w:r>
            <w:proofErr w:type="spellStart"/>
            <w:r>
              <w:rPr>
                <w:rFonts w:ascii="Calibri" w:hAnsi="Calibri" w:cs="Calibri"/>
                <w:sz w:val="22"/>
                <w:szCs w:val="22"/>
              </w:rPr>
              <w:t>Bundesbahnen</w:t>
            </w:r>
            <w:proofErr w:type="spellEnd"/>
            <w:r>
              <w:rPr>
                <w:rFonts w:ascii="Calibri" w:hAnsi="Calibri" w:cs="Calibri"/>
                <w:sz w:val="22"/>
                <w:szCs w:val="22"/>
              </w:rPr>
              <w:t xml:space="preserve"> SBB, </w:t>
            </w:r>
            <w:proofErr w:type="spellStart"/>
            <w:r>
              <w:rPr>
                <w:rFonts w:ascii="Calibri" w:hAnsi="Calibri" w:cs="Calibri"/>
                <w:sz w:val="22"/>
                <w:szCs w:val="22"/>
              </w:rPr>
              <w:t>Hyundai</w:t>
            </w:r>
            <w:proofErr w:type="spellEnd"/>
            <w:r>
              <w:rPr>
                <w:rFonts w:ascii="Calibri" w:hAnsi="Calibri" w:cs="Calibri"/>
                <w:sz w:val="22"/>
                <w:szCs w:val="22"/>
              </w:rPr>
              <w:t xml:space="preserve"> </w:t>
            </w:r>
            <w:proofErr w:type="spellStart"/>
            <w:r>
              <w:rPr>
                <w:rFonts w:ascii="Calibri" w:hAnsi="Calibri" w:cs="Calibri"/>
                <w:sz w:val="22"/>
                <w:szCs w:val="22"/>
              </w:rPr>
              <w:t>Group</w:t>
            </w:r>
            <w:proofErr w:type="spellEnd"/>
          </w:p>
        </w:tc>
      </w:tr>
      <w:tr w:rsidR="00374F46" w14:paraId="12228FB0" w14:textId="77777777" w:rsidTr="00374F46">
        <w:trPr>
          <w:trHeight w:val="6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3F24BAC"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14</w:t>
            </w:r>
          </w:p>
        </w:tc>
        <w:tc>
          <w:tcPr>
            <w:tcW w:w="2468" w:type="dxa"/>
            <w:tcBorders>
              <w:top w:val="nil"/>
              <w:left w:val="nil"/>
              <w:bottom w:val="single" w:sz="4" w:space="0" w:color="auto"/>
              <w:right w:val="single" w:sz="4" w:space="0" w:color="auto"/>
            </w:tcBorders>
            <w:shd w:val="clear" w:color="auto" w:fill="auto"/>
            <w:noWrap/>
            <w:vAlign w:val="bottom"/>
            <w:hideMark/>
          </w:tcPr>
          <w:p w14:paraId="514DB5BD"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ZA MENJALNIKE</w:t>
            </w:r>
          </w:p>
        </w:tc>
        <w:tc>
          <w:tcPr>
            <w:tcW w:w="864" w:type="dxa"/>
            <w:tcBorders>
              <w:top w:val="nil"/>
              <w:left w:val="nil"/>
              <w:bottom w:val="single" w:sz="4" w:space="0" w:color="auto"/>
              <w:right w:val="single" w:sz="4" w:space="0" w:color="auto"/>
            </w:tcBorders>
            <w:shd w:val="clear" w:color="auto" w:fill="auto"/>
            <w:noWrap/>
            <w:vAlign w:val="bottom"/>
            <w:hideMark/>
          </w:tcPr>
          <w:p w14:paraId="2D41EC9A"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 xml:space="preserve">201145/1 </w:t>
            </w:r>
          </w:p>
        </w:tc>
        <w:tc>
          <w:tcPr>
            <w:tcW w:w="6649" w:type="dxa"/>
            <w:tcBorders>
              <w:top w:val="nil"/>
              <w:left w:val="nil"/>
              <w:bottom w:val="single" w:sz="4" w:space="0" w:color="auto"/>
              <w:right w:val="single" w:sz="4" w:space="0" w:color="auto"/>
            </w:tcBorders>
            <w:shd w:val="clear" w:color="auto" w:fill="auto"/>
            <w:vAlign w:val="bottom"/>
            <w:hideMark/>
          </w:tcPr>
          <w:p w14:paraId="551E9AB9" w14:textId="77777777" w:rsidR="00374F46" w:rsidRDefault="00374F46" w:rsidP="00374F46">
            <w:pPr>
              <w:rPr>
                <w:rFonts w:ascii="Calibri" w:hAnsi="Calibri" w:cs="Calibri"/>
                <w:i/>
                <w:iCs/>
                <w:sz w:val="22"/>
                <w:szCs w:val="22"/>
              </w:rPr>
            </w:pPr>
            <w:r>
              <w:rPr>
                <w:rFonts w:ascii="Calibri" w:hAnsi="Calibri" w:cs="Calibri"/>
                <w:i/>
                <w:iCs/>
                <w:sz w:val="22"/>
                <w:szCs w:val="22"/>
              </w:rPr>
              <w:t>SAE 85W-140, API GL 5, MIL-L-2105D, Volvo 97310-91, ZF TE-ML 05S/07A/08/16D/21A</w:t>
            </w:r>
          </w:p>
        </w:tc>
      </w:tr>
      <w:tr w:rsidR="00374F46" w14:paraId="23E70DD5" w14:textId="77777777" w:rsidTr="00374F46">
        <w:trPr>
          <w:trHeight w:val="6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2EF1CAB"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15</w:t>
            </w:r>
          </w:p>
        </w:tc>
        <w:tc>
          <w:tcPr>
            <w:tcW w:w="2468" w:type="dxa"/>
            <w:tcBorders>
              <w:top w:val="nil"/>
              <w:left w:val="nil"/>
              <w:bottom w:val="single" w:sz="4" w:space="0" w:color="auto"/>
              <w:right w:val="single" w:sz="4" w:space="0" w:color="auto"/>
            </w:tcBorders>
            <w:shd w:val="clear" w:color="auto" w:fill="auto"/>
            <w:noWrap/>
            <w:vAlign w:val="bottom"/>
            <w:hideMark/>
          </w:tcPr>
          <w:p w14:paraId="3A2B9BC5"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ZA MENJALNIKE</w:t>
            </w:r>
          </w:p>
        </w:tc>
        <w:tc>
          <w:tcPr>
            <w:tcW w:w="864" w:type="dxa"/>
            <w:tcBorders>
              <w:top w:val="nil"/>
              <w:left w:val="nil"/>
              <w:bottom w:val="single" w:sz="4" w:space="0" w:color="auto"/>
              <w:right w:val="single" w:sz="4" w:space="0" w:color="auto"/>
            </w:tcBorders>
            <w:shd w:val="clear" w:color="auto" w:fill="auto"/>
            <w:noWrap/>
            <w:vAlign w:val="bottom"/>
            <w:hideMark/>
          </w:tcPr>
          <w:p w14:paraId="3603B1A1"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9036/1</w:t>
            </w:r>
          </w:p>
        </w:tc>
        <w:tc>
          <w:tcPr>
            <w:tcW w:w="6649" w:type="dxa"/>
            <w:tcBorders>
              <w:top w:val="nil"/>
              <w:left w:val="nil"/>
              <w:bottom w:val="single" w:sz="4" w:space="0" w:color="auto"/>
              <w:right w:val="single" w:sz="4" w:space="0" w:color="auto"/>
            </w:tcBorders>
            <w:shd w:val="clear" w:color="auto" w:fill="auto"/>
            <w:vAlign w:val="bottom"/>
            <w:hideMark/>
          </w:tcPr>
          <w:p w14:paraId="46C237E4" w14:textId="77777777" w:rsidR="00374F46" w:rsidRDefault="00374F46" w:rsidP="00374F46">
            <w:pPr>
              <w:rPr>
                <w:rFonts w:ascii="Calibri" w:hAnsi="Calibri" w:cs="Calibri"/>
                <w:i/>
                <w:iCs/>
                <w:sz w:val="22"/>
                <w:szCs w:val="22"/>
              </w:rPr>
            </w:pPr>
            <w:r>
              <w:rPr>
                <w:rFonts w:ascii="Calibri" w:hAnsi="Calibri" w:cs="Calibri"/>
                <w:i/>
                <w:iCs/>
                <w:sz w:val="22"/>
                <w:szCs w:val="22"/>
              </w:rPr>
              <w:t>GM DEXRON-IIIG, ALLISON C-4, FORD MERCON/M2C138-CJ/M2C166-H, CAT T0-2</w:t>
            </w:r>
          </w:p>
        </w:tc>
      </w:tr>
      <w:tr w:rsidR="00374F46" w14:paraId="3F3E736A" w14:textId="77777777" w:rsidTr="00374F46">
        <w:trPr>
          <w:trHeight w:val="6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720A5C59"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16</w:t>
            </w:r>
          </w:p>
        </w:tc>
        <w:tc>
          <w:tcPr>
            <w:tcW w:w="2468" w:type="dxa"/>
            <w:tcBorders>
              <w:top w:val="nil"/>
              <w:left w:val="nil"/>
              <w:bottom w:val="single" w:sz="4" w:space="0" w:color="auto"/>
              <w:right w:val="single" w:sz="4" w:space="0" w:color="auto"/>
            </w:tcBorders>
            <w:shd w:val="clear" w:color="auto" w:fill="auto"/>
            <w:noWrap/>
            <w:vAlign w:val="bottom"/>
            <w:hideMark/>
          </w:tcPr>
          <w:p w14:paraId="1285B679"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ZA MENJALNIKE</w:t>
            </w:r>
          </w:p>
        </w:tc>
        <w:tc>
          <w:tcPr>
            <w:tcW w:w="864" w:type="dxa"/>
            <w:tcBorders>
              <w:top w:val="nil"/>
              <w:left w:val="nil"/>
              <w:bottom w:val="single" w:sz="4" w:space="0" w:color="auto"/>
              <w:right w:val="single" w:sz="4" w:space="0" w:color="auto"/>
            </w:tcBorders>
            <w:shd w:val="clear" w:color="auto" w:fill="auto"/>
            <w:noWrap/>
            <w:vAlign w:val="bottom"/>
            <w:hideMark/>
          </w:tcPr>
          <w:p w14:paraId="2EB6086A"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71431/1</w:t>
            </w:r>
          </w:p>
        </w:tc>
        <w:tc>
          <w:tcPr>
            <w:tcW w:w="6649" w:type="dxa"/>
            <w:tcBorders>
              <w:top w:val="nil"/>
              <w:left w:val="nil"/>
              <w:bottom w:val="single" w:sz="4" w:space="0" w:color="auto"/>
              <w:right w:val="single" w:sz="4" w:space="0" w:color="auto"/>
            </w:tcBorders>
            <w:shd w:val="clear" w:color="auto" w:fill="auto"/>
            <w:vAlign w:val="bottom"/>
            <w:hideMark/>
          </w:tcPr>
          <w:p w14:paraId="186D96CA" w14:textId="77777777" w:rsidR="00374F46" w:rsidRDefault="00374F46" w:rsidP="00374F46">
            <w:pPr>
              <w:rPr>
                <w:rFonts w:ascii="Calibri" w:hAnsi="Calibri" w:cs="Calibri"/>
                <w:i/>
                <w:iCs/>
                <w:sz w:val="22"/>
                <w:szCs w:val="22"/>
              </w:rPr>
            </w:pPr>
            <w:r>
              <w:rPr>
                <w:rFonts w:ascii="Calibri" w:hAnsi="Calibri" w:cs="Calibri"/>
                <w:i/>
                <w:iCs/>
                <w:sz w:val="22"/>
                <w:szCs w:val="22"/>
              </w:rPr>
              <w:t>SAE 85W-90, API GL 5, MB odobritev 235.0, MAN odobritev 342 Ty.M1, Volvo 97310-90, ZF TE-ML 21A</w:t>
            </w:r>
          </w:p>
        </w:tc>
      </w:tr>
      <w:tr w:rsidR="00374F46" w14:paraId="6CA188FA"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9DE6D8B"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17</w:t>
            </w:r>
          </w:p>
        </w:tc>
        <w:tc>
          <w:tcPr>
            <w:tcW w:w="2468" w:type="dxa"/>
            <w:tcBorders>
              <w:top w:val="nil"/>
              <w:left w:val="nil"/>
              <w:bottom w:val="single" w:sz="4" w:space="0" w:color="auto"/>
              <w:right w:val="single" w:sz="4" w:space="0" w:color="auto"/>
            </w:tcBorders>
            <w:shd w:val="clear" w:color="auto" w:fill="auto"/>
            <w:noWrap/>
            <w:vAlign w:val="bottom"/>
            <w:hideMark/>
          </w:tcPr>
          <w:p w14:paraId="451D44A3"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ZA ZOBNIŠKE PRENOSE</w:t>
            </w:r>
          </w:p>
        </w:tc>
        <w:tc>
          <w:tcPr>
            <w:tcW w:w="864" w:type="dxa"/>
            <w:tcBorders>
              <w:top w:val="nil"/>
              <w:left w:val="nil"/>
              <w:bottom w:val="single" w:sz="4" w:space="0" w:color="auto"/>
              <w:right w:val="single" w:sz="4" w:space="0" w:color="auto"/>
            </w:tcBorders>
            <w:shd w:val="clear" w:color="auto" w:fill="auto"/>
            <w:noWrap/>
            <w:vAlign w:val="bottom"/>
            <w:hideMark/>
          </w:tcPr>
          <w:p w14:paraId="0EDF0493"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201151/1</w:t>
            </w:r>
          </w:p>
        </w:tc>
        <w:tc>
          <w:tcPr>
            <w:tcW w:w="6649" w:type="dxa"/>
            <w:tcBorders>
              <w:top w:val="nil"/>
              <w:left w:val="nil"/>
              <w:bottom w:val="single" w:sz="4" w:space="0" w:color="auto"/>
              <w:right w:val="single" w:sz="4" w:space="0" w:color="auto"/>
            </w:tcBorders>
            <w:shd w:val="clear" w:color="auto" w:fill="auto"/>
            <w:vAlign w:val="bottom"/>
            <w:hideMark/>
          </w:tcPr>
          <w:p w14:paraId="1CBF2956" w14:textId="77777777" w:rsidR="00374F46" w:rsidRDefault="00374F46" w:rsidP="00374F46">
            <w:pPr>
              <w:rPr>
                <w:rFonts w:ascii="Calibri" w:hAnsi="Calibri" w:cs="Calibri"/>
                <w:sz w:val="22"/>
                <w:szCs w:val="22"/>
              </w:rPr>
            </w:pPr>
            <w:proofErr w:type="spellStart"/>
            <w:r>
              <w:rPr>
                <w:rFonts w:ascii="Calibri" w:hAnsi="Calibri" w:cs="Calibri"/>
                <w:sz w:val="22"/>
                <w:szCs w:val="22"/>
              </w:rPr>
              <w:t>Mobil</w:t>
            </w:r>
            <w:proofErr w:type="spellEnd"/>
            <w:r>
              <w:rPr>
                <w:rFonts w:ascii="Calibri" w:hAnsi="Calibri" w:cs="Calibri"/>
                <w:sz w:val="22"/>
                <w:szCs w:val="22"/>
              </w:rPr>
              <w:t xml:space="preserve"> SHC </w:t>
            </w:r>
            <w:proofErr w:type="spellStart"/>
            <w:r>
              <w:rPr>
                <w:rFonts w:ascii="Calibri" w:hAnsi="Calibri" w:cs="Calibri"/>
                <w:sz w:val="22"/>
                <w:szCs w:val="22"/>
              </w:rPr>
              <w:t>Gear</w:t>
            </w:r>
            <w:proofErr w:type="spellEnd"/>
            <w:r>
              <w:rPr>
                <w:rFonts w:ascii="Calibri" w:hAnsi="Calibri" w:cs="Calibri"/>
                <w:sz w:val="22"/>
                <w:szCs w:val="22"/>
              </w:rPr>
              <w:t xml:space="preserve"> 6800</w:t>
            </w:r>
          </w:p>
        </w:tc>
      </w:tr>
      <w:tr w:rsidR="00374F46" w14:paraId="66CCF0CE"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0C10DCA1"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18</w:t>
            </w:r>
          </w:p>
        </w:tc>
        <w:tc>
          <w:tcPr>
            <w:tcW w:w="2468" w:type="dxa"/>
            <w:tcBorders>
              <w:top w:val="nil"/>
              <w:left w:val="nil"/>
              <w:bottom w:val="single" w:sz="4" w:space="0" w:color="auto"/>
              <w:right w:val="single" w:sz="4" w:space="0" w:color="auto"/>
            </w:tcBorders>
            <w:shd w:val="clear" w:color="auto" w:fill="auto"/>
            <w:noWrap/>
            <w:vAlign w:val="bottom"/>
            <w:hideMark/>
          </w:tcPr>
          <w:p w14:paraId="7DECBF10"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ZA ZOBNIŠKE PRENOSE</w:t>
            </w:r>
          </w:p>
        </w:tc>
        <w:tc>
          <w:tcPr>
            <w:tcW w:w="864" w:type="dxa"/>
            <w:tcBorders>
              <w:top w:val="nil"/>
              <w:left w:val="nil"/>
              <w:bottom w:val="single" w:sz="4" w:space="0" w:color="auto"/>
              <w:right w:val="single" w:sz="4" w:space="0" w:color="auto"/>
            </w:tcBorders>
            <w:shd w:val="clear" w:color="auto" w:fill="auto"/>
            <w:noWrap/>
            <w:vAlign w:val="bottom"/>
            <w:hideMark/>
          </w:tcPr>
          <w:p w14:paraId="7E6AB9F3"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201152/1</w:t>
            </w:r>
          </w:p>
        </w:tc>
        <w:tc>
          <w:tcPr>
            <w:tcW w:w="6649" w:type="dxa"/>
            <w:tcBorders>
              <w:top w:val="nil"/>
              <w:left w:val="nil"/>
              <w:bottom w:val="single" w:sz="4" w:space="0" w:color="auto"/>
              <w:right w:val="single" w:sz="4" w:space="0" w:color="auto"/>
            </w:tcBorders>
            <w:shd w:val="clear" w:color="auto" w:fill="auto"/>
            <w:vAlign w:val="bottom"/>
            <w:hideMark/>
          </w:tcPr>
          <w:p w14:paraId="5F6CAA45" w14:textId="77777777" w:rsidR="00374F46" w:rsidRDefault="00374F46" w:rsidP="00374F46">
            <w:pPr>
              <w:rPr>
                <w:rFonts w:ascii="Calibri" w:hAnsi="Calibri" w:cs="Calibri"/>
                <w:i/>
                <w:iCs/>
                <w:sz w:val="22"/>
                <w:szCs w:val="22"/>
              </w:rPr>
            </w:pPr>
            <w:r>
              <w:rPr>
                <w:rFonts w:ascii="Calibri" w:hAnsi="Calibri" w:cs="Calibri"/>
                <w:i/>
                <w:iCs/>
                <w:sz w:val="22"/>
                <w:szCs w:val="22"/>
              </w:rPr>
              <w:t>SAE 75W-90, API GL-5, LS (</w:t>
            </w:r>
            <w:proofErr w:type="spellStart"/>
            <w:r>
              <w:rPr>
                <w:rFonts w:ascii="Calibri" w:hAnsi="Calibri" w:cs="Calibri"/>
                <w:i/>
                <w:iCs/>
                <w:sz w:val="22"/>
                <w:szCs w:val="22"/>
              </w:rPr>
              <w:t>limited</w:t>
            </w:r>
            <w:proofErr w:type="spellEnd"/>
            <w:r>
              <w:rPr>
                <w:rFonts w:ascii="Calibri" w:hAnsi="Calibri" w:cs="Calibri"/>
                <w:i/>
                <w:iCs/>
                <w:sz w:val="22"/>
                <w:szCs w:val="22"/>
              </w:rPr>
              <w:t xml:space="preserve"> </w:t>
            </w:r>
            <w:proofErr w:type="spellStart"/>
            <w:r>
              <w:rPr>
                <w:rFonts w:ascii="Calibri" w:hAnsi="Calibri" w:cs="Calibri"/>
                <w:i/>
                <w:iCs/>
                <w:sz w:val="22"/>
                <w:szCs w:val="22"/>
              </w:rPr>
              <w:t>Slip</w:t>
            </w:r>
            <w:proofErr w:type="spellEnd"/>
            <w:r>
              <w:rPr>
                <w:rFonts w:ascii="Calibri" w:hAnsi="Calibri" w:cs="Calibri"/>
                <w:i/>
                <w:iCs/>
                <w:sz w:val="22"/>
                <w:szCs w:val="22"/>
              </w:rPr>
              <w:t>)</w:t>
            </w:r>
          </w:p>
        </w:tc>
      </w:tr>
      <w:tr w:rsidR="00374F46" w14:paraId="21FBE468"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F3F0393"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19</w:t>
            </w:r>
          </w:p>
        </w:tc>
        <w:tc>
          <w:tcPr>
            <w:tcW w:w="2468" w:type="dxa"/>
            <w:tcBorders>
              <w:top w:val="nil"/>
              <w:left w:val="nil"/>
              <w:bottom w:val="single" w:sz="4" w:space="0" w:color="auto"/>
              <w:right w:val="single" w:sz="4" w:space="0" w:color="auto"/>
            </w:tcBorders>
            <w:shd w:val="clear" w:color="auto" w:fill="auto"/>
            <w:noWrap/>
            <w:vAlign w:val="bottom"/>
            <w:hideMark/>
          </w:tcPr>
          <w:p w14:paraId="0F78F818"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ZA ZOBNIŠKE PRENOSE</w:t>
            </w:r>
          </w:p>
        </w:tc>
        <w:tc>
          <w:tcPr>
            <w:tcW w:w="864" w:type="dxa"/>
            <w:tcBorders>
              <w:top w:val="nil"/>
              <w:left w:val="nil"/>
              <w:bottom w:val="single" w:sz="4" w:space="0" w:color="auto"/>
              <w:right w:val="single" w:sz="4" w:space="0" w:color="auto"/>
            </w:tcBorders>
            <w:shd w:val="clear" w:color="auto" w:fill="auto"/>
            <w:noWrap/>
            <w:vAlign w:val="bottom"/>
            <w:hideMark/>
          </w:tcPr>
          <w:p w14:paraId="2ED27475"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201154/1</w:t>
            </w:r>
          </w:p>
        </w:tc>
        <w:tc>
          <w:tcPr>
            <w:tcW w:w="6649" w:type="dxa"/>
            <w:tcBorders>
              <w:top w:val="nil"/>
              <w:left w:val="nil"/>
              <w:bottom w:val="single" w:sz="4" w:space="0" w:color="auto"/>
              <w:right w:val="single" w:sz="4" w:space="0" w:color="auto"/>
            </w:tcBorders>
            <w:shd w:val="clear" w:color="auto" w:fill="auto"/>
            <w:vAlign w:val="bottom"/>
            <w:hideMark/>
          </w:tcPr>
          <w:p w14:paraId="5ACA67C5" w14:textId="77777777" w:rsidR="00374F46" w:rsidRDefault="00374F46" w:rsidP="00374F46">
            <w:pPr>
              <w:rPr>
                <w:rFonts w:ascii="Calibri" w:hAnsi="Calibri" w:cs="Calibri"/>
                <w:i/>
                <w:iCs/>
                <w:sz w:val="22"/>
                <w:szCs w:val="22"/>
              </w:rPr>
            </w:pPr>
            <w:r>
              <w:rPr>
                <w:rFonts w:ascii="Calibri" w:hAnsi="Calibri" w:cs="Calibri"/>
                <w:i/>
                <w:iCs/>
                <w:sz w:val="22"/>
                <w:szCs w:val="22"/>
              </w:rPr>
              <w:t>ISO VG 320, DIN 51517/3: CLP</w:t>
            </w:r>
          </w:p>
        </w:tc>
      </w:tr>
      <w:tr w:rsidR="00374F46" w14:paraId="596A47B1"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7763C93"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20</w:t>
            </w:r>
          </w:p>
        </w:tc>
        <w:tc>
          <w:tcPr>
            <w:tcW w:w="2468" w:type="dxa"/>
            <w:tcBorders>
              <w:top w:val="nil"/>
              <w:left w:val="nil"/>
              <w:bottom w:val="single" w:sz="4" w:space="0" w:color="auto"/>
              <w:right w:val="single" w:sz="4" w:space="0" w:color="auto"/>
            </w:tcBorders>
            <w:shd w:val="clear" w:color="auto" w:fill="auto"/>
            <w:noWrap/>
            <w:vAlign w:val="bottom"/>
            <w:hideMark/>
          </w:tcPr>
          <w:p w14:paraId="6DFEC896"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ZA KOMPRESORJE</w:t>
            </w:r>
          </w:p>
        </w:tc>
        <w:tc>
          <w:tcPr>
            <w:tcW w:w="864" w:type="dxa"/>
            <w:tcBorders>
              <w:top w:val="nil"/>
              <w:left w:val="nil"/>
              <w:bottom w:val="single" w:sz="4" w:space="0" w:color="auto"/>
              <w:right w:val="single" w:sz="4" w:space="0" w:color="auto"/>
            </w:tcBorders>
            <w:shd w:val="clear" w:color="auto" w:fill="auto"/>
            <w:noWrap/>
            <w:vAlign w:val="bottom"/>
            <w:hideMark/>
          </w:tcPr>
          <w:p w14:paraId="626225FD"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87373/1</w:t>
            </w:r>
          </w:p>
        </w:tc>
        <w:tc>
          <w:tcPr>
            <w:tcW w:w="6649" w:type="dxa"/>
            <w:tcBorders>
              <w:top w:val="nil"/>
              <w:left w:val="nil"/>
              <w:bottom w:val="single" w:sz="4" w:space="0" w:color="auto"/>
              <w:right w:val="single" w:sz="4" w:space="0" w:color="auto"/>
            </w:tcBorders>
            <w:shd w:val="clear" w:color="auto" w:fill="auto"/>
            <w:vAlign w:val="bottom"/>
            <w:hideMark/>
          </w:tcPr>
          <w:p w14:paraId="6A5852B8" w14:textId="77777777" w:rsidR="00374F46" w:rsidRDefault="00374F46" w:rsidP="00374F46">
            <w:pPr>
              <w:rPr>
                <w:rFonts w:ascii="Calibri" w:hAnsi="Calibri" w:cs="Calibri"/>
                <w:sz w:val="22"/>
                <w:szCs w:val="22"/>
              </w:rPr>
            </w:pPr>
            <w:proofErr w:type="spellStart"/>
            <w:r>
              <w:rPr>
                <w:rFonts w:ascii="Calibri" w:hAnsi="Calibri" w:cs="Calibri"/>
                <w:sz w:val="22"/>
                <w:szCs w:val="22"/>
              </w:rPr>
              <w:t>Anderol</w:t>
            </w:r>
            <w:proofErr w:type="spellEnd"/>
            <w:r>
              <w:rPr>
                <w:rFonts w:ascii="Calibri" w:hAnsi="Calibri" w:cs="Calibri"/>
                <w:sz w:val="22"/>
                <w:szCs w:val="22"/>
              </w:rPr>
              <w:t xml:space="preserve"> 3057 M</w:t>
            </w:r>
          </w:p>
        </w:tc>
      </w:tr>
      <w:tr w:rsidR="00374F46" w14:paraId="717B4CA5"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D4D2BE3"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21</w:t>
            </w:r>
          </w:p>
        </w:tc>
        <w:tc>
          <w:tcPr>
            <w:tcW w:w="2468" w:type="dxa"/>
            <w:tcBorders>
              <w:top w:val="nil"/>
              <w:left w:val="nil"/>
              <w:bottom w:val="single" w:sz="4" w:space="0" w:color="auto"/>
              <w:right w:val="single" w:sz="4" w:space="0" w:color="auto"/>
            </w:tcBorders>
            <w:shd w:val="clear" w:color="auto" w:fill="auto"/>
            <w:noWrap/>
            <w:vAlign w:val="bottom"/>
            <w:hideMark/>
          </w:tcPr>
          <w:p w14:paraId="74999474"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ZA KOMPRESORJE</w:t>
            </w:r>
          </w:p>
        </w:tc>
        <w:tc>
          <w:tcPr>
            <w:tcW w:w="864" w:type="dxa"/>
            <w:tcBorders>
              <w:top w:val="nil"/>
              <w:left w:val="nil"/>
              <w:bottom w:val="single" w:sz="4" w:space="0" w:color="auto"/>
              <w:right w:val="single" w:sz="4" w:space="0" w:color="auto"/>
            </w:tcBorders>
            <w:shd w:val="clear" w:color="auto" w:fill="auto"/>
            <w:noWrap/>
            <w:vAlign w:val="bottom"/>
            <w:hideMark/>
          </w:tcPr>
          <w:p w14:paraId="42E1230C"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93071/1</w:t>
            </w:r>
          </w:p>
        </w:tc>
        <w:tc>
          <w:tcPr>
            <w:tcW w:w="6649" w:type="dxa"/>
            <w:tcBorders>
              <w:top w:val="nil"/>
              <w:left w:val="nil"/>
              <w:bottom w:val="single" w:sz="4" w:space="0" w:color="auto"/>
              <w:right w:val="single" w:sz="4" w:space="0" w:color="auto"/>
            </w:tcBorders>
            <w:shd w:val="clear" w:color="auto" w:fill="auto"/>
            <w:vAlign w:val="bottom"/>
            <w:hideMark/>
          </w:tcPr>
          <w:p w14:paraId="520A5568" w14:textId="77777777" w:rsidR="00374F46" w:rsidRDefault="00374F46" w:rsidP="00374F46">
            <w:pPr>
              <w:rPr>
                <w:rFonts w:ascii="Calibri" w:hAnsi="Calibri" w:cs="Calibri"/>
                <w:i/>
                <w:iCs/>
                <w:sz w:val="22"/>
                <w:szCs w:val="22"/>
              </w:rPr>
            </w:pPr>
            <w:r>
              <w:rPr>
                <w:rFonts w:ascii="Calibri" w:hAnsi="Calibri" w:cs="Calibri"/>
                <w:i/>
                <w:iCs/>
                <w:sz w:val="22"/>
                <w:szCs w:val="22"/>
              </w:rPr>
              <w:t>ISO VG 100, DIN 51506 VDL, ISO 6743/4 - DAA, DAB, DAG</w:t>
            </w:r>
          </w:p>
        </w:tc>
      </w:tr>
      <w:tr w:rsidR="00374F46" w14:paraId="2CECD25E"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22385C4A"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22</w:t>
            </w:r>
          </w:p>
        </w:tc>
        <w:tc>
          <w:tcPr>
            <w:tcW w:w="2468" w:type="dxa"/>
            <w:tcBorders>
              <w:top w:val="nil"/>
              <w:left w:val="nil"/>
              <w:bottom w:val="single" w:sz="4" w:space="0" w:color="auto"/>
              <w:right w:val="single" w:sz="4" w:space="0" w:color="auto"/>
            </w:tcBorders>
            <w:shd w:val="clear" w:color="auto" w:fill="auto"/>
            <w:noWrap/>
            <w:vAlign w:val="bottom"/>
            <w:hideMark/>
          </w:tcPr>
          <w:p w14:paraId="67395095"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w:t>
            </w:r>
          </w:p>
        </w:tc>
        <w:tc>
          <w:tcPr>
            <w:tcW w:w="864" w:type="dxa"/>
            <w:tcBorders>
              <w:top w:val="nil"/>
              <w:left w:val="nil"/>
              <w:bottom w:val="single" w:sz="4" w:space="0" w:color="auto"/>
              <w:right w:val="single" w:sz="4" w:space="0" w:color="auto"/>
            </w:tcBorders>
            <w:shd w:val="clear" w:color="auto" w:fill="auto"/>
            <w:noWrap/>
            <w:vAlign w:val="bottom"/>
            <w:hideMark/>
          </w:tcPr>
          <w:p w14:paraId="1CD54BD5"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201160/1</w:t>
            </w:r>
          </w:p>
        </w:tc>
        <w:tc>
          <w:tcPr>
            <w:tcW w:w="6649" w:type="dxa"/>
            <w:tcBorders>
              <w:top w:val="nil"/>
              <w:left w:val="nil"/>
              <w:bottom w:val="single" w:sz="4" w:space="0" w:color="auto"/>
              <w:right w:val="single" w:sz="4" w:space="0" w:color="auto"/>
            </w:tcBorders>
            <w:shd w:val="clear" w:color="auto" w:fill="auto"/>
            <w:vAlign w:val="bottom"/>
            <w:hideMark/>
          </w:tcPr>
          <w:p w14:paraId="3DCAECD7" w14:textId="77777777" w:rsidR="00374F46" w:rsidRDefault="00374F46" w:rsidP="00374F46">
            <w:pPr>
              <w:rPr>
                <w:rFonts w:ascii="Calibri" w:hAnsi="Calibri" w:cs="Calibri"/>
                <w:i/>
                <w:iCs/>
                <w:sz w:val="22"/>
                <w:szCs w:val="22"/>
              </w:rPr>
            </w:pPr>
            <w:r>
              <w:rPr>
                <w:rFonts w:ascii="Calibri" w:hAnsi="Calibri" w:cs="Calibri"/>
                <w:i/>
                <w:iCs/>
                <w:sz w:val="22"/>
                <w:szCs w:val="22"/>
              </w:rPr>
              <w:t>ISO VG 1000, ISO 6743-6: CKB</w:t>
            </w:r>
          </w:p>
        </w:tc>
      </w:tr>
      <w:tr w:rsidR="00374F46" w14:paraId="77E1C185"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44F26F5"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23</w:t>
            </w:r>
          </w:p>
        </w:tc>
        <w:tc>
          <w:tcPr>
            <w:tcW w:w="2468" w:type="dxa"/>
            <w:tcBorders>
              <w:top w:val="nil"/>
              <w:left w:val="nil"/>
              <w:bottom w:val="single" w:sz="4" w:space="0" w:color="auto"/>
              <w:right w:val="single" w:sz="4" w:space="0" w:color="auto"/>
            </w:tcBorders>
            <w:shd w:val="clear" w:color="auto" w:fill="auto"/>
            <w:noWrap/>
            <w:vAlign w:val="bottom"/>
            <w:hideMark/>
          </w:tcPr>
          <w:p w14:paraId="3B96516E"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MAST</w:t>
            </w:r>
          </w:p>
        </w:tc>
        <w:tc>
          <w:tcPr>
            <w:tcW w:w="864" w:type="dxa"/>
            <w:tcBorders>
              <w:top w:val="nil"/>
              <w:left w:val="nil"/>
              <w:bottom w:val="single" w:sz="4" w:space="0" w:color="auto"/>
              <w:right w:val="single" w:sz="4" w:space="0" w:color="auto"/>
            </w:tcBorders>
            <w:shd w:val="clear" w:color="auto" w:fill="auto"/>
            <w:noWrap/>
            <w:vAlign w:val="bottom"/>
            <w:hideMark/>
          </w:tcPr>
          <w:p w14:paraId="10BECD4B"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9172/1</w:t>
            </w:r>
          </w:p>
        </w:tc>
        <w:tc>
          <w:tcPr>
            <w:tcW w:w="6649" w:type="dxa"/>
            <w:tcBorders>
              <w:top w:val="nil"/>
              <w:left w:val="nil"/>
              <w:bottom w:val="single" w:sz="4" w:space="0" w:color="auto"/>
              <w:right w:val="single" w:sz="4" w:space="0" w:color="auto"/>
            </w:tcBorders>
            <w:shd w:val="clear" w:color="auto" w:fill="auto"/>
            <w:vAlign w:val="bottom"/>
            <w:hideMark/>
          </w:tcPr>
          <w:p w14:paraId="02D6720B" w14:textId="77777777" w:rsidR="00374F46" w:rsidRDefault="00374F46" w:rsidP="00374F46">
            <w:pPr>
              <w:rPr>
                <w:rFonts w:ascii="Arial" w:hAnsi="Arial" w:cs="Arial"/>
                <w:sz w:val="20"/>
                <w:szCs w:val="20"/>
              </w:rPr>
            </w:pPr>
            <w:r>
              <w:rPr>
                <w:rFonts w:ascii="Arial" w:hAnsi="Arial" w:cs="Arial"/>
                <w:sz w:val="20"/>
                <w:szCs w:val="20"/>
              </w:rPr>
              <w:t>DIN 51825; KP 2 K-30</w:t>
            </w:r>
          </w:p>
        </w:tc>
      </w:tr>
      <w:tr w:rsidR="00374F46" w14:paraId="57967AE8"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2ACA0DFF"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24</w:t>
            </w:r>
          </w:p>
        </w:tc>
        <w:tc>
          <w:tcPr>
            <w:tcW w:w="2468" w:type="dxa"/>
            <w:tcBorders>
              <w:top w:val="nil"/>
              <w:left w:val="nil"/>
              <w:bottom w:val="single" w:sz="4" w:space="0" w:color="auto"/>
              <w:right w:val="single" w:sz="4" w:space="0" w:color="auto"/>
            </w:tcBorders>
            <w:shd w:val="clear" w:color="auto" w:fill="auto"/>
            <w:noWrap/>
            <w:vAlign w:val="bottom"/>
            <w:hideMark/>
          </w:tcPr>
          <w:p w14:paraId="2487B1CD"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MAST</w:t>
            </w:r>
          </w:p>
        </w:tc>
        <w:tc>
          <w:tcPr>
            <w:tcW w:w="864" w:type="dxa"/>
            <w:tcBorders>
              <w:top w:val="nil"/>
              <w:left w:val="nil"/>
              <w:bottom w:val="single" w:sz="4" w:space="0" w:color="auto"/>
              <w:right w:val="single" w:sz="4" w:space="0" w:color="auto"/>
            </w:tcBorders>
            <w:shd w:val="clear" w:color="auto" w:fill="auto"/>
            <w:noWrap/>
            <w:vAlign w:val="bottom"/>
            <w:hideMark/>
          </w:tcPr>
          <w:p w14:paraId="04BCC7DD"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87369/1</w:t>
            </w:r>
          </w:p>
        </w:tc>
        <w:tc>
          <w:tcPr>
            <w:tcW w:w="6649" w:type="dxa"/>
            <w:tcBorders>
              <w:top w:val="nil"/>
              <w:left w:val="nil"/>
              <w:bottom w:val="single" w:sz="4" w:space="0" w:color="auto"/>
              <w:right w:val="single" w:sz="4" w:space="0" w:color="auto"/>
            </w:tcBorders>
            <w:shd w:val="clear" w:color="auto" w:fill="auto"/>
            <w:vAlign w:val="bottom"/>
            <w:hideMark/>
          </w:tcPr>
          <w:p w14:paraId="594C1A36" w14:textId="77777777" w:rsidR="00374F46" w:rsidRDefault="00374F46" w:rsidP="00374F46">
            <w:pPr>
              <w:rPr>
                <w:rFonts w:ascii="Calibri" w:hAnsi="Calibri" w:cs="Calibri"/>
                <w:sz w:val="22"/>
                <w:szCs w:val="22"/>
              </w:rPr>
            </w:pPr>
            <w:r>
              <w:rPr>
                <w:rFonts w:ascii="Calibri" w:hAnsi="Calibri" w:cs="Calibri"/>
                <w:sz w:val="22"/>
                <w:szCs w:val="22"/>
              </w:rPr>
              <w:t xml:space="preserve">Fuchs </w:t>
            </w:r>
            <w:proofErr w:type="spellStart"/>
            <w:r>
              <w:rPr>
                <w:rFonts w:ascii="Calibri" w:hAnsi="Calibri" w:cs="Calibri"/>
                <w:sz w:val="22"/>
                <w:szCs w:val="22"/>
              </w:rPr>
              <w:t>Tramlub</w:t>
            </w:r>
            <w:proofErr w:type="spellEnd"/>
            <w:r>
              <w:rPr>
                <w:rFonts w:ascii="Calibri" w:hAnsi="Calibri" w:cs="Calibri"/>
                <w:sz w:val="22"/>
                <w:szCs w:val="22"/>
              </w:rPr>
              <w:t xml:space="preserve"> F 234 MOD 2</w:t>
            </w:r>
          </w:p>
        </w:tc>
      </w:tr>
      <w:tr w:rsidR="00374F46" w14:paraId="3830A1E9"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2F608B2"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lastRenderedPageBreak/>
              <w:t>25</w:t>
            </w:r>
          </w:p>
        </w:tc>
        <w:tc>
          <w:tcPr>
            <w:tcW w:w="2468" w:type="dxa"/>
            <w:tcBorders>
              <w:top w:val="nil"/>
              <w:left w:val="nil"/>
              <w:bottom w:val="single" w:sz="4" w:space="0" w:color="auto"/>
              <w:right w:val="single" w:sz="4" w:space="0" w:color="auto"/>
            </w:tcBorders>
            <w:shd w:val="clear" w:color="auto" w:fill="auto"/>
            <w:noWrap/>
            <w:vAlign w:val="bottom"/>
            <w:hideMark/>
          </w:tcPr>
          <w:p w14:paraId="73B87C83"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MAST</w:t>
            </w:r>
          </w:p>
        </w:tc>
        <w:tc>
          <w:tcPr>
            <w:tcW w:w="864" w:type="dxa"/>
            <w:tcBorders>
              <w:top w:val="nil"/>
              <w:left w:val="nil"/>
              <w:bottom w:val="single" w:sz="4" w:space="0" w:color="auto"/>
              <w:right w:val="single" w:sz="4" w:space="0" w:color="auto"/>
            </w:tcBorders>
            <w:shd w:val="clear" w:color="auto" w:fill="auto"/>
            <w:noWrap/>
            <w:vAlign w:val="bottom"/>
            <w:hideMark/>
          </w:tcPr>
          <w:p w14:paraId="078DA45B"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201169/1</w:t>
            </w:r>
          </w:p>
        </w:tc>
        <w:tc>
          <w:tcPr>
            <w:tcW w:w="6649" w:type="dxa"/>
            <w:tcBorders>
              <w:top w:val="nil"/>
              <w:left w:val="nil"/>
              <w:bottom w:val="single" w:sz="4" w:space="0" w:color="auto"/>
              <w:right w:val="single" w:sz="4" w:space="0" w:color="auto"/>
            </w:tcBorders>
            <w:shd w:val="clear" w:color="auto" w:fill="auto"/>
            <w:vAlign w:val="bottom"/>
            <w:hideMark/>
          </w:tcPr>
          <w:p w14:paraId="5FE6E6C9" w14:textId="77777777" w:rsidR="00374F46" w:rsidRDefault="00374F46" w:rsidP="00374F46">
            <w:pPr>
              <w:rPr>
                <w:rFonts w:ascii="Calibri" w:hAnsi="Calibri" w:cs="Calibri"/>
                <w:i/>
                <w:iCs/>
                <w:sz w:val="22"/>
                <w:szCs w:val="22"/>
              </w:rPr>
            </w:pPr>
            <w:r>
              <w:rPr>
                <w:rFonts w:ascii="Calibri" w:hAnsi="Calibri" w:cs="Calibri"/>
                <w:i/>
                <w:iCs/>
                <w:sz w:val="22"/>
                <w:szCs w:val="22"/>
              </w:rPr>
              <w:t>DIN 51825; KP1K-25</w:t>
            </w:r>
          </w:p>
        </w:tc>
      </w:tr>
      <w:tr w:rsidR="00374F46" w14:paraId="230EB7E7"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3CC028E8"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26</w:t>
            </w:r>
          </w:p>
        </w:tc>
        <w:tc>
          <w:tcPr>
            <w:tcW w:w="2468" w:type="dxa"/>
            <w:tcBorders>
              <w:top w:val="nil"/>
              <w:left w:val="nil"/>
              <w:bottom w:val="single" w:sz="4" w:space="0" w:color="auto"/>
              <w:right w:val="single" w:sz="4" w:space="0" w:color="auto"/>
            </w:tcBorders>
            <w:shd w:val="clear" w:color="auto" w:fill="auto"/>
            <w:noWrap/>
            <w:vAlign w:val="bottom"/>
            <w:hideMark/>
          </w:tcPr>
          <w:p w14:paraId="32EE2E24"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MAST</w:t>
            </w:r>
          </w:p>
        </w:tc>
        <w:tc>
          <w:tcPr>
            <w:tcW w:w="864" w:type="dxa"/>
            <w:tcBorders>
              <w:top w:val="nil"/>
              <w:left w:val="nil"/>
              <w:bottom w:val="single" w:sz="4" w:space="0" w:color="auto"/>
              <w:right w:val="single" w:sz="4" w:space="0" w:color="auto"/>
            </w:tcBorders>
            <w:shd w:val="clear" w:color="auto" w:fill="auto"/>
            <w:noWrap/>
            <w:vAlign w:val="bottom"/>
            <w:hideMark/>
          </w:tcPr>
          <w:p w14:paraId="766CD718"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201171/1</w:t>
            </w:r>
          </w:p>
        </w:tc>
        <w:tc>
          <w:tcPr>
            <w:tcW w:w="6649" w:type="dxa"/>
            <w:tcBorders>
              <w:top w:val="nil"/>
              <w:left w:val="nil"/>
              <w:bottom w:val="single" w:sz="4" w:space="0" w:color="auto"/>
              <w:right w:val="single" w:sz="4" w:space="0" w:color="auto"/>
            </w:tcBorders>
            <w:shd w:val="clear" w:color="auto" w:fill="auto"/>
            <w:vAlign w:val="bottom"/>
            <w:hideMark/>
          </w:tcPr>
          <w:p w14:paraId="4884A084" w14:textId="77777777" w:rsidR="00374F46" w:rsidRDefault="00374F46" w:rsidP="00374F46">
            <w:pPr>
              <w:rPr>
                <w:rFonts w:ascii="Calibri" w:hAnsi="Calibri" w:cs="Calibri"/>
                <w:sz w:val="22"/>
                <w:szCs w:val="22"/>
              </w:rPr>
            </w:pPr>
            <w:proofErr w:type="spellStart"/>
            <w:r>
              <w:rPr>
                <w:rFonts w:ascii="Calibri" w:hAnsi="Calibri" w:cs="Calibri"/>
                <w:sz w:val="22"/>
                <w:szCs w:val="22"/>
              </w:rPr>
              <w:t>Chevron</w:t>
            </w:r>
            <w:proofErr w:type="spellEnd"/>
            <w:r>
              <w:rPr>
                <w:rFonts w:ascii="Calibri" w:hAnsi="Calibri" w:cs="Calibri"/>
                <w:sz w:val="22"/>
                <w:szCs w:val="22"/>
              </w:rPr>
              <w:t xml:space="preserve"> TMGL Premium</w:t>
            </w:r>
          </w:p>
        </w:tc>
      </w:tr>
      <w:tr w:rsidR="00374F46" w14:paraId="1695F24A"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06B1EB7E"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27</w:t>
            </w:r>
          </w:p>
        </w:tc>
        <w:tc>
          <w:tcPr>
            <w:tcW w:w="2468" w:type="dxa"/>
            <w:tcBorders>
              <w:top w:val="nil"/>
              <w:left w:val="nil"/>
              <w:bottom w:val="single" w:sz="4" w:space="0" w:color="auto"/>
              <w:right w:val="single" w:sz="4" w:space="0" w:color="auto"/>
            </w:tcBorders>
            <w:shd w:val="clear" w:color="auto" w:fill="auto"/>
            <w:noWrap/>
            <w:vAlign w:val="bottom"/>
            <w:hideMark/>
          </w:tcPr>
          <w:p w14:paraId="72A3FAB1"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MAST</w:t>
            </w:r>
          </w:p>
        </w:tc>
        <w:tc>
          <w:tcPr>
            <w:tcW w:w="864" w:type="dxa"/>
            <w:tcBorders>
              <w:top w:val="nil"/>
              <w:left w:val="nil"/>
              <w:bottom w:val="single" w:sz="4" w:space="0" w:color="auto"/>
              <w:right w:val="single" w:sz="4" w:space="0" w:color="auto"/>
            </w:tcBorders>
            <w:shd w:val="clear" w:color="auto" w:fill="auto"/>
            <w:noWrap/>
            <w:vAlign w:val="bottom"/>
            <w:hideMark/>
          </w:tcPr>
          <w:p w14:paraId="17D541CD"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93870/1</w:t>
            </w:r>
          </w:p>
        </w:tc>
        <w:tc>
          <w:tcPr>
            <w:tcW w:w="6649" w:type="dxa"/>
            <w:tcBorders>
              <w:top w:val="nil"/>
              <w:left w:val="nil"/>
              <w:bottom w:val="single" w:sz="4" w:space="0" w:color="auto"/>
              <w:right w:val="single" w:sz="4" w:space="0" w:color="auto"/>
            </w:tcBorders>
            <w:shd w:val="clear" w:color="auto" w:fill="auto"/>
            <w:vAlign w:val="bottom"/>
            <w:hideMark/>
          </w:tcPr>
          <w:p w14:paraId="6B4A25B8" w14:textId="77777777" w:rsidR="00374F46" w:rsidRDefault="00374F46" w:rsidP="00374F46">
            <w:pPr>
              <w:rPr>
                <w:rFonts w:ascii="Calibri" w:hAnsi="Calibri" w:cs="Calibri"/>
                <w:sz w:val="22"/>
                <w:szCs w:val="22"/>
              </w:rPr>
            </w:pPr>
            <w:proofErr w:type="spellStart"/>
            <w:r>
              <w:rPr>
                <w:rFonts w:ascii="Calibri" w:hAnsi="Calibri" w:cs="Calibri"/>
                <w:sz w:val="22"/>
                <w:szCs w:val="22"/>
              </w:rPr>
              <w:t>Shell</w:t>
            </w:r>
            <w:proofErr w:type="spellEnd"/>
            <w:r>
              <w:rPr>
                <w:rFonts w:ascii="Calibri" w:hAnsi="Calibri" w:cs="Calibri"/>
                <w:sz w:val="22"/>
                <w:szCs w:val="22"/>
              </w:rPr>
              <w:t xml:space="preserve"> </w:t>
            </w:r>
            <w:proofErr w:type="spellStart"/>
            <w:r>
              <w:rPr>
                <w:rFonts w:ascii="Calibri" w:hAnsi="Calibri" w:cs="Calibri"/>
                <w:sz w:val="22"/>
                <w:szCs w:val="22"/>
              </w:rPr>
              <w:t>Gadus</w:t>
            </w:r>
            <w:proofErr w:type="spellEnd"/>
            <w:r>
              <w:rPr>
                <w:rFonts w:ascii="Calibri" w:hAnsi="Calibri" w:cs="Calibri"/>
                <w:sz w:val="22"/>
                <w:szCs w:val="22"/>
              </w:rPr>
              <w:t xml:space="preserve"> S3 V220 C2</w:t>
            </w:r>
          </w:p>
        </w:tc>
      </w:tr>
      <w:tr w:rsidR="00374F46" w14:paraId="43F721E5"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17CD0D6"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28</w:t>
            </w:r>
          </w:p>
        </w:tc>
        <w:tc>
          <w:tcPr>
            <w:tcW w:w="2468" w:type="dxa"/>
            <w:tcBorders>
              <w:top w:val="nil"/>
              <w:left w:val="nil"/>
              <w:bottom w:val="single" w:sz="4" w:space="0" w:color="auto"/>
              <w:right w:val="single" w:sz="4" w:space="0" w:color="auto"/>
            </w:tcBorders>
            <w:shd w:val="clear" w:color="auto" w:fill="auto"/>
            <w:noWrap/>
            <w:vAlign w:val="bottom"/>
            <w:hideMark/>
          </w:tcPr>
          <w:p w14:paraId="7C644DF2" w14:textId="038FBA65" w:rsidR="00374F46" w:rsidRDefault="00374F46" w:rsidP="00374F46">
            <w:pPr>
              <w:rPr>
                <w:rFonts w:ascii="Calibri" w:hAnsi="Calibri" w:cs="Calibri"/>
                <w:color w:val="000000"/>
                <w:sz w:val="22"/>
                <w:szCs w:val="22"/>
              </w:rPr>
            </w:pPr>
            <w:r>
              <w:rPr>
                <w:rFonts w:ascii="Calibri" w:hAnsi="Calibri" w:cs="Calibri"/>
                <w:color w:val="000000"/>
                <w:sz w:val="22"/>
                <w:szCs w:val="22"/>
              </w:rPr>
              <w:t>MAST ZA KOLESNE VENCE</w:t>
            </w:r>
          </w:p>
        </w:tc>
        <w:tc>
          <w:tcPr>
            <w:tcW w:w="864" w:type="dxa"/>
            <w:tcBorders>
              <w:top w:val="nil"/>
              <w:left w:val="nil"/>
              <w:bottom w:val="single" w:sz="4" w:space="0" w:color="auto"/>
              <w:right w:val="single" w:sz="4" w:space="0" w:color="auto"/>
            </w:tcBorders>
            <w:shd w:val="clear" w:color="auto" w:fill="auto"/>
            <w:noWrap/>
            <w:vAlign w:val="bottom"/>
            <w:hideMark/>
          </w:tcPr>
          <w:p w14:paraId="2F0F4390"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201175/1</w:t>
            </w:r>
          </w:p>
        </w:tc>
        <w:tc>
          <w:tcPr>
            <w:tcW w:w="6649" w:type="dxa"/>
            <w:tcBorders>
              <w:top w:val="nil"/>
              <w:left w:val="nil"/>
              <w:bottom w:val="single" w:sz="4" w:space="0" w:color="auto"/>
              <w:right w:val="single" w:sz="4" w:space="0" w:color="auto"/>
            </w:tcBorders>
            <w:shd w:val="clear" w:color="auto" w:fill="auto"/>
            <w:vAlign w:val="bottom"/>
            <w:hideMark/>
          </w:tcPr>
          <w:p w14:paraId="779FAE85" w14:textId="77777777" w:rsidR="00374F46" w:rsidRDefault="00374F46" w:rsidP="00374F46">
            <w:pPr>
              <w:rPr>
                <w:rFonts w:ascii="Calibri" w:hAnsi="Calibri" w:cs="Calibri"/>
                <w:sz w:val="22"/>
                <w:szCs w:val="22"/>
              </w:rPr>
            </w:pPr>
            <w:r>
              <w:rPr>
                <w:rFonts w:ascii="Calibri" w:hAnsi="Calibri" w:cs="Calibri"/>
                <w:sz w:val="22"/>
                <w:szCs w:val="22"/>
              </w:rPr>
              <w:t>CICO TL 1500-B</w:t>
            </w:r>
          </w:p>
        </w:tc>
      </w:tr>
      <w:tr w:rsidR="00374F46" w14:paraId="55F4FE0F"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7ADC3883"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29</w:t>
            </w:r>
          </w:p>
        </w:tc>
        <w:tc>
          <w:tcPr>
            <w:tcW w:w="2468" w:type="dxa"/>
            <w:tcBorders>
              <w:top w:val="nil"/>
              <w:left w:val="nil"/>
              <w:bottom w:val="single" w:sz="4" w:space="0" w:color="auto"/>
              <w:right w:val="single" w:sz="4" w:space="0" w:color="auto"/>
            </w:tcBorders>
            <w:shd w:val="clear" w:color="auto" w:fill="auto"/>
            <w:noWrap/>
            <w:vAlign w:val="bottom"/>
            <w:hideMark/>
          </w:tcPr>
          <w:p w14:paraId="6D70F020"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ANTIFRIZ</w:t>
            </w:r>
          </w:p>
        </w:tc>
        <w:tc>
          <w:tcPr>
            <w:tcW w:w="864" w:type="dxa"/>
            <w:tcBorders>
              <w:top w:val="nil"/>
              <w:left w:val="nil"/>
              <w:bottom w:val="single" w:sz="4" w:space="0" w:color="auto"/>
              <w:right w:val="single" w:sz="4" w:space="0" w:color="auto"/>
            </w:tcBorders>
            <w:shd w:val="clear" w:color="auto" w:fill="auto"/>
            <w:noWrap/>
            <w:vAlign w:val="bottom"/>
            <w:hideMark/>
          </w:tcPr>
          <w:p w14:paraId="20B8E341"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93074/1</w:t>
            </w:r>
          </w:p>
        </w:tc>
        <w:tc>
          <w:tcPr>
            <w:tcW w:w="6649" w:type="dxa"/>
            <w:tcBorders>
              <w:top w:val="nil"/>
              <w:left w:val="nil"/>
              <w:bottom w:val="single" w:sz="4" w:space="0" w:color="auto"/>
              <w:right w:val="single" w:sz="4" w:space="0" w:color="auto"/>
            </w:tcBorders>
            <w:shd w:val="clear" w:color="auto" w:fill="auto"/>
            <w:vAlign w:val="bottom"/>
            <w:hideMark/>
          </w:tcPr>
          <w:p w14:paraId="6FF2F02E" w14:textId="77777777" w:rsidR="00374F46" w:rsidRDefault="00374F46" w:rsidP="00374F46">
            <w:pPr>
              <w:rPr>
                <w:rFonts w:ascii="Calibri" w:hAnsi="Calibri" w:cs="Calibri"/>
                <w:sz w:val="22"/>
                <w:szCs w:val="22"/>
              </w:rPr>
            </w:pPr>
            <w:proofErr w:type="spellStart"/>
            <w:r>
              <w:rPr>
                <w:rFonts w:ascii="Calibri" w:hAnsi="Calibri" w:cs="Calibri"/>
                <w:sz w:val="22"/>
                <w:szCs w:val="22"/>
              </w:rPr>
              <w:t>Havoline</w:t>
            </w:r>
            <w:proofErr w:type="spellEnd"/>
            <w:r>
              <w:rPr>
                <w:rFonts w:ascii="Calibri" w:hAnsi="Calibri" w:cs="Calibri"/>
                <w:sz w:val="22"/>
                <w:szCs w:val="22"/>
              </w:rPr>
              <w:t xml:space="preserve"> XLC+B RL04</w:t>
            </w:r>
          </w:p>
        </w:tc>
      </w:tr>
      <w:tr w:rsidR="00374F46" w14:paraId="591421E9"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32C36E46"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30</w:t>
            </w:r>
          </w:p>
        </w:tc>
        <w:tc>
          <w:tcPr>
            <w:tcW w:w="2468" w:type="dxa"/>
            <w:tcBorders>
              <w:top w:val="nil"/>
              <w:left w:val="nil"/>
              <w:bottom w:val="single" w:sz="4" w:space="0" w:color="auto"/>
              <w:right w:val="single" w:sz="4" w:space="0" w:color="auto"/>
            </w:tcBorders>
            <w:shd w:val="clear" w:color="auto" w:fill="auto"/>
            <w:noWrap/>
            <w:vAlign w:val="bottom"/>
            <w:hideMark/>
          </w:tcPr>
          <w:p w14:paraId="0E6A51B1"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ZA ZOBNIŠKE PRENOSE</w:t>
            </w:r>
          </w:p>
        </w:tc>
        <w:tc>
          <w:tcPr>
            <w:tcW w:w="864" w:type="dxa"/>
            <w:tcBorders>
              <w:top w:val="nil"/>
              <w:left w:val="nil"/>
              <w:bottom w:val="single" w:sz="4" w:space="0" w:color="auto"/>
              <w:right w:val="single" w:sz="4" w:space="0" w:color="auto"/>
            </w:tcBorders>
            <w:shd w:val="clear" w:color="auto" w:fill="auto"/>
            <w:noWrap/>
            <w:vAlign w:val="bottom"/>
            <w:hideMark/>
          </w:tcPr>
          <w:p w14:paraId="1FCCBA1C"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204715/1</w:t>
            </w:r>
          </w:p>
        </w:tc>
        <w:tc>
          <w:tcPr>
            <w:tcW w:w="6649" w:type="dxa"/>
            <w:tcBorders>
              <w:top w:val="nil"/>
              <w:left w:val="nil"/>
              <w:bottom w:val="single" w:sz="4" w:space="0" w:color="auto"/>
              <w:right w:val="single" w:sz="4" w:space="0" w:color="auto"/>
            </w:tcBorders>
            <w:shd w:val="clear" w:color="auto" w:fill="auto"/>
            <w:vAlign w:val="bottom"/>
            <w:hideMark/>
          </w:tcPr>
          <w:p w14:paraId="0C0C909A" w14:textId="77777777" w:rsidR="00374F46" w:rsidRDefault="00374F46" w:rsidP="00374F46">
            <w:pPr>
              <w:rPr>
                <w:rFonts w:ascii="Calibri" w:hAnsi="Calibri" w:cs="Calibri"/>
                <w:i/>
                <w:iCs/>
                <w:sz w:val="22"/>
                <w:szCs w:val="22"/>
              </w:rPr>
            </w:pPr>
            <w:r>
              <w:rPr>
                <w:rFonts w:ascii="Calibri" w:hAnsi="Calibri" w:cs="Calibri"/>
                <w:i/>
                <w:iCs/>
                <w:sz w:val="22"/>
                <w:szCs w:val="22"/>
              </w:rPr>
              <w:t>ISO VG 220, DIN 51517/3: CLP</w:t>
            </w:r>
          </w:p>
        </w:tc>
      </w:tr>
      <w:tr w:rsidR="00374F46" w14:paraId="73C6D4B9"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7465C9CC"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31</w:t>
            </w:r>
          </w:p>
        </w:tc>
        <w:tc>
          <w:tcPr>
            <w:tcW w:w="2468" w:type="dxa"/>
            <w:tcBorders>
              <w:top w:val="nil"/>
              <w:left w:val="nil"/>
              <w:bottom w:val="single" w:sz="4" w:space="0" w:color="auto"/>
              <w:right w:val="single" w:sz="4" w:space="0" w:color="auto"/>
            </w:tcBorders>
            <w:shd w:val="clear" w:color="auto" w:fill="auto"/>
            <w:noWrap/>
            <w:vAlign w:val="bottom"/>
            <w:hideMark/>
          </w:tcPr>
          <w:p w14:paraId="7FFB955C"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HIDRAVLIČNO</w:t>
            </w:r>
          </w:p>
        </w:tc>
        <w:tc>
          <w:tcPr>
            <w:tcW w:w="864" w:type="dxa"/>
            <w:tcBorders>
              <w:top w:val="nil"/>
              <w:left w:val="nil"/>
              <w:bottom w:val="single" w:sz="4" w:space="0" w:color="auto"/>
              <w:right w:val="single" w:sz="4" w:space="0" w:color="auto"/>
            </w:tcBorders>
            <w:shd w:val="clear" w:color="auto" w:fill="auto"/>
            <w:noWrap/>
            <w:vAlign w:val="bottom"/>
            <w:hideMark/>
          </w:tcPr>
          <w:p w14:paraId="719DED2B" w14:textId="77777777" w:rsidR="00374F46" w:rsidRDefault="00374F46" w:rsidP="00374F46">
            <w:pPr>
              <w:rPr>
                <w:rFonts w:ascii="Arial" w:hAnsi="Arial" w:cs="Arial"/>
                <w:sz w:val="20"/>
                <w:szCs w:val="20"/>
              </w:rPr>
            </w:pPr>
            <w:r>
              <w:rPr>
                <w:rFonts w:ascii="Arial" w:hAnsi="Arial" w:cs="Arial"/>
                <w:sz w:val="20"/>
                <w:szCs w:val="20"/>
              </w:rPr>
              <w:t>8990/1</w:t>
            </w:r>
          </w:p>
        </w:tc>
        <w:tc>
          <w:tcPr>
            <w:tcW w:w="6649" w:type="dxa"/>
            <w:tcBorders>
              <w:top w:val="nil"/>
              <w:left w:val="nil"/>
              <w:bottom w:val="single" w:sz="4" w:space="0" w:color="auto"/>
              <w:right w:val="single" w:sz="4" w:space="0" w:color="auto"/>
            </w:tcBorders>
            <w:shd w:val="clear" w:color="auto" w:fill="auto"/>
            <w:vAlign w:val="bottom"/>
            <w:hideMark/>
          </w:tcPr>
          <w:p w14:paraId="52A08979" w14:textId="77777777" w:rsidR="00374F46" w:rsidRDefault="00374F46" w:rsidP="00374F46">
            <w:pPr>
              <w:rPr>
                <w:rFonts w:ascii="Arial" w:hAnsi="Arial" w:cs="Arial"/>
                <w:sz w:val="20"/>
                <w:szCs w:val="20"/>
              </w:rPr>
            </w:pPr>
            <w:r>
              <w:rPr>
                <w:rFonts w:ascii="Arial" w:hAnsi="Arial" w:cs="Arial"/>
                <w:sz w:val="20"/>
                <w:szCs w:val="20"/>
              </w:rPr>
              <w:t xml:space="preserve">ISO VG 32, DIN 51524/2 HLP, </w:t>
            </w:r>
            <w:proofErr w:type="spellStart"/>
            <w:r>
              <w:rPr>
                <w:rFonts w:ascii="Arial" w:hAnsi="Arial" w:cs="Arial"/>
                <w:sz w:val="20"/>
                <w:szCs w:val="20"/>
              </w:rPr>
              <w:t>Afnor:NFE</w:t>
            </w:r>
            <w:proofErr w:type="spellEnd"/>
            <w:r>
              <w:rPr>
                <w:rFonts w:ascii="Arial" w:hAnsi="Arial" w:cs="Arial"/>
                <w:sz w:val="20"/>
                <w:szCs w:val="20"/>
              </w:rPr>
              <w:t xml:space="preserve"> 48-690/691/603</w:t>
            </w:r>
          </w:p>
        </w:tc>
      </w:tr>
      <w:tr w:rsidR="00374F46" w14:paraId="12DBC6FB"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2DDBC162"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32</w:t>
            </w:r>
          </w:p>
        </w:tc>
        <w:tc>
          <w:tcPr>
            <w:tcW w:w="2468" w:type="dxa"/>
            <w:tcBorders>
              <w:top w:val="nil"/>
              <w:left w:val="nil"/>
              <w:bottom w:val="single" w:sz="4" w:space="0" w:color="auto"/>
              <w:right w:val="single" w:sz="4" w:space="0" w:color="auto"/>
            </w:tcBorders>
            <w:shd w:val="clear" w:color="auto" w:fill="auto"/>
            <w:noWrap/>
            <w:vAlign w:val="bottom"/>
            <w:hideMark/>
          </w:tcPr>
          <w:p w14:paraId="62968FF6"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MAST</w:t>
            </w:r>
          </w:p>
        </w:tc>
        <w:tc>
          <w:tcPr>
            <w:tcW w:w="864" w:type="dxa"/>
            <w:tcBorders>
              <w:top w:val="nil"/>
              <w:left w:val="nil"/>
              <w:bottom w:val="single" w:sz="4" w:space="0" w:color="auto"/>
              <w:right w:val="single" w:sz="4" w:space="0" w:color="auto"/>
            </w:tcBorders>
            <w:shd w:val="clear" w:color="auto" w:fill="auto"/>
            <w:noWrap/>
            <w:vAlign w:val="bottom"/>
            <w:hideMark/>
          </w:tcPr>
          <w:p w14:paraId="451DB585" w14:textId="77777777" w:rsidR="00374F46" w:rsidRDefault="00374F46" w:rsidP="00374F46">
            <w:pPr>
              <w:rPr>
                <w:rFonts w:ascii="Arial" w:hAnsi="Arial" w:cs="Arial"/>
                <w:sz w:val="20"/>
                <w:szCs w:val="20"/>
              </w:rPr>
            </w:pPr>
            <w:r>
              <w:rPr>
                <w:rFonts w:ascii="Arial" w:hAnsi="Arial" w:cs="Arial"/>
                <w:sz w:val="20"/>
                <w:szCs w:val="20"/>
              </w:rPr>
              <w:t>73518/3</w:t>
            </w:r>
          </w:p>
        </w:tc>
        <w:tc>
          <w:tcPr>
            <w:tcW w:w="6649" w:type="dxa"/>
            <w:tcBorders>
              <w:top w:val="nil"/>
              <w:left w:val="nil"/>
              <w:bottom w:val="single" w:sz="4" w:space="0" w:color="auto"/>
              <w:right w:val="single" w:sz="4" w:space="0" w:color="auto"/>
            </w:tcBorders>
            <w:shd w:val="clear" w:color="auto" w:fill="auto"/>
            <w:vAlign w:val="bottom"/>
            <w:hideMark/>
          </w:tcPr>
          <w:p w14:paraId="1FC99166" w14:textId="77777777" w:rsidR="00374F46" w:rsidRDefault="00374F46" w:rsidP="00374F46">
            <w:pPr>
              <w:rPr>
                <w:rFonts w:ascii="Arial" w:hAnsi="Arial" w:cs="Arial"/>
                <w:sz w:val="20"/>
                <w:szCs w:val="20"/>
              </w:rPr>
            </w:pPr>
            <w:r>
              <w:rPr>
                <w:rFonts w:ascii="Arial" w:hAnsi="Arial" w:cs="Arial"/>
                <w:sz w:val="20"/>
                <w:szCs w:val="20"/>
              </w:rPr>
              <w:t>DIN 51825; KF 3 C -20</w:t>
            </w:r>
          </w:p>
        </w:tc>
      </w:tr>
      <w:tr w:rsidR="00374F46" w14:paraId="0AA47E25"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46D4542"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33</w:t>
            </w:r>
          </w:p>
        </w:tc>
        <w:tc>
          <w:tcPr>
            <w:tcW w:w="2468" w:type="dxa"/>
            <w:tcBorders>
              <w:top w:val="nil"/>
              <w:left w:val="nil"/>
              <w:bottom w:val="single" w:sz="4" w:space="0" w:color="auto"/>
              <w:right w:val="single" w:sz="4" w:space="0" w:color="auto"/>
            </w:tcBorders>
            <w:shd w:val="clear" w:color="auto" w:fill="auto"/>
            <w:noWrap/>
            <w:vAlign w:val="bottom"/>
            <w:hideMark/>
          </w:tcPr>
          <w:p w14:paraId="3F069FB0"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w:t>
            </w:r>
          </w:p>
        </w:tc>
        <w:tc>
          <w:tcPr>
            <w:tcW w:w="864" w:type="dxa"/>
            <w:tcBorders>
              <w:top w:val="nil"/>
              <w:left w:val="nil"/>
              <w:bottom w:val="single" w:sz="4" w:space="0" w:color="auto"/>
              <w:right w:val="single" w:sz="4" w:space="0" w:color="auto"/>
            </w:tcBorders>
            <w:shd w:val="clear" w:color="auto" w:fill="auto"/>
            <w:noWrap/>
            <w:vAlign w:val="bottom"/>
            <w:hideMark/>
          </w:tcPr>
          <w:p w14:paraId="7C28EAF1" w14:textId="77777777" w:rsidR="00374F46" w:rsidRDefault="00374F46" w:rsidP="00374F46">
            <w:pPr>
              <w:rPr>
                <w:rFonts w:ascii="Arial" w:hAnsi="Arial" w:cs="Arial"/>
                <w:sz w:val="20"/>
                <w:szCs w:val="20"/>
              </w:rPr>
            </w:pPr>
            <w:r>
              <w:rPr>
                <w:rFonts w:ascii="Arial" w:hAnsi="Arial" w:cs="Arial"/>
                <w:sz w:val="20"/>
                <w:szCs w:val="20"/>
              </w:rPr>
              <w:t>67323/1</w:t>
            </w:r>
          </w:p>
        </w:tc>
        <w:tc>
          <w:tcPr>
            <w:tcW w:w="6649" w:type="dxa"/>
            <w:tcBorders>
              <w:top w:val="nil"/>
              <w:left w:val="nil"/>
              <w:bottom w:val="single" w:sz="4" w:space="0" w:color="auto"/>
              <w:right w:val="single" w:sz="4" w:space="0" w:color="auto"/>
            </w:tcBorders>
            <w:shd w:val="clear" w:color="auto" w:fill="auto"/>
            <w:vAlign w:val="bottom"/>
            <w:hideMark/>
          </w:tcPr>
          <w:p w14:paraId="48CA0EBF" w14:textId="77777777" w:rsidR="00374F46" w:rsidRDefault="00374F46" w:rsidP="00374F46">
            <w:pPr>
              <w:rPr>
                <w:rFonts w:ascii="Calibri" w:hAnsi="Calibri" w:cs="Calibri"/>
                <w:sz w:val="22"/>
                <w:szCs w:val="22"/>
              </w:rPr>
            </w:pPr>
            <w:r>
              <w:rPr>
                <w:rFonts w:ascii="Calibri" w:hAnsi="Calibri" w:cs="Calibri"/>
                <w:sz w:val="22"/>
                <w:szCs w:val="22"/>
              </w:rPr>
              <w:t>DIN 51517: CGLP VG 68</w:t>
            </w:r>
          </w:p>
        </w:tc>
      </w:tr>
      <w:tr w:rsidR="00374F46" w14:paraId="293B8F1C" w14:textId="77777777" w:rsidTr="00374F46">
        <w:trPr>
          <w:trHeight w:val="525"/>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6388133A"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34</w:t>
            </w:r>
          </w:p>
        </w:tc>
        <w:tc>
          <w:tcPr>
            <w:tcW w:w="2468" w:type="dxa"/>
            <w:tcBorders>
              <w:top w:val="nil"/>
              <w:left w:val="nil"/>
              <w:bottom w:val="single" w:sz="4" w:space="0" w:color="auto"/>
              <w:right w:val="single" w:sz="4" w:space="0" w:color="auto"/>
            </w:tcBorders>
            <w:shd w:val="clear" w:color="auto" w:fill="auto"/>
            <w:noWrap/>
            <w:vAlign w:val="bottom"/>
            <w:hideMark/>
          </w:tcPr>
          <w:p w14:paraId="76568457"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w:t>
            </w:r>
          </w:p>
        </w:tc>
        <w:tc>
          <w:tcPr>
            <w:tcW w:w="864" w:type="dxa"/>
            <w:tcBorders>
              <w:top w:val="nil"/>
              <w:left w:val="nil"/>
              <w:bottom w:val="single" w:sz="4" w:space="0" w:color="auto"/>
              <w:right w:val="single" w:sz="4" w:space="0" w:color="auto"/>
            </w:tcBorders>
            <w:shd w:val="clear" w:color="auto" w:fill="auto"/>
            <w:noWrap/>
            <w:vAlign w:val="bottom"/>
            <w:hideMark/>
          </w:tcPr>
          <w:p w14:paraId="701FE980" w14:textId="77777777" w:rsidR="00374F46" w:rsidRDefault="00374F46" w:rsidP="00374F46">
            <w:pPr>
              <w:rPr>
                <w:rFonts w:ascii="Arial" w:hAnsi="Arial" w:cs="Arial"/>
                <w:sz w:val="20"/>
                <w:szCs w:val="20"/>
              </w:rPr>
            </w:pPr>
            <w:r>
              <w:rPr>
                <w:rFonts w:ascii="Arial" w:hAnsi="Arial" w:cs="Arial"/>
                <w:sz w:val="20"/>
                <w:szCs w:val="20"/>
              </w:rPr>
              <w:t>84447/1</w:t>
            </w:r>
          </w:p>
        </w:tc>
        <w:tc>
          <w:tcPr>
            <w:tcW w:w="6649" w:type="dxa"/>
            <w:tcBorders>
              <w:top w:val="nil"/>
              <w:left w:val="nil"/>
              <w:bottom w:val="single" w:sz="4" w:space="0" w:color="auto"/>
              <w:right w:val="single" w:sz="4" w:space="0" w:color="auto"/>
            </w:tcBorders>
            <w:shd w:val="clear" w:color="auto" w:fill="auto"/>
            <w:vAlign w:val="bottom"/>
            <w:hideMark/>
          </w:tcPr>
          <w:p w14:paraId="134DC2EC" w14:textId="77777777" w:rsidR="00374F46" w:rsidRDefault="00374F46" w:rsidP="00374F46">
            <w:pPr>
              <w:rPr>
                <w:rFonts w:ascii="Arial" w:hAnsi="Arial" w:cs="Arial"/>
                <w:sz w:val="20"/>
                <w:szCs w:val="20"/>
              </w:rPr>
            </w:pPr>
            <w:r>
              <w:rPr>
                <w:rFonts w:ascii="Arial" w:hAnsi="Arial" w:cs="Arial"/>
                <w:sz w:val="20"/>
                <w:szCs w:val="20"/>
              </w:rPr>
              <w:t xml:space="preserve">čas trajanja zaščite min. 12 mes s tankim </w:t>
            </w:r>
            <w:proofErr w:type="spellStart"/>
            <w:r>
              <w:rPr>
                <w:rFonts w:ascii="Arial" w:hAnsi="Arial" w:cs="Arial"/>
                <w:sz w:val="20"/>
                <w:szCs w:val="20"/>
              </w:rPr>
              <w:t>nesušečim</w:t>
            </w:r>
            <w:proofErr w:type="spellEnd"/>
            <w:r>
              <w:rPr>
                <w:rFonts w:ascii="Arial" w:hAnsi="Arial" w:cs="Arial"/>
                <w:sz w:val="20"/>
                <w:szCs w:val="20"/>
              </w:rPr>
              <w:t xml:space="preserve"> oljnim filmom, DIN 50017; &gt; 5 ciklusov</w:t>
            </w:r>
          </w:p>
        </w:tc>
      </w:tr>
      <w:tr w:rsidR="00374F46" w14:paraId="3B7A5EE5"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6CEDE190"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35</w:t>
            </w:r>
          </w:p>
        </w:tc>
        <w:tc>
          <w:tcPr>
            <w:tcW w:w="2468" w:type="dxa"/>
            <w:tcBorders>
              <w:top w:val="nil"/>
              <w:left w:val="nil"/>
              <w:bottom w:val="single" w:sz="4" w:space="0" w:color="auto"/>
              <w:right w:val="single" w:sz="4" w:space="0" w:color="auto"/>
            </w:tcBorders>
            <w:shd w:val="clear" w:color="auto" w:fill="auto"/>
            <w:noWrap/>
            <w:vAlign w:val="bottom"/>
            <w:hideMark/>
          </w:tcPr>
          <w:p w14:paraId="7CF33A95"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MAST</w:t>
            </w:r>
          </w:p>
        </w:tc>
        <w:tc>
          <w:tcPr>
            <w:tcW w:w="864" w:type="dxa"/>
            <w:tcBorders>
              <w:top w:val="nil"/>
              <w:left w:val="nil"/>
              <w:bottom w:val="single" w:sz="4" w:space="0" w:color="auto"/>
              <w:right w:val="single" w:sz="4" w:space="0" w:color="auto"/>
            </w:tcBorders>
            <w:shd w:val="clear" w:color="auto" w:fill="auto"/>
            <w:noWrap/>
            <w:vAlign w:val="bottom"/>
            <w:hideMark/>
          </w:tcPr>
          <w:p w14:paraId="1A1B6E47" w14:textId="77777777" w:rsidR="00374F46" w:rsidRDefault="00374F46" w:rsidP="00374F46">
            <w:pPr>
              <w:rPr>
                <w:rFonts w:ascii="Arial" w:hAnsi="Arial" w:cs="Arial"/>
                <w:sz w:val="20"/>
                <w:szCs w:val="20"/>
              </w:rPr>
            </w:pPr>
            <w:r>
              <w:rPr>
                <w:rFonts w:ascii="Arial" w:hAnsi="Arial" w:cs="Arial"/>
                <w:sz w:val="20"/>
                <w:szCs w:val="20"/>
              </w:rPr>
              <w:t>9151/1</w:t>
            </w:r>
          </w:p>
        </w:tc>
        <w:tc>
          <w:tcPr>
            <w:tcW w:w="6649" w:type="dxa"/>
            <w:tcBorders>
              <w:top w:val="nil"/>
              <w:left w:val="nil"/>
              <w:bottom w:val="single" w:sz="4" w:space="0" w:color="auto"/>
              <w:right w:val="single" w:sz="4" w:space="0" w:color="auto"/>
            </w:tcBorders>
            <w:shd w:val="clear" w:color="auto" w:fill="auto"/>
            <w:vAlign w:val="bottom"/>
            <w:hideMark/>
          </w:tcPr>
          <w:p w14:paraId="29624EEB" w14:textId="77777777" w:rsidR="00374F46" w:rsidRDefault="00374F46" w:rsidP="00374F46">
            <w:pPr>
              <w:rPr>
                <w:rFonts w:ascii="Arial" w:hAnsi="Arial" w:cs="Arial"/>
                <w:sz w:val="20"/>
                <w:szCs w:val="20"/>
              </w:rPr>
            </w:pPr>
            <w:r>
              <w:rPr>
                <w:rFonts w:ascii="Arial" w:hAnsi="Arial" w:cs="Arial"/>
                <w:sz w:val="20"/>
                <w:szCs w:val="20"/>
              </w:rPr>
              <w:t>DIN 51502: KPF2K-30</w:t>
            </w:r>
          </w:p>
        </w:tc>
      </w:tr>
      <w:tr w:rsidR="00374F46" w14:paraId="49D62762"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609742A4"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36</w:t>
            </w:r>
          </w:p>
        </w:tc>
        <w:tc>
          <w:tcPr>
            <w:tcW w:w="2468" w:type="dxa"/>
            <w:tcBorders>
              <w:top w:val="nil"/>
              <w:left w:val="nil"/>
              <w:bottom w:val="single" w:sz="4" w:space="0" w:color="auto"/>
              <w:right w:val="single" w:sz="4" w:space="0" w:color="auto"/>
            </w:tcBorders>
            <w:shd w:val="clear" w:color="auto" w:fill="auto"/>
            <w:noWrap/>
            <w:vAlign w:val="bottom"/>
            <w:hideMark/>
          </w:tcPr>
          <w:p w14:paraId="25E48A69"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HIDRAVLIČNO</w:t>
            </w:r>
          </w:p>
        </w:tc>
        <w:tc>
          <w:tcPr>
            <w:tcW w:w="864" w:type="dxa"/>
            <w:tcBorders>
              <w:top w:val="nil"/>
              <w:left w:val="nil"/>
              <w:bottom w:val="single" w:sz="4" w:space="0" w:color="auto"/>
              <w:right w:val="single" w:sz="4" w:space="0" w:color="auto"/>
            </w:tcBorders>
            <w:shd w:val="clear" w:color="auto" w:fill="auto"/>
            <w:noWrap/>
            <w:vAlign w:val="bottom"/>
            <w:hideMark/>
          </w:tcPr>
          <w:p w14:paraId="4B9EA926" w14:textId="77777777" w:rsidR="00374F46" w:rsidRDefault="00374F46" w:rsidP="00374F46">
            <w:pPr>
              <w:rPr>
                <w:rFonts w:ascii="Arial" w:hAnsi="Arial" w:cs="Arial"/>
                <w:sz w:val="20"/>
                <w:szCs w:val="20"/>
              </w:rPr>
            </w:pPr>
            <w:r>
              <w:rPr>
                <w:rFonts w:ascii="Arial" w:hAnsi="Arial" w:cs="Arial"/>
                <w:sz w:val="20"/>
                <w:szCs w:val="20"/>
              </w:rPr>
              <w:t>8990/5</w:t>
            </w:r>
          </w:p>
        </w:tc>
        <w:tc>
          <w:tcPr>
            <w:tcW w:w="6649" w:type="dxa"/>
            <w:tcBorders>
              <w:top w:val="nil"/>
              <w:left w:val="nil"/>
              <w:bottom w:val="single" w:sz="4" w:space="0" w:color="auto"/>
              <w:right w:val="single" w:sz="4" w:space="0" w:color="auto"/>
            </w:tcBorders>
            <w:shd w:val="clear" w:color="auto" w:fill="auto"/>
            <w:vAlign w:val="bottom"/>
            <w:hideMark/>
          </w:tcPr>
          <w:p w14:paraId="20CBE9D4" w14:textId="77777777" w:rsidR="00374F46" w:rsidRDefault="00374F46" w:rsidP="00374F46">
            <w:pPr>
              <w:rPr>
                <w:rFonts w:ascii="Arial" w:hAnsi="Arial" w:cs="Arial"/>
                <w:sz w:val="20"/>
                <w:szCs w:val="20"/>
              </w:rPr>
            </w:pPr>
            <w:r>
              <w:rPr>
                <w:rFonts w:ascii="Arial" w:hAnsi="Arial" w:cs="Arial"/>
                <w:sz w:val="20"/>
                <w:szCs w:val="20"/>
              </w:rPr>
              <w:t xml:space="preserve">ISO VG 46, DIN 51524/2 HVLP, </w:t>
            </w:r>
            <w:proofErr w:type="spellStart"/>
            <w:r>
              <w:rPr>
                <w:rFonts w:ascii="Arial" w:hAnsi="Arial" w:cs="Arial"/>
                <w:sz w:val="20"/>
                <w:szCs w:val="20"/>
              </w:rPr>
              <w:t>Afnor:NFE</w:t>
            </w:r>
            <w:proofErr w:type="spellEnd"/>
            <w:r>
              <w:rPr>
                <w:rFonts w:ascii="Arial" w:hAnsi="Arial" w:cs="Arial"/>
                <w:sz w:val="20"/>
                <w:szCs w:val="20"/>
              </w:rPr>
              <w:t xml:space="preserve"> 48-690/691/603</w:t>
            </w:r>
          </w:p>
        </w:tc>
      </w:tr>
      <w:tr w:rsidR="00374F46" w14:paraId="549C4A61" w14:textId="77777777" w:rsidTr="00374F46">
        <w:trPr>
          <w:trHeight w:val="6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37B1AB60"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37</w:t>
            </w:r>
          </w:p>
        </w:tc>
        <w:tc>
          <w:tcPr>
            <w:tcW w:w="2468" w:type="dxa"/>
            <w:tcBorders>
              <w:top w:val="nil"/>
              <w:left w:val="nil"/>
              <w:bottom w:val="single" w:sz="4" w:space="0" w:color="auto"/>
              <w:right w:val="single" w:sz="4" w:space="0" w:color="auto"/>
            </w:tcBorders>
            <w:shd w:val="clear" w:color="auto" w:fill="auto"/>
            <w:noWrap/>
            <w:vAlign w:val="bottom"/>
            <w:hideMark/>
          </w:tcPr>
          <w:p w14:paraId="3608545F"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MOTORNO</w:t>
            </w:r>
          </w:p>
        </w:tc>
        <w:tc>
          <w:tcPr>
            <w:tcW w:w="864" w:type="dxa"/>
            <w:tcBorders>
              <w:top w:val="nil"/>
              <w:left w:val="nil"/>
              <w:bottom w:val="single" w:sz="4" w:space="0" w:color="auto"/>
              <w:right w:val="single" w:sz="4" w:space="0" w:color="auto"/>
            </w:tcBorders>
            <w:shd w:val="clear" w:color="auto" w:fill="auto"/>
            <w:noWrap/>
            <w:vAlign w:val="bottom"/>
            <w:hideMark/>
          </w:tcPr>
          <w:p w14:paraId="789999D3" w14:textId="77777777" w:rsidR="00374F46" w:rsidRDefault="00374F46" w:rsidP="00374F46">
            <w:pPr>
              <w:rPr>
                <w:rFonts w:ascii="Arial" w:hAnsi="Arial" w:cs="Arial"/>
                <w:sz w:val="20"/>
                <w:szCs w:val="20"/>
              </w:rPr>
            </w:pPr>
            <w:r>
              <w:rPr>
                <w:rFonts w:ascii="Arial" w:hAnsi="Arial" w:cs="Arial"/>
                <w:sz w:val="20"/>
                <w:szCs w:val="20"/>
              </w:rPr>
              <w:t>8917/1</w:t>
            </w:r>
          </w:p>
        </w:tc>
        <w:tc>
          <w:tcPr>
            <w:tcW w:w="6649" w:type="dxa"/>
            <w:tcBorders>
              <w:top w:val="nil"/>
              <w:left w:val="nil"/>
              <w:bottom w:val="single" w:sz="4" w:space="0" w:color="auto"/>
              <w:right w:val="single" w:sz="4" w:space="0" w:color="auto"/>
            </w:tcBorders>
            <w:shd w:val="clear" w:color="auto" w:fill="auto"/>
            <w:vAlign w:val="bottom"/>
            <w:hideMark/>
          </w:tcPr>
          <w:p w14:paraId="37AF2146" w14:textId="77777777" w:rsidR="00374F46" w:rsidRDefault="00374F46" w:rsidP="00374F46">
            <w:pPr>
              <w:rPr>
                <w:rFonts w:ascii="Calibri" w:hAnsi="Calibri" w:cs="Calibri"/>
                <w:sz w:val="22"/>
                <w:szCs w:val="22"/>
              </w:rPr>
            </w:pPr>
            <w:r>
              <w:rPr>
                <w:rFonts w:ascii="Calibri" w:hAnsi="Calibri" w:cs="Calibri"/>
                <w:sz w:val="22"/>
                <w:szCs w:val="22"/>
              </w:rPr>
              <w:t xml:space="preserve">SAE 15W-40, ACEA E7/A3/B4, API CI-4, MB </w:t>
            </w:r>
            <w:proofErr w:type="spellStart"/>
            <w:r>
              <w:rPr>
                <w:rFonts w:ascii="Calibri" w:hAnsi="Calibri" w:cs="Calibri"/>
                <w:sz w:val="22"/>
                <w:szCs w:val="22"/>
              </w:rPr>
              <w:t>Appoval</w:t>
            </w:r>
            <w:proofErr w:type="spellEnd"/>
            <w:r>
              <w:rPr>
                <w:rFonts w:ascii="Calibri" w:hAnsi="Calibri" w:cs="Calibri"/>
                <w:sz w:val="22"/>
                <w:szCs w:val="22"/>
              </w:rPr>
              <w:t xml:space="preserve"> 228.3, MAN 3275-1, VDS 3, MTU </w:t>
            </w:r>
            <w:proofErr w:type="spellStart"/>
            <w:r>
              <w:rPr>
                <w:rFonts w:ascii="Calibri" w:hAnsi="Calibri" w:cs="Calibri"/>
                <w:sz w:val="22"/>
                <w:szCs w:val="22"/>
              </w:rPr>
              <w:t>Typ</w:t>
            </w:r>
            <w:proofErr w:type="spellEnd"/>
            <w:r>
              <w:rPr>
                <w:rFonts w:ascii="Calibri" w:hAnsi="Calibri" w:cs="Calibri"/>
                <w:sz w:val="22"/>
                <w:szCs w:val="22"/>
              </w:rPr>
              <w:t>. 2</w:t>
            </w:r>
          </w:p>
        </w:tc>
      </w:tr>
      <w:tr w:rsidR="00374F46" w14:paraId="7724253B" w14:textId="77777777" w:rsidTr="00374F46">
        <w:trPr>
          <w:trHeight w:val="6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0ADE3DD0"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38</w:t>
            </w:r>
          </w:p>
        </w:tc>
        <w:tc>
          <w:tcPr>
            <w:tcW w:w="2468" w:type="dxa"/>
            <w:tcBorders>
              <w:top w:val="nil"/>
              <w:left w:val="nil"/>
              <w:bottom w:val="single" w:sz="4" w:space="0" w:color="auto"/>
              <w:right w:val="single" w:sz="4" w:space="0" w:color="auto"/>
            </w:tcBorders>
            <w:shd w:val="clear" w:color="auto" w:fill="auto"/>
            <w:noWrap/>
            <w:vAlign w:val="bottom"/>
            <w:hideMark/>
          </w:tcPr>
          <w:p w14:paraId="0AF60E7C"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MOTORNO</w:t>
            </w:r>
          </w:p>
        </w:tc>
        <w:tc>
          <w:tcPr>
            <w:tcW w:w="864" w:type="dxa"/>
            <w:tcBorders>
              <w:top w:val="nil"/>
              <w:left w:val="nil"/>
              <w:bottom w:val="single" w:sz="4" w:space="0" w:color="auto"/>
              <w:right w:val="single" w:sz="4" w:space="0" w:color="auto"/>
            </w:tcBorders>
            <w:shd w:val="clear" w:color="auto" w:fill="auto"/>
            <w:noWrap/>
            <w:vAlign w:val="bottom"/>
            <w:hideMark/>
          </w:tcPr>
          <w:p w14:paraId="1C966E2F" w14:textId="77777777" w:rsidR="00374F46" w:rsidRDefault="00374F46" w:rsidP="00374F46">
            <w:pPr>
              <w:rPr>
                <w:rFonts w:ascii="Arial" w:hAnsi="Arial" w:cs="Arial"/>
                <w:sz w:val="20"/>
                <w:szCs w:val="20"/>
              </w:rPr>
            </w:pPr>
            <w:r>
              <w:rPr>
                <w:rFonts w:ascii="Arial" w:hAnsi="Arial" w:cs="Arial"/>
                <w:sz w:val="20"/>
                <w:szCs w:val="20"/>
              </w:rPr>
              <w:t>78679/1</w:t>
            </w:r>
          </w:p>
        </w:tc>
        <w:tc>
          <w:tcPr>
            <w:tcW w:w="6649" w:type="dxa"/>
            <w:tcBorders>
              <w:top w:val="nil"/>
              <w:left w:val="nil"/>
              <w:bottom w:val="single" w:sz="4" w:space="0" w:color="auto"/>
              <w:right w:val="single" w:sz="4" w:space="0" w:color="auto"/>
            </w:tcBorders>
            <w:shd w:val="clear" w:color="auto" w:fill="auto"/>
            <w:vAlign w:val="bottom"/>
            <w:hideMark/>
          </w:tcPr>
          <w:p w14:paraId="520DD152" w14:textId="77777777" w:rsidR="00374F46" w:rsidRDefault="00374F46" w:rsidP="00374F46">
            <w:pPr>
              <w:rPr>
                <w:rFonts w:ascii="Calibri" w:hAnsi="Calibri" w:cs="Calibri"/>
                <w:sz w:val="22"/>
                <w:szCs w:val="22"/>
              </w:rPr>
            </w:pPr>
            <w:r>
              <w:rPr>
                <w:rFonts w:ascii="Calibri" w:hAnsi="Calibri" w:cs="Calibri"/>
                <w:sz w:val="22"/>
                <w:szCs w:val="22"/>
              </w:rPr>
              <w:t xml:space="preserve">SAE 15W-40, ACEA E7/A3/B4, API CI-4, MB </w:t>
            </w:r>
            <w:proofErr w:type="spellStart"/>
            <w:r>
              <w:rPr>
                <w:rFonts w:ascii="Calibri" w:hAnsi="Calibri" w:cs="Calibri"/>
                <w:sz w:val="22"/>
                <w:szCs w:val="22"/>
              </w:rPr>
              <w:t>Appoval</w:t>
            </w:r>
            <w:proofErr w:type="spellEnd"/>
            <w:r>
              <w:rPr>
                <w:rFonts w:ascii="Calibri" w:hAnsi="Calibri" w:cs="Calibri"/>
                <w:sz w:val="22"/>
                <w:szCs w:val="22"/>
              </w:rPr>
              <w:t xml:space="preserve"> 228.3, MAN 3275-1, VDS 3, MTU </w:t>
            </w:r>
            <w:proofErr w:type="spellStart"/>
            <w:r>
              <w:rPr>
                <w:rFonts w:ascii="Calibri" w:hAnsi="Calibri" w:cs="Calibri"/>
                <w:sz w:val="22"/>
                <w:szCs w:val="22"/>
              </w:rPr>
              <w:t>Typ</w:t>
            </w:r>
            <w:proofErr w:type="spellEnd"/>
            <w:r>
              <w:rPr>
                <w:rFonts w:ascii="Calibri" w:hAnsi="Calibri" w:cs="Calibri"/>
                <w:sz w:val="22"/>
                <w:szCs w:val="22"/>
              </w:rPr>
              <w:t>. 2</w:t>
            </w:r>
          </w:p>
        </w:tc>
      </w:tr>
      <w:tr w:rsidR="00374F46" w14:paraId="1D89C588"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0B53E99"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39</w:t>
            </w:r>
          </w:p>
        </w:tc>
        <w:tc>
          <w:tcPr>
            <w:tcW w:w="2468" w:type="dxa"/>
            <w:tcBorders>
              <w:top w:val="nil"/>
              <w:left w:val="nil"/>
              <w:bottom w:val="single" w:sz="4" w:space="0" w:color="auto"/>
              <w:right w:val="single" w:sz="4" w:space="0" w:color="auto"/>
            </w:tcBorders>
            <w:shd w:val="clear" w:color="auto" w:fill="auto"/>
            <w:noWrap/>
            <w:vAlign w:val="bottom"/>
            <w:hideMark/>
          </w:tcPr>
          <w:p w14:paraId="042F384C"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EMULZIJA</w:t>
            </w:r>
          </w:p>
        </w:tc>
        <w:tc>
          <w:tcPr>
            <w:tcW w:w="864" w:type="dxa"/>
            <w:tcBorders>
              <w:top w:val="nil"/>
              <w:left w:val="nil"/>
              <w:bottom w:val="single" w:sz="4" w:space="0" w:color="auto"/>
              <w:right w:val="single" w:sz="4" w:space="0" w:color="auto"/>
            </w:tcBorders>
            <w:shd w:val="clear" w:color="auto" w:fill="auto"/>
            <w:noWrap/>
            <w:vAlign w:val="bottom"/>
            <w:hideMark/>
          </w:tcPr>
          <w:p w14:paraId="228F5E61" w14:textId="77777777" w:rsidR="00374F46" w:rsidRDefault="00374F46" w:rsidP="00374F46">
            <w:pPr>
              <w:rPr>
                <w:rFonts w:ascii="Arial" w:hAnsi="Arial" w:cs="Arial"/>
                <w:sz w:val="20"/>
                <w:szCs w:val="20"/>
              </w:rPr>
            </w:pPr>
            <w:r>
              <w:rPr>
                <w:rFonts w:ascii="Arial" w:hAnsi="Arial" w:cs="Arial"/>
                <w:sz w:val="20"/>
                <w:szCs w:val="20"/>
              </w:rPr>
              <w:t>83106/1</w:t>
            </w:r>
          </w:p>
        </w:tc>
        <w:tc>
          <w:tcPr>
            <w:tcW w:w="6649" w:type="dxa"/>
            <w:tcBorders>
              <w:top w:val="nil"/>
              <w:left w:val="nil"/>
              <w:bottom w:val="single" w:sz="4" w:space="0" w:color="auto"/>
              <w:right w:val="single" w:sz="4" w:space="0" w:color="auto"/>
            </w:tcBorders>
            <w:shd w:val="clear" w:color="auto" w:fill="auto"/>
            <w:vAlign w:val="bottom"/>
            <w:hideMark/>
          </w:tcPr>
          <w:p w14:paraId="71246D80" w14:textId="77777777" w:rsidR="00374F46" w:rsidRDefault="00374F46" w:rsidP="00374F46">
            <w:pPr>
              <w:rPr>
                <w:rFonts w:ascii="Arial" w:hAnsi="Arial" w:cs="Arial"/>
                <w:sz w:val="20"/>
                <w:szCs w:val="20"/>
              </w:rPr>
            </w:pPr>
            <w:proofErr w:type="spellStart"/>
            <w:r>
              <w:rPr>
                <w:rFonts w:ascii="Arial" w:hAnsi="Arial" w:cs="Arial"/>
                <w:sz w:val="20"/>
                <w:szCs w:val="20"/>
              </w:rPr>
              <w:t>polsintetična</w:t>
            </w:r>
            <w:proofErr w:type="spellEnd"/>
            <w:r>
              <w:rPr>
                <w:rFonts w:ascii="Arial" w:hAnsi="Arial" w:cs="Arial"/>
                <w:sz w:val="20"/>
                <w:szCs w:val="20"/>
              </w:rPr>
              <w:t xml:space="preserve"> emulzija za obdelavo kovin</w:t>
            </w:r>
          </w:p>
        </w:tc>
      </w:tr>
      <w:tr w:rsidR="00374F46" w14:paraId="2E962119"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96BB9F6"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40</w:t>
            </w:r>
          </w:p>
        </w:tc>
        <w:tc>
          <w:tcPr>
            <w:tcW w:w="2468" w:type="dxa"/>
            <w:tcBorders>
              <w:top w:val="nil"/>
              <w:left w:val="nil"/>
              <w:bottom w:val="single" w:sz="4" w:space="0" w:color="auto"/>
              <w:right w:val="single" w:sz="4" w:space="0" w:color="auto"/>
            </w:tcBorders>
            <w:shd w:val="clear" w:color="auto" w:fill="auto"/>
            <w:noWrap/>
            <w:vAlign w:val="bottom"/>
            <w:hideMark/>
          </w:tcPr>
          <w:p w14:paraId="44C9FE1D"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HIDRAVLIČNO</w:t>
            </w:r>
          </w:p>
        </w:tc>
        <w:tc>
          <w:tcPr>
            <w:tcW w:w="864" w:type="dxa"/>
            <w:tcBorders>
              <w:top w:val="nil"/>
              <w:left w:val="nil"/>
              <w:bottom w:val="single" w:sz="4" w:space="0" w:color="auto"/>
              <w:right w:val="single" w:sz="4" w:space="0" w:color="auto"/>
            </w:tcBorders>
            <w:shd w:val="clear" w:color="auto" w:fill="auto"/>
            <w:noWrap/>
            <w:vAlign w:val="bottom"/>
            <w:hideMark/>
          </w:tcPr>
          <w:p w14:paraId="14268005" w14:textId="77777777" w:rsidR="00374F46" w:rsidRDefault="00374F46" w:rsidP="00374F46">
            <w:pPr>
              <w:rPr>
                <w:rFonts w:ascii="Arial" w:hAnsi="Arial" w:cs="Arial"/>
                <w:sz w:val="20"/>
                <w:szCs w:val="20"/>
              </w:rPr>
            </w:pPr>
            <w:r>
              <w:rPr>
                <w:rFonts w:ascii="Arial" w:hAnsi="Arial" w:cs="Arial"/>
                <w:sz w:val="20"/>
                <w:szCs w:val="20"/>
              </w:rPr>
              <w:t>8990/9</w:t>
            </w:r>
          </w:p>
        </w:tc>
        <w:tc>
          <w:tcPr>
            <w:tcW w:w="6649" w:type="dxa"/>
            <w:tcBorders>
              <w:top w:val="nil"/>
              <w:left w:val="nil"/>
              <w:bottom w:val="single" w:sz="4" w:space="0" w:color="auto"/>
              <w:right w:val="single" w:sz="4" w:space="0" w:color="auto"/>
            </w:tcBorders>
            <w:shd w:val="clear" w:color="auto" w:fill="auto"/>
            <w:vAlign w:val="bottom"/>
            <w:hideMark/>
          </w:tcPr>
          <w:p w14:paraId="2409FF5C" w14:textId="77777777" w:rsidR="00374F46" w:rsidRDefault="00374F46" w:rsidP="00374F46">
            <w:pPr>
              <w:rPr>
                <w:rFonts w:ascii="Arial" w:hAnsi="Arial" w:cs="Arial"/>
                <w:sz w:val="20"/>
                <w:szCs w:val="20"/>
              </w:rPr>
            </w:pPr>
            <w:r>
              <w:rPr>
                <w:rFonts w:ascii="Arial" w:hAnsi="Arial" w:cs="Arial"/>
                <w:sz w:val="20"/>
                <w:szCs w:val="20"/>
              </w:rPr>
              <w:t xml:space="preserve">ISO VG 32, DIN 51524/2 HLP, </w:t>
            </w:r>
            <w:proofErr w:type="spellStart"/>
            <w:r>
              <w:rPr>
                <w:rFonts w:ascii="Arial" w:hAnsi="Arial" w:cs="Arial"/>
                <w:sz w:val="20"/>
                <w:szCs w:val="20"/>
              </w:rPr>
              <w:t>Afnor:NFE</w:t>
            </w:r>
            <w:proofErr w:type="spellEnd"/>
            <w:r>
              <w:rPr>
                <w:rFonts w:ascii="Arial" w:hAnsi="Arial" w:cs="Arial"/>
                <w:sz w:val="20"/>
                <w:szCs w:val="20"/>
              </w:rPr>
              <w:t xml:space="preserve"> 48-690/691/603</w:t>
            </w:r>
          </w:p>
        </w:tc>
      </w:tr>
      <w:tr w:rsidR="00374F46" w14:paraId="587C9370"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0808A28"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41</w:t>
            </w:r>
          </w:p>
        </w:tc>
        <w:tc>
          <w:tcPr>
            <w:tcW w:w="2468" w:type="dxa"/>
            <w:tcBorders>
              <w:top w:val="nil"/>
              <w:left w:val="nil"/>
              <w:bottom w:val="single" w:sz="4" w:space="0" w:color="auto"/>
              <w:right w:val="single" w:sz="4" w:space="0" w:color="auto"/>
            </w:tcBorders>
            <w:shd w:val="clear" w:color="auto" w:fill="auto"/>
            <w:noWrap/>
            <w:vAlign w:val="bottom"/>
            <w:hideMark/>
          </w:tcPr>
          <w:p w14:paraId="6E4104B5"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w:t>
            </w:r>
          </w:p>
        </w:tc>
        <w:tc>
          <w:tcPr>
            <w:tcW w:w="864" w:type="dxa"/>
            <w:tcBorders>
              <w:top w:val="nil"/>
              <w:left w:val="nil"/>
              <w:bottom w:val="single" w:sz="4" w:space="0" w:color="auto"/>
              <w:right w:val="single" w:sz="4" w:space="0" w:color="auto"/>
            </w:tcBorders>
            <w:shd w:val="clear" w:color="auto" w:fill="auto"/>
            <w:noWrap/>
            <w:vAlign w:val="bottom"/>
            <w:hideMark/>
          </w:tcPr>
          <w:p w14:paraId="4F5E8E56" w14:textId="77777777" w:rsidR="00374F46" w:rsidRDefault="00374F46" w:rsidP="00374F46">
            <w:pPr>
              <w:rPr>
                <w:rFonts w:ascii="Arial" w:hAnsi="Arial" w:cs="Arial"/>
                <w:sz w:val="20"/>
                <w:szCs w:val="20"/>
              </w:rPr>
            </w:pPr>
            <w:r>
              <w:rPr>
                <w:rFonts w:ascii="Arial" w:hAnsi="Arial" w:cs="Arial"/>
                <w:sz w:val="20"/>
                <w:szCs w:val="20"/>
              </w:rPr>
              <w:t>90022/1</w:t>
            </w:r>
          </w:p>
        </w:tc>
        <w:tc>
          <w:tcPr>
            <w:tcW w:w="6649" w:type="dxa"/>
            <w:tcBorders>
              <w:top w:val="nil"/>
              <w:left w:val="nil"/>
              <w:bottom w:val="single" w:sz="4" w:space="0" w:color="auto"/>
              <w:right w:val="single" w:sz="4" w:space="0" w:color="auto"/>
            </w:tcBorders>
            <w:shd w:val="clear" w:color="auto" w:fill="auto"/>
            <w:vAlign w:val="bottom"/>
            <w:hideMark/>
          </w:tcPr>
          <w:p w14:paraId="7987595F" w14:textId="77777777" w:rsidR="00374F46" w:rsidRDefault="00374F46" w:rsidP="00374F46">
            <w:pPr>
              <w:rPr>
                <w:rFonts w:ascii="Calibri" w:hAnsi="Calibri" w:cs="Calibri"/>
                <w:sz w:val="22"/>
                <w:szCs w:val="22"/>
              </w:rPr>
            </w:pPr>
            <w:r>
              <w:rPr>
                <w:rFonts w:ascii="Calibri" w:hAnsi="Calibri" w:cs="Calibri"/>
                <w:sz w:val="22"/>
                <w:szCs w:val="22"/>
              </w:rPr>
              <w:t>DIN 51517: CGLP VG 68</w:t>
            </w:r>
          </w:p>
        </w:tc>
      </w:tr>
      <w:tr w:rsidR="00374F46" w14:paraId="5387D0E1"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3E310854"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42</w:t>
            </w:r>
          </w:p>
        </w:tc>
        <w:tc>
          <w:tcPr>
            <w:tcW w:w="2468" w:type="dxa"/>
            <w:tcBorders>
              <w:top w:val="nil"/>
              <w:left w:val="nil"/>
              <w:bottom w:val="single" w:sz="4" w:space="0" w:color="auto"/>
              <w:right w:val="single" w:sz="4" w:space="0" w:color="auto"/>
            </w:tcBorders>
            <w:shd w:val="clear" w:color="auto" w:fill="auto"/>
            <w:noWrap/>
            <w:vAlign w:val="bottom"/>
            <w:hideMark/>
          </w:tcPr>
          <w:p w14:paraId="7A1953C8"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ZA MENJALNIKE</w:t>
            </w:r>
          </w:p>
        </w:tc>
        <w:tc>
          <w:tcPr>
            <w:tcW w:w="864" w:type="dxa"/>
            <w:tcBorders>
              <w:top w:val="nil"/>
              <w:left w:val="nil"/>
              <w:bottom w:val="single" w:sz="4" w:space="0" w:color="auto"/>
              <w:right w:val="single" w:sz="4" w:space="0" w:color="auto"/>
            </w:tcBorders>
            <w:shd w:val="clear" w:color="auto" w:fill="auto"/>
            <w:noWrap/>
            <w:vAlign w:val="bottom"/>
            <w:hideMark/>
          </w:tcPr>
          <w:p w14:paraId="38B0149F" w14:textId="77777777" w:rsidR="00374F46" w:rsidRDefault="00374F46" w:rsidP="00374F46">
            <w:pPr>
              <w:rPr>
                <w:rFonts w:ascii="Arial" w:hAnsi="Arial" w:cs="Arial"/>
                <w:sz w:val="20"/>
                <w:szCs w:val="20"/>
              </w:rPr>
            </w:pPr>
            <w:r>
              <w:rPr>
                <w:rFonts w:ascii="Arial" w:hAnsi="Arial" w:cs="Arial"/>
                <w:sz w:val="20"/>
                <w:szCs w:val="20"/>
              </w:rPr>
              <w:t>9058/1</w:t>
            </w:r>
          </w:p>
        </w:tc>
        <w:tc>
          <w:tcPr>
            <w:tcW w:w="6649" w:type="dxa"/>
            <w:tcBorders>
              <w:top w:val="nil"/>
              <w:left w:val="nil"/>
              <w:bottom w:val="single" w:sz="4" w:space="0" w:color="auto"/>
              <w:right w:val="single" w:sz="4" w:space="0" w:color="auto"/>
            </w:tcBorders>
            <w:shd w:val="clear" w:color="auto" w:fill="auto"/>
            <w:vAlign w:val="bottom"/>
            <w:hideMark/>
          </w:tcPr>
          <w:p w14:paraId="5613E011" w14:textId="77777777" w:rsidR="00374F46" w:rsidRDefault="00374F46" w:rsidP="00374F46">
            <w:pPr>
              <w:rPr>
                <w:rFonts w:ascii="Arial" w:hAnsi="Arial" w:cs="Arial"/>
                <w:sz w:val="20"/>
                <w:szCs w:val="20"/>
              </w:rPr>
            </w:pPr>
            <w:r>
              <w:rPr>
                <w:rFonts w:ascii="Arial" w:hAnsi="Arial" w:cs="Arial"/>
                <w:sz w:val="20"/>
                <w:szCs w:val="20"/>
              </w:rPr>
              <w:t>SAE 80W-90, API GL 5, MIL L-2105D</w:t>
            </w:r>
          </w:p>
        </w:tc>
      </w:tr>
      <w:tr w:rsidR="00374F46" w14:paraId="041FFC04"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C652660"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43</w:t>
            </w:r>
          </w:p>
        </w:tc>
        <w:tc>
          <w:tcPr>
            <w:tcW w:w="2468" w:type="dxa"/>
            <w:tcBorders>
              <w:top w:val="nil"/>
              <w:left w:val="nil"/>
              <w:bottom w:val="single" w:sz="4" w:space="0" w:color="auto"/>
              <w:right w:val="single" w:sz="4" w:space="0" w:color="auto"/>
            </w:tcBorders>
            <w:shd w:val="clear" w:color="auto" w:fill="auto"/>
            <w:noWrap/>
            <w:vAlign w:val="bottom"/>
            <w:hideMark/>
          </w:tcPr>
          <w:p w14:paraId="6F7DF428"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MAST</w:t>
            </w:r>
          </w:p>
        </w:tc>
        <w:tc>
          <w:tcPr>
            <w:tcW w:w="864" w:type="dxa"/>
            <w:tcBorders>
              <w:top w:val="nil"/>
              <w:left w:val="nil"/>
              <w:bottom w:val="single" w:sz="4" w:space="0" w:color="auto"/>
              <w:right w:val="single" w:sz="4" w:space="0" w:color="auto"/>
            </w:tcBorders>
            <w:shd w:val="clear" w:color="auto" w:fill="auto"/>
            <w:noWrap/>
            <w:vAlign w:val="bottom"/>
            <w:hideMark/>
          </w:tcPr>
          <w:p w14:paraId="4E0CA714" w14:textId="77777777" w:rsidR="00374F46" w:rsidRDefault="00374F46" w:rsidP="00374F46">
            <w:pPr>
              <w:rPr>
                <w:rFonts w:ascii="Arial" w:hAnsi="Arial" w:cs="Arial"/>
                <w:sz w:val="20"/>
                <w:szCs w:val="20"/>
              </w:rPr>
            </w:pPr>
            <w:r>
              <w:rPr>
                <w:rFonts w:ascii="Arial" w:hAnsi="Arial" w:cs="Arial"/>
                <w:sz w:val="20"/>
                <w:szCs w:val="20"/>
              </w:rPr>
              <w:t>88912/1</w:t>
            </w:r>
          </w:p>
        </w:tc>
        <w:tc>
          <w:tcPr>
            <w:tcW w:w="6649" w:type="dxa"/>
            <w:tcBorders>
              <w:top w:val="nil"/>
              <w:left w:val="nil"/>
              <w:bottom w:val="single" w:sz="4" w:space="0" w:color="auto"/>
              <w:right w:val="single" w:sz="4" w:space="0" w:color="auto"/>
            </w:tcBorders>
            <w:shd w:val="clear" w:color="auto" w:fill="auto"/>
            <w:vAlign w:val="bottom"/>
            <w:hideMark/>
          </w:tcPr>
          <w:p w14:paraId="5672908B" w14:textId="77777777" w:rsidR="00374F46" w:rsidRDefault="00374F46" w:rsidP="00374F46">
            <w:pPr>
              <w:rPr>
                <w:rFonts w:ascii="Arial" w:hAnsi="Arial" w:cs="Arial"/>
                <w:sz w:val="20"/>
                <w:szCs w:val="20"/>
              </w:rPr>
            </w:pPr>
            <w:r>
              <w:rPr>
                <w:rFonts w:ascii="Arial" w:hAnsi="Arial" w:cs="Arial"/>
                <w:sz w:val="20"/>
                <w:szCs w:val="20"/>
              </w:rPr>
              <w:t xml:space="preserve">CASTROL TRIBOL 3785/220-1,5 </w:t>
            </w:r>
          </w:p>
        </w:tc>
      </w:tr>
      <w:tr w:rsidR="00374F46" w14:paraId="1DD37886" w14:textId="77777777" w:rsidTr="00374F46">
        <w:trPr>
          <w:trHeight w:val="9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A13DEEC"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44</w:t>
            </w:r>
          </w:p>
        </w:tc>
        <w:tc>
          <w:tcPr>
            <w:tcW w:w="2468" w:type="dxa"/>
            <w:tcBorders>
              <w:top w:val="nil"/>
              <w:left w:val="nil"/>
              <w:bottom w:val="single" w:sz="4" w:space="0" w:color="auto"/>
              <w:right w:val="single" w:sz="4" w:space="0" w:color="auto"/>
            </w:tcBorders>
            <w:shd w:val="clear" w:color="auto" w:fill="auto"/>
            <w:noWrap/>
            <w:vAlign w:val="bottom"/>
            <w:hideMark/>
          </w:tcPr>
          <w:p w14:paraId="475BE9C9"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MOTORNO</w:t>
            </w:r>
          </w:p>
        </w:tc>
        <w:tc>
          <w:tcPr>
            <w:tcW w:w="864" w:type="dxa"/>
            <w:tcBorders>
              <w:top w:val="nil"/>
              <w:left w:val="nil"/>
              <w:bottom w:val="single" w:sz="4" w:space="0" w:color="auto"/>
              <w:right w:val="single" w:sz="4" w:space="0" w:color="auto"/>
            </w:tcBorders>
            <w:shd w:val="clear" w:color="auto" w:fill="auto"/>
            <w:noWrap/>
            <w:vAlign w:val="bottom"/>
            <w:hideMark/>
          </w:tcPr>
          <w:p w14:paraId="2C24ACFF" w14:textId="77777777" w:rsidR="00374F46" w:rsidRDefault="00374F46" w:rsidP="00374F46">
            <w:pPr>
              <w:rPr>
                <w:rFonts w:ascii="Arial" w:hAnsi="Arial" w:cs="Arial"/>
                <w:sz w:val="20"/>
                <w:szCs w:val="20"/>
              </w:rPr>
            </w:pPr>
            <w:r>
              <w:rPr>
                <w:rFonts w:ascii="Arial" w:hAnsi="Arial" w:cs="Arial"/>
                <w:sz w:val="20"/>
                <w:szCs w:val="20"/>
              </w:rPr>
              <w:t>8914/1</w:t>
            </w:r>
          </w:p>
        </w:tc>
        <w:tc>
          <w:tcPr>
            <w:tcW w:w="6649" w:type="dxa"/>
            <w:tcBorders>
              <w:top w:val="nil"/>
              <w:left w:val="nil"/>
              <w:bottom w:val="single" w:sz="4" w:space="0" w:color="auto"/>
              <w:right w:val="single" w:sz="4" w:space="0" w:color="auto"/>
            </w:tcBorders>
            <w:shd w:val="clear" w:color="auto" w:fill="auto"/>
            <w:vAlign w:val="bottom"/>
            <w:hideMark/>
          </w:tcPr>
          <w:p w14:paraId="160D7879" w14:textId="77777777" w:rsidR="00374F46" w:rsidRDefault="00374F46" w:rsidP="00374F46">
            <w:pPr>
              <w:rPr>
                <w:rFonts w:ascii="Calibri" w:hAnsi="Calibri" w:cs="Calibri"/>
                <w:sz w:val="22"/>
                <w:szCs w:val="22"/>
              </w:rPr>
            </w:pPr>
            <w:r>
              <w:rPr>
                <w:rFonts w:ascii="Calibri" w:hAnsi="Calibri" w:cs="Calibri"/>
                <w:sz w:val="22"/>
                <w:szCs w:val="22"/>
              </w:rPr>
              <w:t>SHELL RIMULA R4-L 15W40    SAE 15W-40, ACEA E9,E7, API CK-4, CJ-4, CI-4 Plus, CI-4, SN, MB 228.31,  MAN 3575, Volvo VDS-4.5, 4, Renault RLD-4, RLD-3</w:t>
            </w:r>
          </w:p>
        </w:tc>
      </w:tr>
      <w:tr w:rsidR="00374F46" w14:paraId="2A0676EC" w14:textId="77777777" w:rsidTr="00374F46">
        <w:trPr>
          <w:trHeight w:val="9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4C379DB"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45</w:t>
            </w:r>
          </w:p>
        </w:tc>
        <w:tc>
          <w:tcPr>
            <w:tcW w:w="2468" w:type="dxa"/>
            <w:tcBorders>
              <w:top w:val="nil"/>
              <w:left w:val="nil"/>
              <w:bottom w:val="single" w:sz="4" w:space="0" w:color="auto"/>
              <w:right w:val="single" w:sz="4" w:space="0" w:color="auto"/>
            </w:tcBorders>
            <w:shd w:val="clear" w:color="auto" w:fill="auto"/>
            <w:noWrap/>
            <w:vAlign w:val="bottom"/>
            <w:hideMark/>
          </w:tcPr>
          <w:p w14:paraId="6A26A3D8"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MOTORNO</w:t>
            </w:r>
          </w:p>
        </w:tc>
        <w:tc>
          <w:tcPr>
            <w:tcW w:w="864" w:type="dxa"/>
            <w:tcBorders>
              <w:top w:val="nil"/>
              <w:left w:val="nil"/>
              <w:bottom w:val="single" w:sz="4" w:space="0" w:color="auto"/>
              <w:right w:val="single" w:sz="4" w:space="0" w:color="auto"/>
            </w:tcBorders>
            <w:shd w:val="clear" w:color="auto" w:fill="auto"/>
            <w:noWrap/>
            <w:vAlign w:val="bottom"/>
            <w:hideMark/>
          </w:tcPr>
          <w:p w14:paraId="676874C7" w14:textId="77777777" w:rsidR="00374F46" w:rsidRDefault="00374F46" w:rsidP="00374F46">
            <w:pPr>
              <w:rPr>
                <w:rFonts w:ascii="Arial" w:hAnsi="Arial" w:cs="Arial"/>
                <w:sz w:val="20"/>
                <w:szCs w:val="20"/>
              </w:rPr>
            </w:pPr>
            <w:r>
              <w:rPr>
                <w:rFonts w:ascii="Arial" w:hAnsi="Arial" w:cs="Arial"/>
                <w:sz w:val="20"/>
                <w:szCs w:val="20"/>
              </w:rPr>
              <w:t>83415/1</w:t>
            </w:r>
          </w:p>
        </w:tc>
        <w:tc>
          <w:tcPr>
            <w:tcW w:w="6649" w:type="dxa"/>
            <w:tcBorders>
              <w:top w:val="nil"/>
              <w:left w:val="nil"/>
              <w:bottom w:val="single" w:sz="4" w:space="0" w:color="auto"/>
              <w:right w:val="single" w:sz="4" w:space="0" w:color="auto"/>
            </w:tcBorders>
            <w:shd w:val="clear" w:color="auto" w:fill="auto"/>
            <w:vAlign w:val="bottom"/>
            <w:hideMark/>
          </w:tcPr>
          <w:p w14:paraId="2D54D1EF" w14:textId="77777777" w:rsidR="00374F46" w:rsidRDefault="00374F46" w:rsidP="00374F46">
            <w:pPr>
              <w:rPr>
                <w:rFonts w:ascii="Calibri" w:hAnsi="Calibri" w:cs="Calibri"/>
                <w:sz w:val="22"/>
                <w:szCs w:val="22"/>
              </w:rPr>
            </w:pPr>
            <w:r>
              <w:rPr>
                <w:rFonts w:ascii="Calibri" w:hAnsi="Calibri" w:cs="Calibri"/>
                <w:sz w:val="22"/>
                <w:szCs w:val="22"/>
              </w:rPr>
              <w:t>SHELL RIMULA R4-L 15W40    SAE 15W-40, ACEA E9,E7, API CK-4, CJ-4, CI-4 Plus, CI-4, SN, MB 228.31,  MAN 3575, Volvo VDS-4.5, 4, Renault RLD-4, RLD-3</w:t>
            </w:r>
          </w:p>
        </w:tc>
      </w:tr>
      <w:tr w:rsidR="00374F46" w14:paraId="45D5DF25"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50CFEF2"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46</w:t>
            </w:r>
          </w:p>
        </w:tc>
        <w:tc>
          <w:tcPr>
            <w:tcW w:w="2468" w:type="dxa"/>
            <w:tcBorders>
              <w:top w:val="nil"/>
              <w:left w:val="nil"/>
              <w:bottom w:val="single" w:sz="4" w:space="0" w:color="auto"/>
              <w:right w:val="single" w:sz="4" w:space="0" w:color="auto"/>
            </w:tcBorders>
            <w:shd w:val="clear" w:color="auto" w:fill="auto"/>
            <w:noWrap/>
            <w:vAlign w:val="bottom"/>
            <w:hideMark/>
          </w:tcPr>
          <w:p w14:paraId="6E9D6121"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MAST</w:t>
            </w:r>
          </w:p>
        </w:tc>
        <w:tc>
          <w:tcPr>
            <w:tcW w:w="864" w:type="dxa"/>
            <w:tcBorders>
              <w:top w:val="nil"/>
              <w:left w:val="nil"/>
              <w:bottom w:val="single" w:sz="4" w:space="0" w:color="auto"/>
              <w:right w:val="single" w:sz="4" w:space="0" w:color="auto"/>
            </w:tcBorders>
            <w:shd w:val="clear" w:color="auto" w:fill="auto"/>
            <w:noWrap/>
            <w:vAlign w:val="bottom"/>
            <w:hideMark/>
          </w:tcPr>
          <w:p w14:paraId="26A41950" w14:textId="77777777" w:rsidR="00374F46" w:rsidRDefault="00374F46" w:rsidP="00374F46">
            <w:pPr>
              <w:rPr>
                <w:rFonts w:ascii="Arial" w:hAnsi="Arial" w:cs="Arial"/>
                <w:sz w:val="20"/>
                <w:szCs w:val="20"/>
              </w:rPr>
            </w:pPr>
            <w:r>
              <w:rPr>
                <w:rFonts w:ascii="Arial" w:hAnsi="Arial" w:cs="Arial"/>
                <w:sz w:val="20"/>
                <w:szCs w:val="20"/>
              </w:rPr>
              <w:t>93125/2</w:t>
            </w:r>
          </w:p>
        </w:tc>
        <w:tc>
          <w:tcPr>
            <w:tcW w:w="6649" w:type="dxa"/>
            <w:tcBorders>
              <w:top w:val="nil"/>
              <w:left w:val="nil"/>
              <w:bottom w:val="single" w:sz="4" w:space="0" w:color="auto"/>
              <w:right w:val="single" w:sz="4" w:space="0" w:color="auto"/>
            </w:tcBorders>
            <w:shd w:val="clear" w:color="auto" w:fill="auto"/>
            <w:vAlign w:val="bottom"/>
            <w:hideMark/>
          </w:tcPr>
          <w:p w14:paraId="006BE251" w14:textId="77777777" w:rsidR="00374F46" w:rsidRDefault="00374F46" w:rsidP="00374F46">
            <w:pPr>
              <w:rPr>
                <w:rFonts w:ascii="Arial" w:hAnsi="Arial" w:cs="Arial"/>
                <w:sz w:val="20"/>
                <w:szCs w:val="20"/>
              </w:rPr>
            </w:pPr>
            <w:r>
              <w:rPr>
                <w:rFonts w:ascii="Arial" w:hAnsi="Arial" w:cs="Arial"/>
                <w:sz w:val="20"/>
                <w:szCs w:val="20"/>
              </w:rPr>
              <w:t>DIN 51825; KP 2 K-30</w:t>
            </w:r>
          </w:p>
        </w:tc>
      </w:tr>
      <w:tr w:rsidR="00374F46" w14:paraId="77479D0E"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38DE5E3E"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47</w:t>
            </w:r>
          </w:p>
        </w:tc>
        <w:tc>
          <w:tcPr>
            <w:tcW w:w="2468" w:type="dxa"/>
            <w:tcBorders>
              <w:top w:val="nil"/>
              <w:left w:val="nil"/>
              <w:bottom w:val="single" w:sz="4" w:space="0" w:color="auto"/>
              <w:right w:val="single" w:sz="4" w:space="0" w:color="auto"/>
            </w:tcBorders>
            <w:shd w:val="clear" w:color="auto" w:fill="auto"/>
            <w:noWrap/>
            <w:vAlign w:val="bottom"/>
            <w:hideMark/>
          </w:tcPr>
          <w:p w14:paraId="45D2409F"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MAST</w:t>
            </w:r>
          </w:p>
        </w:tc>
        <w:tc>
          <w:tcPr>
            <w:tcW w:w="864" w:type="dxa"/>
            <w:tcBorders>
              <w:top w:val="nil"/>
              <w:left w:val="nil"/>
              <w:bottom w:val="single" w:sz="4" w:space="0" w:color="auto"/>
              <w:right w:val="single" w:sz="4" w:space="0" w:color="auto"/>
            </w:tcBorders>
            <w:shd w:val="clear" w:color="auto" w:fill="auto"/>
            <w:noWrap/>
            <w:vAlign w:val="bottom"/>
            <w:hideMark/>
          </w:tcPr>
          <w:p w14:paraId="2E05F445" w14:textId="77777777" w:rsidR="00374F46" w:rsidRDefault="00374F46" w:rsidP="00374F46">
            <w:pPr>
              <w:rPr>
                <w:rFonts w:ascii="Arial" w:hAnsi="Arial" w:cs="Arial"/>
                <w:sz w:val="20"/>
                <w:szCs w:val="20"/>
              </w:rPr>
            </w:pPr>
            <w:r>
              <w:rPr>
                <w:rFonts w:ascii="Arial" w:hAnsi="Arial" w:cs="Arial"/>
                <w:sz w:val="20"/>
                <w:szCs w:val="20"/>
              </w:rPr>
              <w:t>9143/10</w:t>
            </w:r>
          </w:p>
        </w:tc>
        <w:tc>
          <w:tcPr>
            <w:tcW w:w="6649" w:type="dxa"/>
            <w:tcBorders>
              <w:top w:val="nil"/>
              <w:left w:val="nil"/>
              <w:bottom w:val="single" w:sz="4" w:space="0" w:color="auto"/>
              <w:right w:val="single" w:sz="4" w:space="0" w:color="auto"/>
            </w:tcBorders>
            <w:shd w:val="clear" w:color="auto" w:fill="auto"/>
            <w:vAlign w:val="bottom"/>
            <w:hideMark/>
          </w:tcPr>
          <w:p w14:paraId="3578D31C" w14:textId="77777777" w:rsidR="00374F46" w:rsidRDefault="00374F46" w:rsidP="00374F46">
            <w:pPr>
              <w:rPr>
                <w:rFonts w:ascii="Arial" w:hAnsi="Arial" w:cs="Arial"/>
                <w:sz w:val="20"/>
                <w:szCs w:val="20"/>
              </w:rPr>
            </w:pPr>
            <w:r>
              <w:rPr>
                <w:rFonts w:ascii="Arial" w:hAnsi="Arial" w:cs="Arial"/>
                <w:sz w:val="20"/>
                <w:szCs w:val="20"/>
              </w:rPr>
              <w:t xml:space="preserve">FUCHS CEPLATTYN ECO 300 </w:t>
            </w:r>
          </w:p>
        </w:tc>
      </w:tr>
      <w:tr w:rsidR="00374F46" w14:paraId="077E9F67"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16111A8"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48</w:t>
            </w:r>
          </w:p>
        </w:tc>
        <w:tc>
          <w:tcPr>
            <w:tcW w:w="2468" w:type="dxa"/>
            <w:tcBorders>
              <w:top w:val="nil"/>
              <w:left w:val="nil"/>
              <w:bottom w:val="single" w:sz="4" w:space="0" w:color="auto"/>
              <w:right w:val="single" w:sz="4" w:space="0" w:color="auto"/>
            </w:tcBorders>
            <w:shd w:val="clear" w:color="auto" w:fill="auto"/>
            <w:noWrap/>
            <w:vAlign w:val="bottom"/>
            <w:hideMark/>
          </w:tcPr>
          <w:p w14:paraId="53EF1F57"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MAST</w:t>
            </w:r>
          </w:p>
        </w:tc>
        <w:tc>
          <w:tcPr>
            <w:tcW w:w="864" w:type="dxa"/>
            <w:tcBorders>
              <w:top w:val="nil"/>
              <w:left w:val="nil"/>
              <w:bottom w:val="single" w:sz="4" w:space="0" w:color="auto"/>
              <w:right w:val="single" w:sz="4" w:space="0" w:color="auto"/>
            </w:tcBorders>
            <w:shd w:val="clear" w:color="auto" w:fill="auto"/>
            <w:noWrap/>
            <w:vAlign w:val="bottom"/>
            <w:hideMark/>
          </w:tcPr>
          <w:p w14:paraId="1792271F" w14:textId="77777777" w:rsidR="00374F46" w:rsidRDefault="00374F46" w:rsidP="00374F46">
            <w:pPr>
              <w:rPr>
                <w:rFonts w:ascii="Arial" w:hAnsi="Arial" w:cs="Arial"/>
                <w:sz w:val="20"/>
                <w:szCs w:val="20"/>
              </w:rPr>
            </w:pPr>
            <w:r>
              <w:rPr>
                <w:rFonts w:ascii="Arial" w:hAnsi="Arial" w:cs="Arial"/>
                <w:sz w:val="20"/>
                <w:szCs w:val="20"/>
              </w:rPr>
              <w:t>74321/2</w:t>
            </w:r>
          </w:p>
        </w:tc>
        <w:tc>
          <w:tcPr>
            <w:tcW w:w="6649" w:type="dxa"/>
            <w:tcBorders>
              <w:top w:val="nil"/>
              <w:left w:val="nil"/>
              <w:bottom w:val="single" w:sz="4" w:space="0" w:color="auto"/>
              <w:right w:val="single" w:sz="4" w:space="0" w:color="auto"/>
            </w:tcBorders>
            <w:shd w:val="clear" w:color="auto" w:fill="auto"/>
            <w:vAlign w:val="bottom"/>
            <w:hideMark/>
          </w:tcPr>
          <w:p w14:paraId="5CF393EC" w14:textId="77777777" w:rsidR="00374F46" w:rsidRDefault="00374F46" w:rsidP="00374F46">
            <w:pPr>
              <w:rPr>
                <w:rFonts w:ascii="Arial" w:hAnsi="Arial" w:cs="Arial"/>
                <w:sz w:val="20"/>
                <w:szCs w:val="20"/>
              </w:rPr>
            </w:pPr>
            <w:r>
              <w:rPr>
                <w:rFonts w:ascii="Arial" w:hAnsi="Arial" w:cs="Arial"/>
                <w:sz w:val="20"/>
                <w:szCs w:val="20"/>
              </w:rPr>
              <w:t xml:space="preserve">RIMAZ AVA 2 </w:t>
            </w:r>
          </w:p>
        </w:tc>
      </w:tr>
      <w:tr w:rsidR="00374F46" w14:paraId="01579712" w14:textId="77777777" w:rsidTr="00374F46">
        <w:trPr>
          <w:trHeight w:val="363"/>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FB5DDA7"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49</w:t>
            </w:r>
          </w:p>
        </w:tc>
        <w:tc>
          <w:tcPr>
            <w:tcW w:w="2468" w:type="dxa"/>
            <w:tcBorders>
              <w:top w:val="nil"/>
              <w:left w:val="nil"/>
              <w:bottom w:val="single" w:sz="4" w:space="0" w:color="auto"/>
              <w:right w:val="single" w:sz="4" w:space="0" w:color="auto"/>
            </w:tcBorders>
            <w:shd w:val="clear" w:color="auto" w:fill="auto"/>
            <w:noWrap/>
            <w:vAlign w:val="bottom"/>
            <w:hideMark/>
          </w:tcPr>
          <w:p w14:paraId="1F052217"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MOTORNO</w:t>
            </w:r>
          </w:p>
        </w:tc>
        <w:tc>
          <w:tcPr>
            <w:tcW w:w="864" w:type="dxa"/>
            <w:tcBorders>
              <w:top w:val="nil"/>
              <w:left w:val="nil"/>
              <w:bottom w:val="single" w:sz="4" w:space="0" w:color="auto"/>
              <w:right w:val="single" w:sz="4" w:space="0" w:color="auto"/>
            </w:tcBorders>
            <w:shd w:val="clear" w:color="auto" w:fill="auto"/>
            <w:noWrap/>
            <w:vAlign w:val="bottom"/>
            <w:hideMark/>
          </w:tcPr>
          <w:p w14:paraId="22F99EB4" w14:textId="77777777" w:rsidR="00374F46" w:rsidRDefault="00374F46" w:rsidP="00374F46">
            <w:pPr>
              <w:rPr>
                <w:rFonts w:ascii="Arial" w:hAnsi="Arial" w:cs="Arial"/>
                <w:sz w:val="20"/>
                <w:szCs w:val="20"/>
              </w:rPr>
            </w:pPr>
            <w:r>
              <w:rPr>
                <w:rFonts w:ascii="Arial" w:hAnsi="Arial" w:cs="Arial"/>
                <w:sz w:val="20"/>
                <w:szCs w:val="20"/>
              </w:rPr>
              <w:t>8909/1</w:t>
            </w:r>
          </w:p>
        </w:tc>
        <w:tc>
          <w:tcPr>
            <w:tcW w:w="6649" w:type="dxa"/>
            <w:tcBorders>
              <w:top w:val="nil"/>
              <w:left w:val="nil"/>
              <w:bottom w:val="single" w:sz="4" w:space="0" w:color="auto"/>
              <w:right w:val="single" w:sz="4" w:space="0" w:color="auto"/>
            </w:tcBorders>
            <w:shd w:val="clear" w:color="auto" w:fill="auto"/>
            <w:vAlign w:val="bottom"/>
            <w:hideMark/>
          </w:tcPr>
          <w:p w14:paraId="5D4A2AC4" w14:textId="77777777" w:rsidR="00374F46" w:rsidRDefault="00374F46" w:rsidP="00374F46">
            <w:pPr>
              <w:rPr>
                <w:rFonts w:ascii="Calibri" w:hAnsi="Calibri" w:cs="Calibri"/>
                <w:sz w:val="22"/>
                <w:szCs w:val="22"/>
              </w:rPr>
            </w:pPr>
            <w:r>
              <w:rPr>
                <w:rFonts w:ascii="Calibri" w:hAnsi="Calibri" w:cs="Calibri"/>
                <w:sz w:val="22"/>
                <w:szCs w:val="22"/>
              </w:rPr>
              <w:t>SAE 15W-40, ACEA A3/B4, API SN/CF, VW 501.01/505.00, MB 229.1</w:t>
            </w:r>
          </w:p>
        </w:tc>
      </w:tr>
      <w:tr w:rsidR="00374F46" w14:paraId="2ACD2F87" w14:textId="77777777" w:rsidTr="00374F46">
        <w:trPr>
          <w:trHeight w:val="6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84B364E"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50</w:t>
            </w:r>
          </w:p>
        </w:tc>
        <w:tc>
          <w:tcPr>
            <w:tcW w:w="2468" w:type="dxa"/>
            <w:tcBorders>
              <w:top w:val="nil"/>
              <w:left w:val="nil"/>
              <w:bottom w:val="single" w:sz="4" w:space="0" w:color="auto"/>
              <w:right w:val="single" w:sz="4" w:space="0" w:color="auto"/>
            </w:tcBorders>
            <w:shd w:val="clear" w:color="auto" w:fill="auto"/>
            <w:noWrap/>
            <w:vAlign w:val="bottom"/>
            <w:hideMark/>
          </w:tcPr>
          <w:p w14:paraId="186EFA9F"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MOTORNO</w:t>
            </w:r>
          </w:p>
        </w:tc>
        <w:tc>
          <w:tcPr>
            <w:tcW w:w="864" w:type="dxa"/>
            <w:tcBorders>
              <w:top w:val="nil"/>
              <w:left w:val="nil"/>
              <w:bottom w:val="single" w:sz="4" w:space="0" w:color="auto"/>
              <w:right w:val="single" w:sz="4" w:space="0" w:color="auto"/>
            </w:tcBorders>
            <w:shd w:val="clear" w:color="auto" w:fill="auto"/>
            <w:noWrap/>
            <w:vAlign w:val="bottom"/>
            <w:hideMark/>
          </w:tcPr>
          <w:p w14:paraId="74917226" w14:textId="77777777" w:rsidR="00374F46" w:rsidRDefault="00374F46" w:rsidP="00374F46">
            <w:pPr>
              <w:rPr>
                <w:rFonts w:ascii="Arial" w:hAnsi="Arial" w:cs="Arial"/>
                <w:sz w:val="20"/>
                <w:szCs w:val="20"/>
              </w:rPr>
            </w:pPr>
            <w:r>
              <w:rPr>
                <w:rFonts w:ascii="Arial" w:hAnsi="Arial" w:cs="Arial"/>
                <w:sz w:val="20"/>
                <w:szCs w:val="20"/>
              </w:rPr>
              <w:t>8912/1</w:t>
            </w:r>
          </w:p>
        </w:tc>
        <w:tc>
          <w:tcPr>
            <w:tcW w:w="6649" w:type="dxa"/>
            <w:tcBorders>
              <w:top w:val="nil"/>
              <w:left w:val="nil"/>
              <w:bottom w:val="single" w:sz="4" w:space="0" w:color="auto"/>
              <w:right w:val="single" w:sz="4" w:space="0" w:color="auto"/>
            </w:tcBorders>
            <w:shd w:val="clear" w:color="auto" w:fill="auto"/>
            <w:vAlign w:val="bottom"/>
            <w:hideMark/>
          </w:tcPr>
          <w:p w14:paraId="0AD50FD6" w14:textId="77777777" w:rsidR="00374F46" w:rsidRDefault="00374F46" w:rsidP="00374F46">
            <w:pPr>
              <w:rPr>
                <w:rFonts w:ascii="Calibri" w:hAnsi="Calibri" w:cs="Calibri"/>
                <w:sz w:val="22"/>
                <w:szCs w:val="22"/>
              </w:rPr>
            </w:pPr>
            <w:r>
              <w:rPr>
                <w:rFonts w:ascii="Calibri" w:hAnsi="Calibri" w:cs="Calibri"/>
                <w:sz w:val="22"/>
                <w:szCs w:val="22"/>
              </w:rPr>
              <w:t>SAE 15W-40, ACEA E2/A3/B3, API CG-4/SJ, MB 228.3/229.1, MAN 3275-1, Volvo VDS</w:t>
            </w:r>
          </w:p>
        </w:tc>
      </w:tr>
      <w:tr w:rsidR="00374F46" w14:paraId="525BCFC7" w14:textId="77777777" w:rsidTr="00374F46">
        <w:trPr>
          <w:trHeight w:val="525"/>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CA51D05"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51</w:t>
            </w:r>
          </w:p>
        </w:tc>
        <w:tc>
          <w:tcPr>
            <w:tcW w:w="2468" w:type="dxa"/>
            <w:tcBorders>
              <w:top w:val="nil"/>
              <w:left w:val="nil"/>
              <w:bottom w:val="single" w:sz="4" w:space="0" w:color="auto"/>
              <w:right w:val="single" w:sz="4" w:space="0" w:color="auto"/>
            </w:tcBorders>
            <w:shd w:val="clear" w:color="auto" w:fill="auto"/>
            <w:noWrap/>
            <w:vAlign w:val="bottom"/>
            <w:hideMark/>
          </w:tcPr>
          <w:p w14:paraId="05570D88"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MAST</w:t>
            </w:r>
          </w:p>
        </w:tc>
        <w:tc>
          <w:tcPr>
            <w:tcW w:w="864" w:type="dxa"/>
            <w:tcBorders>
              <w:top w:val="nil"/>
              <w:left w:val="nil"/>
              <w:bottom w:val="single" w:sz="4" w:space="0" w:color="auto"/>
              <w:right w:val="single" w:sz="4" w:space="0" w:color="auto"/>
            </w:tcBorders>
            <w:shd w:val="clear" w:color="auto" w:fill="auto"/>
            <w:noWrap/>
            <w:vAlign w:val="bottom"/>
            <w:hideMark/>
          </w:tcPr>
          <w:p w14:paraId="77AEBD2B" w14:textId="77777777" w:rsidR="00374F46" w:rsidRDefault="00374F46" w:rsidP="00374F46">
            <w:pPr>
              <w:rPr>
                <w:rFonts w:ascii="Arial" w:hAnsi="Arial" w:cs="Arial"/>
                <w:sz w:val="20"/>
                <w:szCs w:val="20"/>
              </w:rPr>
            </w:pPr>
            <w:r>
              <w:rPr>
                <w:rFonts w:ascii="Arial" w:hAnsi="Arial" w:cs="Arial"/>
                <w:sz w:val="20"/>
                <w:szCs w:val="20"/>
              </w:rPr>
              <w:t>9270/5</w:t>
            </w:r>
          </w:p>
        </w:tc>
        <w:tc>
          <w:tcPr>
            <w:tcW w:w="6649" w:type="dxa"/>
            <w:tcBorders>
              <w:top w:val="nil"/>
              <w:left w:val="nil"/>
              <w:bottom w:val="single" w:sz="4" w:space="0" w:color="auto"/>
              <w:right w:val="single" w:sz="4" w:space="0" w:color="auto"/>
            </w:tcBorders>
            <w:shd w:val="clear" w:color="auto" w:fill="auto"/>
            <w:vAlign w:val="bottom"/>
            <w:hideMark/>
          </w:tcPr>
          <w:p w14:paraId="059C259E" w14:textId="77777777" w:rsidR="00374F46" w:rsidRDefault="00374F46" w:rsidP="00374F46">
            <w:pPr>
              <w:rPr>
                <w:rFonts w:ascii="Arial" w:hAnsi="Arial" w:cs="Arial"/>
                <w:sz w:val="20"/>
                <w:szCs w:val="20"/>
              </w:rPr>
            </w:pPr>
            <w:r>
              <w:rPr>
                <w:rFonts w:ascii="Arial" w:hAnsi="Arial" w:cs="Arial"/>
                <w:sz w:val="20"/>
                <w:szCs w:val="20"/>
              </w:rPr>
              <w:t xml:space="preserve">SHELL GADUSRAIL S3 EUDB  DIN EN 12081:2011-01 a, </w:t>
            </w:r>
            <w:proofErr w:type="spellStart"/>
            <w:r>
              <w:rPr>
                <w:rFonts w:ascii="Arial" w:hAnsi="Arial" w:cs="Arial"/>
                <w:sz w:val="20"/>
                <w:szCs w:val="20"/>
              </w:rPr>
              <w:t>Deutsche</w:t>
            </w:r>
            <w:proofErr w:type="spellEnd"/>
            <w:r>
              <w:rPr>
                <w:rFonts w:ascii="Arial" w:hAnsi="Arial" w:cs="Arial"/>
                <w:sz w:val="20"/>
                <w:szCs w:val="20"/>
              </w:rPr>
              <w:t xml:space="preserve"> </w:t>
            </w:r>
            <w:proofErr w:type="spellStart"/>
            <w:r>
              <w:rPr>
                <w:rFonts w:ascii="Arial" w:hAnsi="Arial" w:cs="Arial"/>
                <w:sz w:val="20"/>
                <w:szCs w:val="20"/>
              </w:rPr>
              <w:t>Bahn</w:t>
            </w:r>
            <w:proofErr w:type="spellEnd"/>
            <w:r>
              <w:rPr>
                <w:rFonts w:ascii="Arial" w:hAnsi="Arial" w:cs="Arial"/>
                <w:sz w:val="20"/>
                <w:szCs w:val="20"/>
              </w:rPr>
              <w:t xml:space="preserve"> AG</w:t>
            </w:r>
          </w:p>
        </w:tc>
      </w:tr>
      <w:tr w:rsidR="00374F46" w14:paraId="258E7000"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273ED3AB"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52</w:t>
            </w:r>
          </w:p>
        </w:tc>
        <w:tc>
          <w:tcPr>
            <w:tcW w:w="2468" w:type="dxa"/>
            <w:tcBorders>
              <w:top w:val="nil"/>
              <w:left w:val="nil"/>
              <w:bottom w:val="single" w:sz="4" w:space="0" w:color="auto"/>
              <w:right w:val="single" w:sz="4" w:space="0" w:color="auto"/>
            </w:tcBorders>
            <w:shd w:val="clear" w:color="auto" w:fill="auto"/>
            <w:noWrap/>
            <w:vAlign w:val="bottom"/>
            <w:hideMark/>
          </w:tcPr>
          <w:p w14:paraId="304B20D0"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HIDRAVLIČNO</w:t>
            </w:r>
          </w:p>
        </w:tc>
        <w:tc>
          <w:tcPr>
            <w:tcW w:w="864" w:type="dxa"/>
            <w:tcBorders>
              <w:top w:val="nil"/>
              <w:left w:val="nil"/>
              <w:bottom w:val="single" w:sz="4" w:space="0" w:color="auto"/>
              <w:right w:val="single" w:sz="4" w:space="0" w:color="auto"/>
            </w:tcBorders>
            <w:shd w:val="clear" w:color="auto" w:fill="auto"/>
            <w:noWrap/>
            <w:vAlign w:val="bottom"/>
            <w:hideMark/>
          </w:tcPr>
          <w:p w14:paraId="4D368F4C" w14:textId="77777777" w:rsidR="00374F46" w:rsidRDefault="00374F46" w:rsidP="00374F46">
            <w:pPr>
              <w:rPr>
                <w:rFonts w:ascii="Arial" w:hAnsi="Arial" w:cs="Arial"/>
                <w:sz w:val="20"/>
                <w:szCs w:val="20"/>
              </w:rPr>
            </w:pPr>
            <w:r>
              <w:rPr>
                <w:rFonts w:ascii="Arial" w:hAnsi="Arial" w:cs="Arial"/>
                <w:sz w:val="20"/>
                <w:szCs w:val="20"/>
              </w:rPr>
              <w:t>91745/1</w:t>
            </w:r>
          </w:p>
        </w:tc>
        <w:tc>
          <w:tcPr>
            <w:tcW w:w="6649" w:type="dxa"/>
            <w:tcBorders>
              <w:top w:val="nil"/>
              <w:left w:val="nil"/>
              <w:bottom w:val="single" w:sz="4" w:space="0" w:color="auto"/>
              <w:right w:val="single" w:sz="4" w:space="0" w:color="auto"/>
            </w:tcBorders>
            <w:shd w:val="clear" w:color="auto" w:fill="auto"/>
            <w:vAlign w:val="bottom"/>
            <w:hideMark/>
          </w:tcPr>
          <w:p w14:paraId="4124383E" w14:textId="77777777" w:rsidR="00374F46" w:rsidRDefault="00374F46" w:rsidP="00374F46">
            <w:pPr>
              <w:rPr>
                <w:rFonts w:ascii="Arial" w:hAnsi="Arial" w:cs="Arial"/>
                <w:sz w:val="20"/>
                <w:szCs w:val="20"/>
              </w:rPr>
            </w:pPr>
            <w:r>
              <w:rPr>
                <w:rFonts w:ascii="Arial" w:hAnsi="Arial" w:cs="Arial"/>
                <w:sz w:val="20"/>
                <w:szCs w:val="20"/>
              </w:rPr>
              <w:t>SAE J 1703/1704, DOT 4</w:t>
            </w:r>
          </w:p>
        </w:tc>
      </w:tr>
      <w:tr w:rsidR="00374F46" w14:paraId="3FE6438A"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646B82CB"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53</w:t>
            </w:r>
          </w:p>
        </w:tc>
        <w:tc>
          <w:tcPr>
            <w:tcW w:w="2468" w:type="dxa"/>
            <w:tcBorders>
              <w:top w:val="nil"/>
              <w:left w:val="nil"/>
              <w:bottom w:val="single" w:sz="4" w:space="0" w:color="auto"/>
              <w:right w:val="single" w:sz="4" w:space="0" w:color="auto"/>
            </w:tcBorders>
            <w:shd w:val="clear" w:color="auto" w:fill="auto"/>
            <w:noWrap/>
            <w:vAlign w:val="bottom"/>
            <w:hideMark/>
          </w:tcPr>
          <w:p w14:paraId="0B859AF0"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MAST</w:t>
            </w:r>
          </w:p>
        </w:tc>
        <w:tc>
          <w:tcPr>
            <w:tcW w:w="864" w:type="dxa"/>
            <w:tcBorders>
              <w:top w:val="nil"/>
              <w:left w:val="nil"/>
              <w:bottom w:val="single" w:sz="4" w:space="0" w:color="auto"/>
              <w:right w:val="single" w:sz="4" w:space="0" w:color="auto"/>
            </w:tcBorders>
            <w:shd w:val="clear" w:color="auto" w:fill="auto"/>
            <w:noWrap/>
            <w:vAlign w:val="bottom"/>
            <w:hideMark/>
          </w:tcPr>
          <w:p w14:paraId="1F959FF6" w14:textId="77777777" w:rsidR="00374F46" w:rsidRDefault="00374F46" w:rsidP="00374F46">
            <w:pPr>
              <w:rPr>
                <w:rFonts w:ascii="Arial" w:hAnsi="Arial" w:cs="Arial"/>
                <w:sz w:val="20"/>
                <w:szCs w:val="20"/>
              </w:rPr>
            </w:pPr>
            <w:r>
              <w:rPr>
                <w:rFonts w:ascii="Arial" w:hAnsi="Arial" w:cs="Arial"/>
                <w:sz w:val="20"/>
                <w:szCs w:val="20"/>
              </w:rPr>
              <w:t>9143/5</w:t>
            </w:r>
          </w:p>
        </w:tc>
        <w:tc>
          <w:tcPr>
            <w:tcW w:w="6649" w:type="dxa"/>
            <w:tcBorders>
              <w:top w:val="nil"/>
              <w:left w:val="nil"/>
              <w:bottom w:val="single" w:sz="4" w:space="0" w:color="auto"/>
              <w:right w:val="single" w:sz="4" w:space="0" w:color="auto"/>
            </w:tcBorders>
            <w:shd w:val="clear" w:color="auto" w:fill="auto"/>
            <w:vAlign w:val="bottom"/>
            <w:hideMark/>
          </w:tcPr>
          <w:p w14:paraId="4A2671BD" w14:textId="77777777" w:rsidR="00374F46" w:rsidRDefault="00374F46" w:rsidP="00374F46">
            <w:pPr>
              <w:rPr>
                <w:rFonts w:ascii="Arial" w:hAnsi="Arial" w:cs="Arial"/>
                <w:sz w:val="20"/>
                <w:szCs w:val="20"/>
              </w:rPr>
            </w:pPr>
            <w:r>
              <w:rPr>
                <w:rFonts w:ascii="Arial" w:hAnsi="Arial" w:cs="Arial"/>
                <w:sz w:val="20"/>
                <w:szCs w:val="20"/>
              </w:rPr>
              <w:t xml:space="preserve">FUCHS RENOLIT HLT2 </w:t>
            </w:r>
          </w:p>
        </w:tc>
      </w:tr>
      <w:tr w:rsidR="00374F46" w14:paraId="00869FDD"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7FB9E3D7"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54</w:t>
            </w:r>
          </w:p>
        </w:tc>
        <w:tc>
          <w:tcPr>
            <w:tcW w:w="2468" w:type="dxa"/>
            <w:tcBorders>
              <w:top w:val="nil"/>
              <w:left w:val="nil"/>
              <w:bottom w:val="single" w:sz="4" w:space="0" w:color="auto"/>
              <w:right w:val="single" w:sz="4" w:space="0" w:color="auto"/>
            </w:tcBorders>
            <w:shd w:val="clear" w:color="auto" w:fill="auto"/>
            <w:noWrap/>
            <w:vAlign w:val="bottom"/>
            <w:hideMark/>
          </w:tcPr>
          <w:p w14:paraId="19669FBA"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MAST</w:t>
            </w:r>
          </w:p>
        </w:tc>
        <w:tc>
          <w:tcPr>
            <w:tcW w:w="864" w:type="dxa"/>
            <w:tcBorders>
              <w:top w:val="nil"/>
              <w:left w:val="nil"/>
              <w:bottom w:val="single" w:sz="4" w:space="0" w:color="auto"/>
              <w:right w:val="single" w:sz="4" w:space="0" w:color="auto"/>
            </w:tcBorders>
            <w:shd w:val="clear" w:color="auto" w:fill="auto"/>
            <w:noWrap/>
            <w:vAlign w:val="bottom"/>
            <w:hideMark/>
          </w:tcPr>
          <w:p w14:paraId="110A5659" w14:textId="77777777" w:rsidR="00374F46" w:rsidRDefault="00374F46" w:rsidP="00374F46">
            <w:pPr>
              <w:rPr>
                <w:rFonts w:ascii="Arial" w:hAnsi="Arial" w:cs="Arial"/>
                <w:sz w:val="20"/>
                <w:szCs w:val="20"/>
              </w:rPr>
            </w:pPr>
            <w:r>
              <w:rPr>
                <w:rFonts w:ascii="Arial" w:hAnsi="Arial" w:cs="Arial"/>
                <w:sz w:val="20"/>
                <w:szCs w:val="20"/>
              </w:rPr>
              <w:t>66907/2</w:t>
            </w:r>
          </w:p>
        </w:tc>
        <w:tc>
          <w:tcPr>
            <w:tcW w:w="6649" w:type="dxa"/>
            <w:tcBorders>
              <w:top w:val="nil"/>
              <w:left w:val="nil"/>
              <w:bottom w:val="single" w:sz="4" w:space="0" w:color="auto"/>
              <w:right w:val="single" w:sz="4" w:space="0" w:color="auto"/>
            </w:tcBorders>
            <w:shd w:val="clear" w:color="auto" w:fill="auto"/>
            <w:vAlign w:val="bottom"/>
            <w:hideMark/>
          </w:tcPr>
          <w:p w14:paraId="549F5B83" w14:textId="77777777" w:rsidR="00374F46" w:rsidRDefault="00374F46" w:rsidP="00374F46">
            <w:pPr>
              <w:rPr>
                <w:rFonts w:ascii="Arial" w:hAnsi="Arial" w:cs="Arial"/>
                <w:sz w:val="20"/>
                <w:szCs w:val="20"/>
              </w:rPr>
            </w:pPr>
            <w:r>
              <w:rPr>
                <w:rFonts w:ascii="Arial" w:hAnsi="Arial" w:cs="Arial"/>
                <w:sz w:val="20"/>
                <w:szCs w:val="20"/>
              </w:rPr>
              <w:t xml:space="preserve">CONDAT GR 439 G </w:t>
            </w:r>
          </w:p>
        </w:tc>
      </w:tr>
      <w:tr w:rsidR="00374F46" w14:paraId="76AAED5A"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7AF8AA5" w14:textId="77777777" w:rsidR="00374F46" w:rsidRDefault="00374F46" w:rsidP="00374F46">
            <w:pPr>
              <w:jc w:val="center"/>
              <w:rPr>
                <w:rFonts w:ascii="Calibri" w:hAnsi="Calibri" w:cs="Calibri"/>
                <w:color w:val="000000"/>
                <w:sz w:val="22"/>
                <w:szCs w:val="22"/>
              </w:rPr>
            </w:pPr>
            <w:r>
              <w:rPr>
                <w:rFonts w:ascii="Calibri" w:hAnsi="Calibri" w:cs="Calibri"/>
                <w:color w:val="000000"/>
                <w:sz w:val="22"/>
                <w:szCs w:val="22"/>
              </w:rPr>
              <w:t>55</w:t>
            </w:r>
          </w:p>
        </w:tc>
        <w:tc>
          <w:tcPr>
            <w:tcW w:w="2468" w:type="dxa"/>
            <w:tcBorders>
              <w:top w:val="nil"/>
              <w:left w:val="nil"/>
              <w:bottom w:val="single" w:sz="4" w:space="0" w:color="auto"/>
              <w:right w:val="single" w:sz="4" w:space="0" w:color="auto"/>
            </w:tcBorders>
            <w:shd w:val="clear" w:color="auto" w:fill="auto"/>
            <w:noWrap/>
            <w:vAlign w:val="bottom"/>
            <w:hideMark/>
          </w:tcPr>
          <w:p w14:paraId="3466BFF9" w14:textId="77777777" w:rsidR="00374F46" w:rsidRDefault="00374F46" w:rsidP="00374F46">
            <w:pPr>
              <w:rPr>
                <w:rFonts w:ascii="Calibri" w:hAnsi="Calibri" w:cs="Calibri"/>
                <w:color w:val="000000"/>
                <w:sz w:val="22"/>
                <w:szCs w:val="22"/>
              </w:rPr>
            </w:pPr>
            <w:r>
              <w:rPr>
                <w:rFonts w:ascii="Calibri" w:hAnsi="Calibri" w:cs="Calibri"/>
                <w:color w:val="000000"/>
                <w:sz w:val="22"/>
                <w:szCs w:val="22"/>
              </w:rPr>
              <w:t>OLJE ZA KOMPRESORJE</w:t>
            </w:r>
          </w:p>
        </w:tc>
        <w:tc>
          <w:tcPr>
            <w:tcW w:w="864" w:type="dxa"/>
            <w:tcBorders>
              <w:top w:val="nil"/>
              <w:left w:val="nil"/>
              <w:bottom w:val="single" w:sz="4" w:space="0" w:color="auto"/>
              <w:right w:val="single" w:sz="4" w:space="0" w:color="auto"/>
            </w:tcBorders>
            <w:shd w:val="clear" w:color="auto" w:fill="auto"/>
            <w:noWrap/>
            <w:vAlign w:val="bottom"/>
            <w:hideMark/>
          </w:tcPr>
          <w:p w14:paraId="64DF8534" w14:textId="77777777" w:rsidR="00374F46" w:rsidRDefault="00374F46" w:rsidP="00374F46">
            <w:pPr>
              <w:rPr>
                <w:rFonts w:ascii="Arial" w:hAnsi="Arial" w:cs="Arial"/>
                <w:sz w:val="20"/>
                <w:szCs w:val="20"/>
              </w:rPr>
            </w:pPr>
            <w:r>
              <w:rPr>
                <w:rFonts w:ascii="Arial" w:hAnsi="Arial" w:cs="Arial"/>
                <w:sz w:val="20"/>
                <w:szCs w:val="20"/>
              </w:rPr>
              <w:t>81664/4</w:t>
            </w:r>
          </w:p>
        </w:tc>
        <w:tc>
          <w:tcPr>
            <w:tcW w:w="6649" w:type="dxa"/>
            <w:tcBorders>
              <w:top w:val="nil"/>
              <w:left w:val="nil"/>
              <w:bottom w:val="single" w:sz="4" w:space="0" w:color="auto"/>
              <w:right w:val="single" w:sz="4" w:space="0" w:color="auto"/>
            </w:tcBorders>
            <w:shd w:val="clear" w:color="auto" w:fill="auto"/>
            <w:vAlign w:val="bottom"/>
            <w:hideMark/>
          </w:tcPr>
          <w:p w14:paraId="6E05FC3F" w14:textId="77777777" w:rsidR="00374F46" w:rsidRDefault="00374F46" w:rsidP="00374F46">
            <w:pPr>
              <w:rPr>
                <w:rFonts w:ascii="Arial" w:hAnsi="Arial" w:cs="Arial"/>
                <w:sz w:val="20"/>
                <w:szCs w:val="20"/>
              </w:rPr>
            </w:pPr>
            <w:r>
              <w:rPr>
                <w:rFonts w:ascii="Arial" w:hAnsi="Arial" w:cs="Arial"/>
                <w:sz w:val="20"/>
                <w:szCs w:val="20"/>
              </w:rPr>
              <w:t>PAG 46</w:t>
            </w:r>
          </w:p>
        </w:tc>
      </w:tr>
      <w:tr w:rsidR="00374F46" w14:paraId="4E316C84"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6608843" w14:textId="77777777" w:rsidR="00374F46" w:rsidRDefault="00374F46">
            <w:pPr>
              <w:jc w:val="center"/>
              <w:rPr>
                <w:rFonts w:ascii="Calibri" w:hAnsi="Calibri" w:cs="Calibri"/>
                <w:color w:val="000000"/>
                <w:sz w:val="22"/>
                <w:szCs w:val="22"/>
              </w:rPr>
            </w:pPr>
            <w:r>
              <w:rPr>
                <w:rFonts w:ascii="Calibri" w:hAnsi="Calibri" w:cs="Calibri"/>
                <w:color w:val="000000"/>
                <w:sz w:val="22"/>
                <w:szCs w:val="22"/>
              </w:rPr>
              <w:t>56</w:t>
            </w:r>
          </w:p>
        </w:tc>
        <w:tc>
          <w:tcPr>
            <w:tcW w:w="2468" w:type="dxa"/>
            <w:tcBorders>
              <w:top w:val="nil"/>
              <w:left w:val="nil"/>
              <w:bottom w:val="single" w:sz="4" w:space="0" w:color="auto"/>
              <w:right w:val="single" w:sz="4" w:space="0" w:color="auto"/>
            </w:tcBorders>
            <w:shd w:val="clear" w:color="auto" w:fill="auto"/>
            <w:noWrap/>
            <w:vAlign w:val="bottom"/>
            <w:hideMark/>
          </w:tcPr>
          <w:p w14:paraId="105841D8" w14:textId="77777777" w:rsidR="00374F46" w:rsidRDefault="00374F46">
            <w:pPr>
              <w:rPr>
                <w:rFonts w:ascii="Calibri" w:hAnsi="Calibri" w:cs="Calibri"/>
                <w:color w:val="000000"/>
                <w:sz w:val="22"/>
                <w:szCs w:val="22"/>
              </w:rPr>
            </w:pPr>
            <w:r>
              <w:rPr>
                <w:rFonts w:ascii="Calibri" w:hAnsi="Calibri" w:cs="Calibri"/>
                <w:color w:val="000000"/>
                <w:sz w:val="22"/>
                <w:szCs w:val="22"/>
              </w:rPr>
              <w:t>OLJE ZA KRETNICE</w:t>
            </w:r>
          </w:p>
        </w:tc>
        <w:tc>
          <w:tcPr>
            <w:tcW w:w="864" w:type="dxa"/>
            <w:tcBorders>
              <w:top w:val="nil"/>
              <w:left w:val="nil"/>
              <w:bottom w:val="single" w:sz="4" w:space="0" w:color="auto"/>
              <w:right w:val="single" w:sz="4" w:space="0" w:color="auto"/>
            </w:tcBorders>
            <w:shd w:val="clear" w:color="auto" w:fill="auto"/>
            <w:noWrap/>
            <w:vAlign w:val="bottom"/>
            <w:hideMark/>
          </w:tcPr>
          <w:p w14:paraId="24E2A43B" w14:textId="77777777" w:rsidR="00374F46" w:rsidRDefault="00374F46">
            <w:pPr>
              <w:rPr>
                <w:rFonts w:ascii="Arial" w:hAnsi="Arial" w:cs="Arial"/>
                <w:color w:val="000000"/>
                <w:sz w:val="20"/>
                <w:szCs w:val="20"/>
              </w:rPr>
            </w:pPr>
            <w:r>
              <w:rPr>
                <w:rFonts w:ascii="Arial" w:hAnsi="Arial" w:cs="Arial"/>
                <w:color w:val="000000"/>
                <w:sz w:val="20"/>
                <w:szCs w:val="20"/>
              </w:rPr>
              <w:t>94328/1</w:t>
            </w:r>
          </w:p>
        </w:tc>
        <w:tc>
          <w:tcPr>
            <w:tcW w:w="6649" w:type="dxa"/>
            <w:tcBorders>
              <w:top w:val="nil"/>
              <w:left w:val="nil"/>
              <w:bottom w:val="single" w:sz="4" w:space="0" w:color="auto"/>
              <w:right w:val="single" w:sz="4" w:space="0" w:color="auto"/>
            </w:tcBorders>
            <w:shd w:val="clear" w:color="auto" w:fill="auto"/>
            <w:vAlign w:val="bottom"/>
            <w:hideMark/>
          </w:tcPr>
          <w:p w14:paraId="25C33E15" w14:textId="0341259B" w:rsidR="00374F46" w:rsidRDefault="00246582">
            <w:pPr>
              <w:rPr>
                <w:rFonts w:ascii="Arial" w:hAnsi="Arial" w:cs="Arial"/>
                <w:sz w:val="20"/>
                <w:szCs w:val="20"/>
              </w:rPr>
            </w:pPr>
            <w:r>
              <w:rPr>
                <w:rFonts w:ascii="Arial" w:hAnsi="Arial" w:cs="Arial"/>
                <w:sz w:val="20"/>
                <w:szCs w:val="20"/>
              </w:rPr>
              <w:t>OPOMBA</w:t>
            </w:r>
            <w:r w:rsidR="00374F46">
              <w:rPr>
                <w:rFonts w:ascii="Arial" w:hAnsi="Arial" w:cs="Arial"/>
                <w:sz w:val="20"/>
                <w:szCs w:val="20"/>
              </w:rPr>
              <w:t xml:space="preserve"> </w:t>
            </w:r>
          </w:p>
        </w:tc>
      </w:tr>
      <w:tr w:rsidR="00374F46" w14:paraId="21C39D41"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591CE954" w14:textId="77777777" w:rsidR="00374F46" w:rsidRDefault="00374F46">
            <w:pPr>
              <w:jc w:val="center"/>
              <w:rPr>
                <w:rFonts w:ascii="Calibri" w:hAnsi="Calibri" w:cs="Calibri"/>
                <w:color w:val="000000"/>
                <w:sz w:val="22"/>
                <w:szCs w:val="22"/>
              </w:rPr>
            </w:pPr>
            <w:r>
              <w:rPr>
                <w:rFonts w:ascii="Calibri" w:hAnsi="Calibri" w:cs="Calibri"/>
                <w:color w:val="000000"/>
                <w:sz w:val="22"/>
                <w:szCs w:val="22"/>
              </w:rPr>
              <w:t>57</w:t>
            </w:r>
          </w:p>
        </w:tc>
        <w:tc>
          <w:tcPr>
            <w:tcW w:w="2468" w:type="dxa"/>
            <w:tcBorders>
              <w:top w:val="nil"/>
              <w:left w:val="nil"/>
              <w:bottom w:val="single" w:sz="4" w:space="0" w:color="auto"/>
              <w:right w:val="single" w:sz="4" w:space="0" w:color="auto"/>
            </w:tcBorders>
            <w:shd w:val="clear" w:color="auto" w:fill="auto"/>
            <w:noWrap/>
            <w:vAlign w:val="bottom"/>
            <w:hideMark/>
          </w:tcPr>
          <w:p w14:paraId="45303280" w14:textId="77777777" w:rsidR="00374F46" w:rsidRDefault="00374F46">
            <w:pPr>
              <w:rPr>
                <w:rFonts w:ascii="Calibri" w:hAnsi="Calibri" w:cs="Calibri"/>
                <w:color w:val="000000"/>
                <w:sz w:val="22"/>
                <w:szCs w:val="22"/>
              </w:rPr>
            </w:pPr>
            <w:r>
              <w:rPr>
                <w:rFonts w:ascii="Calibri" w:hAnsi="Calibri" w:cs="Calibri"/>
                <w:color w:val="000000"/>
                <w:sz w:val="22"/>
                <w:szCs w:val="22"/>
              </w:rPr>
              <w:t>MAST</w:t>
            </w:r>
          </w:p>
        </w:tc>
        <w:tc>
          <w:tcPr>
            <w:tcW w:w="864" w:type="dxa"/>
            <w:tcBorders>
              <w:top w:val="nil"/>
              <w:left w:val="nil"/>
              <w:bottom w:val="single" w:sz="4" w:space="0" w:color="auto"/>
              <w:right w:val="single" w:sz="4" w:space="0" w:color="auto"/>
            </w:tcBorders>
            <w:shd w:val="clear" w:color="auto" w:fill="auto"/>
            <w:noWrap/>
            <w:vAlign w:val="bottom"/>
            <w:hideMark/>
          </w:tcPr>
          <w:p w14:paraId="650E436C" w14:textId="77777777" w:rsidR="00374F46" w:rsidRDefault="00374F46">
            <w:pPr>
              <w:rPr>
                <w:rFonts w:ascii="Arial" w:hAnsi="Arial" w:cs="Arial"/>
                <w:sz w:val="20"/>
                <w:szCs w:val="20"/>
              </w:rPr>
            </w:pPr>
            <w:r>
              <w:rPr>
                <w:rFonts w:ascii="Arial" w:hAnsi="Arial" w:cs="Arial"/>
                <w:sz w:val="20"/>
                <w:szCs w:val="20"/>
              </w:rPr>
              <w:t>9143/13</w:t>
            </w:r>
          </w:p>
        </w:tc>
        <w:tc>
          <w:tcPr>
            <w:tcW w:w="6649" w:type="dxa"/>
            <w:tcBorders>
              <w:top w:val="nil"/>
              <w:left w:val="nil"/>
              <w:bottom w:val="single" w:sz="4" w:space="0" w:color="auto"/>
              <w:right w:val="single" w:sz="4" w:space="0" w:color="auto"/>
            </w:tcBorders>
            <w:shd w:val="clear" w:color="auto" w:fill="auto"/>
            <w:vAlign w:val="bottom"/>
            <w:hideMark/>
          </w:tcPr>
          <w:p w14:paraId="6F3D67CA" w14:textId="77777777" w:rsidR="00374F46" w:rsidRDefault="00374F46">
            <w:pPr>
              <w:rPr>
                <w:rFonts w:ascii="Arial" w:hAnsi="Arial" w:cs="Arial"/>
                <w:sz w:val="20"/>
                <w:szCs w:val="20"/>
              </w:rPr>
            </w:pPr>
            <w:r>
              <w:rPr>
                <w:rFonts w:ascii="Arial" w:hAnsi="Arial" w:cs="Arial"/>
                <w:sz w:val="20"/>
                <w:szCs w:val="20"/>
              </w:rPr>
              <w:t>SHELL GADUSRAIL S3 EUFR</w:t>
            </w:r>
          </w:p>
        </w:tc>
      </w:tr>
      <w:tr w:rsidR="00374F46" w14:paraId="00BA0162"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68749D9A" w14:textId="77777777" w:rsidR="00374F46" w:rsidRDefault="00374F46">
            <w:pPr>
              <w:jc w:val="center"/>
              <w:rPr>
                <w:rFonts w:ascii="Calibri" w:hAnsi="Calibri" w:cs="Calibri"/>
                <w:color w:val="000000"/>
                <w:sz w:val="22"/>
                <w:szCs w:val="22"/>
              </w:rPr>
            </w:pPr>
            <w:r>
              <w:rPr>
                <w:rFonts w:ascii="Calibri" w:hAnsi="Calibri" w:cs="Calibri"/>
                <w:color w:val="000000"/>
                <w:sz w:val="22"/>
                <w:szCs w:val="22"/>
              </w:rPr>
              <w:lastRenderedPageBreak/>
              <w:t>58</w:t>
            </w:r>
          </w:p>
        </w:tc>
        <w:tc>
          <w:tcPr>
            <w:tcW w:w="2468" w:type="dxa"/>
            <w:tcBorders>
              <w:top w:val="nil"/>
              <w:left w:val="nil"/>
              <w:bottom w:val="single" w:sz="4" w:space="0" w:color="auto"/>
              <w:right w:val="single" w:sz="4" w:space="0" w:color="auto"/>
            </w:tcBorders>
            <w:shd w:val="clear" w:color="auto" w:fill="auto"/>
            <w:noWrap/>
            <w:vAlign w:val="bottom"/>
            <w:hideMark/>
          </w:tcPr>
          <w:p w14:paraId="5CCF18BA" w14:textId="77777777" w:rsidR="00374F46" w:rsidRDefault="00374F46">
            <w:pPr>
              <w:rPr>
                <w:rFonts w:ascii="Calibri" w:hAnsi="Calibri" w:cs="Calibri"/>
                <w:color w:val="000000"/>
                <w:sz w:val="22"/>
                <w:szCs w:val="22"/>
              </w:rPr>
            </w:pPr>
            <w:r>
              <w:rPr>
                <w:rFonts w:ascii="Calibri" w:hAnsi="Calibri" w:cs="Calibri"/>
                <w:color w:val="000000"/>
                <w:sz w:val="22"/>
                <w:szCs w:val="22"/>
              </w:rPr>
              <w:t>GLICERIN</w:t>
            </w:r>
          </w:p>
        </w:tc>
        <w:tc>
          <w:tcPr>
            <w:tcW w:w="864" w:type="dxa"/>
            <w:tcBorders>
              <w:top w:val="nil"/>
              <w:left w:val="nil"/>
              <w:bottom w:val="single" w:sz="4" w:space="0" w:color="auto"/>
              <w:right w:val="single" w:sz="4" w:space="0" w:color="auto"/>
            </w:tcBorders>
            <w:shd w:val="clear" w:color="auto" w:fill="auto"/>
            <w:noWrap/>
            <w:vAlign w:val="bottom"/>
            <w:hideMark/>
          </w:tcPr>
          <w:p w14:paraId="0FF4741C" w14:textId="77777777" w:rsidR="00374F46" w:rsidRDefault="00374F46">
            <w:pPr>
              <w:rPr>
                <w:rFonts w:ascii="Arial" w:hAnsi="Arial" w:cs="Arial"/>
                <w:color w:val="000000"/>
                <w:sz w:val="20"/>
                <w:szCs w:val="20"/>
              </w:rPr>
            </w:pPr>
            <w:r>
              <w:rPr>
                <w:rFonts w:ascii="Arial" w:hAnsi="Arial" w:cs="Arial"/>
                <w:color w:val="000000"/>
                <w:sz w:val="20"/>
                <w:szCs w:val="20"/>
              </w:rPr>
              <w:t>9425/1</w:t>
            </w:r>
          </w:p>
        </w:tc>
        <w:tc>
          <w:tcPr>
            <w:tcW w:w="6649" w:type="dxa"/>
            <w:tcBorders>
              <w:top w:val="nil"/>
              <w:left w:val="nil"/>
              <w:bottom w:val="single" w:sz="4" w:space="0" w:color="auto"/>
              <w:right w:val="single" w:sz="4" w:space="0" w:color="auto"/>
            </w:tcBorders>
            <w:shd w:val="clear" w:color="auto" w:fill="auto"/>
            <w:vAlign w:val="bottom"/>
            <w:hideMark/>
          </w:tcPr>
          <w:p w14:paraId="30171629" w14:textId="77777777" w:rsidR="00374F46" w:rsidRDefault="00374F46">
            <w:pPr>
              <w:rPr>
                <w:rFonts w:ascii="Arial" w:hAnsi="Arial" w:cs="Arial"/>
                <w:sz w:val="20"/>
                <w:szCs w:val="20"/>
              </w:rPr>
            </w:pPr>
            <w:r>
              <w:rPr>
                <w:rFonts w:ascii="Arial" w:hAnsi="Arial" w:cs="Arial"/>
                <w:sz w:val="20"/>
                <w:szCs w:val="20"/>
              </w:rPr>
              <w:t>glicerin</w:t>
            </w:r>
          </w:p>
        </w:tc>
      </w:tr>
      <w:tr w:rsidR="00374F46" w14:paraId="7053504D"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7AD3C1F2" w14:textId="77777777" w:rsidR="00374F46" w:rsidRDefault="00374F46">
            <w:pPr>
              <w:jc w:val="center"/>
              <w:rPr>
                <w:rFonts w:ascii="Calibri" w:hAnsi="Calibri" w:cs="Calibri"/>
                <w:color w:val="000000"/>
                <w:sz w:val="22"/>
                <w:szCs w:val="22"/>
              </w:rPr>
            </w:pPr>
            <w:r>
              <w:rPr>
                <w:rFonts w:ascii="Calibri" w:hAnsi="Calibri" w:cs="Calibri"/>
                <w:color w:val="000000"/>
                <w:sz w:val="22"/>
                <w:szCs w:val="22"/>
              </w:rPr>
              <w:t>59</w:t>
            </w:r>
          </w:p>
        </w:tc>
        <w:tc>
          <w:tcPr>
            <w:tcW w:w="2468" w:type="dxa"/>
            <w:tcBorders>
              <w:top w:val="nil"/>
              <w:left w:val="nil"/>
              <w:bottom w:val="single" w:sz="4" w:space="0" w:color="auto"/>
              <w:right w:val="single" w:sz="4" w:space="0" w:color="auto"/>
            </w:tcBorders>
            <w:shd w:val="clear" w:color="auto" w:fill="auto"/>
            <w:noWrap/>
            <w:vAlign w:val="bottom"/>
            <w:hideMark/>
          </w:tcPr>
          <w:p w14:paraId="28C46DB5" w14:textId="77777777" w:rsidR="00374F46" w:rsidRDefault="00374F46">
            <w:pPr>
              <w:rPr>
                <w:rFonts w:ascii="Calibri" w:hAnsi="Calibri" w:cs="Calibri"/>
                <w:color w:val="000000"/>
                <w:sz w:val="22"/>
                <w:szCs w:val="22"/>
              </w:rPr>
            </w:pPr>
            <w:r>
              <w:rPr>
                <w:rFonts w:ascii="Calibri" w:hAnsi="Calibri" w:cs="Calibri"/>
                <w:color w:val="000000"/>
                <w:sz w:val="22"/>
                <w:szCs w:val="22"/>
              </w:rPr>
              <w:t>OLJE HIDRAVLIČNO</w:t>
            </w:r>
          </w:p>
        </w:tc>
        <w:tc>
          <w:tcPr>
            <w:tcW w:w="864" w:type="dxa"/>
            <w:tcBorders>
              <w:top w:val="nil"/>
              <w:left w:val="nil"/>
              <w:bottom w:val="single" w:sz="4" w:space="0" w:color="auto"/>
              <w:right w:val="single" w:sz="4" w:space="0" w:color="auto"/>
            </w:tcBorders>
            <w:shd w:val="clear" w:color="auto" w:fill="auto"/>
            <w:noWrap/>
            <w:vAlign w:val="bottom"/>
            <w:hideMark/>
          </w:tcPr>
          <w:p w14:paraId="12B18376" w14:textId="77777777" w:rsidR="00374F46" w:rsidRDefault="00374F46">
            <w:pPr>
              <w:rPr>
                <w:rFonts w:ascii="Calibri" w:hAnsi="Calibri" w:cs="Calibri"/>
                <w:color w:val="000000"/>
                <w:sz w:val="22"/>
                <w:szCs w:val="22"/>
              </w:rPr>
            </w:pPr>
            <w:r>
              <w:rPr>
                <w:rFonts w:ascii="Calibri" w:hAnsi="Calibri" w:cs="Calibri"/>
                <w:color w:val="000000"/>
                <w:sz w:val="22"/>
                <w:szCs w:val="22"/>
              </w:rPr>
              <w:t xml:space="preserve">9008/1 </w:t>
            </w:r>
          </w:p>
        </w:tc>
        <w:tc>
          <w:tcPr>
            <w:tcW w:w="6649" w:type="dxa"/>
            <w:tcBorders>
              <w:top w:val="nil"/>
              <w:left w:val="nil"/>
              <w:bottom w:val="single" w:sz="4" w:space="0" w:color="auto"/>
              <w:right w:val="single" w:sz="4" w:space="0" w:color="auto"/>
            </w:tcBorders>
            <w:shd w:val="clear" w:color="auto" w:fill="auto"/>
            <w:vAlign w:val="bottom"/>
            <w:hideMark/>
          </w:tcPr>
          <w:p w14:paraId="3F0CFD04" w14:textId="77777777" w:rsidR="00374F46" w:rsidRDefault="00374F46">
            <w:pPr>
              <w:rPr>
                <w:rFonts w:ascii="Calibri" w:hAnsi="Calibri" w:cs="Calibri"/>
                <w:i/>
                <w:iCs/>
                <w:sz w:val="22"/>
                <w:szCs w:val="22"/>
              </w:rPr>
            </w:pPr>
            <w:proofErr w:type="spellStart"/>
            <w:r>
              <w:rPr>
                <w:rFonts w:ascii="Calibri" w:hAnsi="Calibri" w:cs="Calibri"/>
                <w:i/>
                <w:iCs/>
                <w:sz w:val="22"/>
                <w:szCs w:val="22"/>
              </w:rPr>
              <w:t>Olma</w:t>
            </w:r>
            <w:proofErr w:type="spellEnd"/>
            <w:r>
              <w:rPr>
                <w:rFonts w:ascii="Calibri" w:hAnsi="Calibri" w:cs="Calibri"/>
                <w:i/>
                <w:iCs/>
                <w:sz w:val="22"/>
                <w:szCs w:val="22"/>
              </w:rPr>
              <w:t xml:space="preserve"> </w:t>
            </w:r>
            <w:proofErr w:type="spellStart"/>
            <w:r>
              <w:rPr>
                <w:rFonts w:ascii="Calibri" w:hAnsi="Calibri" w:cs="Calibri"/>
                <w:i/>
                <w:iCs/>
                <w:sz w:val="22"/>
                <w:szCs w:val="22"/>
              </w:rPr>
              <w:t>Hydrolubric</w:t>
            </w:r>
            <w:proofErr w:type="spellEnd"/>
            <w:r>
              <w:rPr>
                <w:rFonts w:ascii="Calibri" w:hAnsi="Calibri" w:cs="Calibri"/>
                <w:i/>
                <w:iCs/>
                <w:sz w:val="22"/>
                <w:szCs w:val="22"/>
              </w:rPr>
              <w:t xml:space="preserve">  HD 46  </w:t>
            </w:r>
          </w:p>
        </w:tc>
      </w:tr>
      <w:tr w:rsidR="00374F46" w14:paraId="1EFE098F"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473C8F9C" w14:textId="77777777" w:rsidR="00374F46" w:rsidRDefault="00374F46">
            <w:pPr>
              <w:jc w:val="center"/>
              <w:rPr>
                <w:rFonts w:ascii="Calibri" w:hAnsi="Calibri" w:cs="Calibri"/>
                <w:color w:val="000000"/>
                <w:sz w:val="22"/>
                <w:szCs w:val="22"/>
              </w:rPr>
            </w:pPr>
            <w:r>
              <w:rPr>
                <w:rFonts w:ascii="Calibri" w:hAnsi="Calibri" w:cs="Calibri"/>
                <w:color w:val="000000"/>
                <w:sz w:val="22"/>
                <w:szCs w:val="22"/>
              </w:rPr>
              <w:t>60</w:t>
            </w:r>
          </w:p>
        </w:tc>
        <w:tc>
          <w:tcPr>
            <w:tcW w:w="2468" w:type="dxa"/>
            <w:tcBorders>
              <w:top w:val="nil"/>
              <w:left w:val="nil"/>
              <w:bottom w:val="single" w:sz="4" w:space="0" w:color="auto"/>
              <w:right w:val="single" w:sz="4" w:space="0" w:color="auto"/>
            </w:tcBorders>
            <w:shd w:val="clear" w:color="auto" w:fill="auto"/>
            <w:noWrap/>
            <w:vAlign w:val="bottom"/>
            <w:hideMark/>
          </w:tcPr>
          <w:p w14:paraId="795E3467" w14:textId="77777777" w:rsidR="00374F46" w:rsidRDefault="00374F46">
            <w:pPr>
              <w:rPr>
                <w:rFonts w:ascii="Calibri" w:hAnsi="Calibri" w:cs="Calibri"/>
                <w:color w:val="000000"/>
                <w:sz w:val="22"/>
                <w:szCs w:val="22"/>
              </w:rPr>
            </w:pPr>
            <w:r>
              <w:rPr>
                <w:rFonts w:ascii="Calibri" w:hAnsi="Calibri" w:cs="Calibri"/>
                <w:color w:val="000000"/>
                <w:sz w:val="22"/>
                <w:szCs w:val="22"/>
              </w:rPr>
              <w:t>OLJE HIDRAVLIČNO</w:t>
            </w:r>
          </w:p>
        </w:tc>
        <w:tc>
          <w:tcPr>
            <w:tcW w:w="864" w:type="dxa"/>
            <w:tcBorders>
              <w:top w:val="nil"/>
              <w:left w:val="nil"/>
              <w:bottom w:val="single" w:sz="4" w:space="0" w:color="auto"/>
              <w:right w:val="single" w:sz="4" w:space="0" w:color="auto"/>
            </w:tcBorders>
            <w:shd w:val="clear" w:color="auto" w:fill="auto"/>
            <w:noWrap/>
            <w:vAlign w:val="bottom"/>
            <w:hideMark/>
          </w:tcPr>
          <w:p w14:paraId="2E0D405D" w14:textId="77777777" w:rsidR="00374F46" w:rsidRDefault="00374F46">
            <w:pPr>
              <w:rPr>
                <w:rFonts w:ascii="Calibri" w:hAnsi="Calibri" w:cs="Calibri"/>
                <w:color w:val="000000"/>
                <w:sz w:val="22"/>
                <w:szCs w:val="22"/>
              </w:rPr>
            </w:pPr>
            <w:r>
              <w:rPr>
                <w:rFonts w:ascii="Calibri" w:hAnsi="Calibri" w:cs="Calibri"/>
                <w:color w:val="000000"/>
                <w:sz w:val="22"/>
                <w:szCs w:val="22"/>
              </w:rPr>
              <w:t>93067/1</w:t>
            </w:r>
          </w:p>
        </w:tc>
        <w:tc>
          <w:tcPr>
            <w:tcW w:w="6649" w:type="dxa"/>
            <w:tcBorders>
              <w:top w:val="nil"/>
              <w:left w:val="nil"/>
              <w:bottom w:val="single" w:sz="4" w:space="0" w:color="auto"/>
              <w:right w:val="single" w:sz="4" w:space="0" w:color="auto"/>
            </w:tcBorders>
            <w:shd w:val="clear" w:color="auto" w:fill="auto"/>
            <w:vAlign w:val="bottom"/>
            <w:hideMark/>
          </w:tcPr>
          <w:p w14:paraId="4D6B0DD2" w14:textId="77777777" w:rsidR="00374F46" w:rsidRDefault="00374F46">
            <w:pPr>
              <w:rPr>
                <w:rFonts w:ascii="Calibri" w:hAnsi="Calibri" w:cs="Calibri"/>
                <w:sz w:val="22"/>
                <w:szCs w:val="22"/>
              </w:rPr>
            </w:pPr>
            <w:proofErr w:type="spellStart"/>
            <w:r>
              <w:rPr>
                <w:rFonts w:ascii="Calibri" w:hAnsi="Calibri" w:cs="Calibri"/>
                <w:sz w:val="22"/>
                <w:szCs w:val="22"/>
              </w:rPr>
              <w:t>Olma</w:t>
            </w:r>
            <w:proofErr w:type="spellEnd"/>
            <w:r>
              <w:rPr>
                <w:rFonts w:ascii="Calibri" w:hAnsi="Calibri" w:cs="Calibri"/>
                <w:sz w:val="22"/>
                <w:szCs w:val="22"/>
              </w:rPr>
              <w:t xml:space="preserve"> </w:t>
            </w:r>
            <w:proofErr w:type="spellStart"/>
            <w:r>
              <w:rPr>
                <w:rFonts w:ascii="Calibri" w:hAnsi="Calibri" w:cs="Calibri"/>
                <w:sz w:val="22"/>
                <w:szCs w:val="22"/>
              </w:rPr>
              <w:t>Hydrolubric</w:t>
            </w:r>
            <w:proofErr w:type="spellEnd"/>
            <w:r>
              <w:rPr>
                <w:rFonts w:ascii="Calibri" w:hAnsi="Calibri" w:cs="Calibri"/>
                <w:sz w:val="22"/>
                <w:szCs w:val="22"/>
              </w:rPr>
              <w:t xml:space="preserve"> VG 100 </w:t>
            </w:r>
            <w:proofErr w:type="spellStart"/>
            <w:r>
              <w:rPr>
                <w:rFonts w:ascii="Calibri" w:hAnsi="Calibri" w:cs="Calibri"/>
                <w:sz w:val="22"/>
                <w:szCs w:val="22"/>
              </w:rPr>
              <w:t>Talus</w:t>
            </w:r>
            <w:proofErr w:type="spellEnd"/>
          </w:p>
        </w:tc>
      </w:tr>
      <w:tr w:rsidR="00374F46" w14:paraId="1FC30186"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2C16561" w14:textId="77777777" w:rsidR="00374F46" w:rsidRDefault="00374F46">
            <w:pPr>
              <w:jc w:val="center"/>
              <w:rPr>
                <w:rFonts w:ascii="Calibri" w:hAnsi="Calibri" w:cs="Calibri"/>
                <w:color w:val="000000"/>
                <w:sz w:val="22"/>
                <w:szCs w:val="22"/>
              </w:rPr>
            </w:pPr>
            <w:r>
              <w:rPr>
                <w:rFonts w:ascii="Calibri" w:hAnsi="Calibri" w:cs="Calibri"/>
                <w:color w:val="000000"/>
                <w:sz w:val="22"/>
                <w:szCs w:val="22"/>
              </w:rPr>
              <w:t>61</w:t>
            </w:r>
          </w:p>
        </w:tc>
        <w:tc>
          <w:tcPr>
            <w:tcW w:w="2468" w:type="dxa"/>
            <w:tcBorders>
              <w:top w:val="nil"/>
              <w:left w:val="nil"/>
              <w:bottom w:val="single" w:sz="4" w:space="0" w:color="auto"/>
              <w:right w:val="single" w:sz="4" w:space="0" w:color="auto"/>
            </w:tcBorders>
            <w:shd w:val="clear" w:color="auto" w:fill="auto"/>
            <w:noWrap/>
            <w:vAlign w:val="bottom"/>
            <w:hideMark/>
          </w:tcPr>
          <w:p w14:paraId="205AF715" w14:textId="77777777" w:rsidR="00374F46" w:rsidRDefault="00374F46">
            <w:pPr>
              <w:rPr>
                <w:rFonts w:ascii="Calibri" w:hAnsi="Calibri" w:cs="Calibri"/>
                <w:color w:val="000000"/>
                <w:sz w:val="22"/>
                <w:szCs w:val="22"/>
              </w:rPr>
            </w:pPr>
            <w:r>
              <w:rPr>
                <w:rFonts w:ascii="Calibri" w:hAnsi="Calibri" w:cs="Calibri"/>
                <w:color w:val="000000"/>
                <w:sz w:val="22"/>
                <w:szCs w:val="22"/>
              </w:rPr>
              <w:t>OLJE MOTORNO</w:t>
            </w:r>
          </w:p>
        </w:tc>
        <w:tc>
          <w:tcPr>
            <w:tcW w:w="864" w:type="dxa"/>
            <w:tcBorders>
              <w:top w:val="nil"/>
              <w:left w:val="nil"/>
              <w:bottom w:val="single" w:sz="4" w:space="0" w:color="auto"/>
              <w:right w:val="single" w:sz="4" w:space="0" w:color="auto"/>
            </w:tcBorders>
            <w:shd w:val="clear" w:color="auto" w:fill="auto"/>
            <w:noWrap/>
            <w:vAlign w:val="bottom"/>
            <w:hideMark/>
          </w:tcPr>
          <w:p w14:paraId="5CC5A6FC" w14:textId="77777777" w:rsidR="00374F46" w:rsidRDefault="00374F46">
            <w:pPr>
              <w:rPr>
                <w:rFonts w:ascii="Calibri" w:hAnsi="Calibri" w:cs="Calibri"/>
                <w:color w:val="000000"/>
                <w:sz w:val="22"/>
                <w:szCs w:val="22"/>
              </w:rPr>
            </w:pPr>
            <w:r>
              <w:rPr>
                <w:rFonts w:ascii="Calibri" w:hAnsi="Calibri" w:cs="Calibri"/>
                <w:color w:val="000000"/>
                <w:sz w:val="22"/>
                <w:szCs w:val="22"/>
              </w:rPr>
              <w:t>207332/1</w:t>
            </w:r>
          </w:p>
        </w:tc>
        <w:tc>
          <w:tcPr>
            <w:tcW w:w="6649" w:type="dxa"/>
            <w:tcBorders>
              <w:top w:val="nil"/>
              <w:left w:val="nil"/>
              <w:bottom w:val="single" w:sz="4" w:space="0" w:color="auto"/>
              <w:right w:val="single" w:sz="4" w:space="0" w:color="auto"/>
            </w:tcBorders>
            <w:shd w:val="clear" w:color="auto" w:fill="auto"/>
            <w:vAlign w:val="bottom"/>
            <w:hideMark/>
          </w:tcPr>
          <w:p w14:paraId="25A400E4" w14:textId="77777777" w:rsidR="00374F46" w:rsidRDefault="00374F46">
            <w:pPr>
              <w:rPr>
                <w:rFonts w:ascii="Calibri" w:hAnsi="Calibri" w:cs="Calibri"/>
                <w:sz w:val="22"/>
                <w:szCs w:val="22"/>
              </w:rPr>
            </w:pPr>
            <w:r>
              <w:rPr>
                <w:rFonts w:ascii="Calibri" w:hAnsi="Calibri" w:cs="Calibri"/>
                <w:sz w:val="22"/>
                <w:szCs w:val="22"/>
              </w:rPr>
              <w:t xml:space="preserve">SHELL RIMULA R6 LM 10W-40 </w:t>
            </w:r>
          </w:p>
        </w:tc>
      </w:tr>
      <w:tr w:rsidR="00374F46" w14:paraId="32CDA0FC"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71E2B3A" w14:textId="77777777" w:rsidR="00374F46" w:rsidRDefault="00374F46">
            <w:pPr>
              <w:jc w:val="center"/>
              <w:rPr>
                <w:rFonts w:ascii="Calibri" w:hAnsi="Calibri" w:cs="Calibri"/>
                <w:color w:val="000000"/>
                <w:sz w:val="22"/>
                <w:szCs w:val="22"/>
              </w:rPr>
            </w:pPr>
            <w:r>
              <w:rPr>
                <w:rFonts w:ascii="Calibri" w:hAnsi="Calibri" w:cs="Calibri"/>
                <w:color w:val="000000"/>
                <w:sz w:val="22"/>
                <w:szCs w:val="22"/>
              </w:rPr>
              <w:t>62</w:t>
            </w:r>
          </w:p>
        </w:tc>
        <w:tc>
          <w:tcPr>
            <w:tcW w:w="2468" w:type="dxa"/>
            <w:tcBorders>
              <w:top w:val="nil"/>
              <w:left w:val="nil"/>
              <w:bottom w:val="single" w:sz="4" w:space="0" w:color="auto"/>
              <w:right w:val="single" w:sz="4" w:space="0" w:color="auto"/>
            </w:tcBorders>
            <w:shd w:val="clear" w:color="auto" w:fill="auto"/>
            <w:noWrap/>
            <w:vAlign w:val="bottom"/>
            <w:hideMark/>
          </w:tcPr>
          <w:p w14:paraId="7B6D16B9" w14:textId="77777777" w:rsidR="00374F46" w:rsidRDefault="00374F46">
            <w:pPr>
              <w:rPr>
                <w:rFonts w:ascii="Calibri" w:hAnsi="Calibri" w:cs="Calibri"/>
                <w:color w:val="000000"/>
                <w:sz w:val="22"/>
                <w:szCs w:val="22"/>
              </w:rPr>
            </w:pPr>
            <w:r>
              <w:rPr>
                <w:rFonts w:ascii="Calibri" w:hAnsi="Calibri" w:cs="Calibri"/>
                <w:color w:val="000000"/>
                <w:sz w:val="22"/>
                <w:szCs w:val="22"/>
              </w:rPr>
              <w:t>ANTIFRIZ</w:t>
            </w:r>
          </w:p>
        </w:tc>
        <w:tc>
          <w:tcPr>
            <w:tcW w:w="864" w:type="dxa"/>
            <w:tcBorders>
              <w:top w:val="nil"/>
              <w:left w:val="nil"/>
              <w:bottom w:val="single" w:sz="4" w:space="0" w:color="auto"/>
              <w:right w:val="single" w:sz="4" w:space="0" w:color="auto"/>
            </w:tcBorders>
            <w:shd w:val="clear" w:color="auto" w:fill="auto"/>
            <w:noWrap/>
            <w:vAlign w:val="bottom"/>
            <w:hideMark/>
          </w:tcPr>
          <w:p w14:paraId="230DC26D" w14:textId="77777777" w:rsidR="00374F46" w:rsidRDefault="00374F46">
            <w:pPr>
              <w:rPr>
                <w:rFonts w:ascii="Calibri" w:hAnsi="Calibri" w:cs="Calibri"/>
                <w:color w:val="000000"/>
                <w:sz w:val="22"/>
                <w:szCs w:val="22"/>
              </w:rPr>
            </w:pPr>
            <w:r>
              <w:rPr>
                <w:rFonts w:ascii="Calibri" w:hAnsi="Calibri" w:cs="Calibri"/>
                <w:color w:val="000000"/>
                <w:sz w:val="22"/>
                <w:szCs w:val="22"/>
              </w:rPr>
              <w:t>207331/1</w:t>
            </w:r>
          </w:p>
        </w:tc>
        <w:tc>
          <w:tcPr>
            <w:tcW w:w="6649" w:type="dxa"/>
            <w:tcBorders>
              <w:top w:val="nil"/>
              <w:left w:val="nil"/>
              <w:bottom w:val="single" w:sz="4" w:space="0" w:color="auto"/>
              <w:right w:val="single" w:sz="4" w:space="0" w:color="auto"/>
            </w:tcBorders>
            <w:shd w:val="clear" w:color="auto" w:fill="auto"/>
            <w:vAlign w:val="bottom"/>
            <w:hideMark/>
          </w:tcPr>
          <w:p w14:paraId="61E895F4" w14:textId="77777777" w:rsidR="00374F46" w:rsidRDefault="00374F46">
            <w:pPr>
              <w:rPr>
                <w:rFonts w:ascii="Calibri" w:hAnsi="Calibri" w:cs="Calibri"/>
                <w:sz w:val="22"/>
                <w:szCs w:val="22"/>
              </w:rPr>
            </w:pPr>
            <w:proofErr w:type="spellStart"/>
            <w:r>
              <w:rPr>
                <w:rFonts w:ascii="Calibri" w:hAnsi="Calibri" w:cs="Calibri"/>
                <w:sz w:val="22"/>
                <w:szCs w:val="22"/>
              </w:rPr>
              <w:t>Castrol</w:t>
            </w:r>
            <w:proofErr w:type="spellEnd"/>
            <w:r>
              <w:rPr>
                <w:rFonts w:ascii="Calibri" w:hAnsi="Calibri" w:cs="Calibri"/>
                <w:sz w:val="22"/>
                <w:szCs w:val="22"/>
              </w:rPr>
              <w:t xml:space="preserve"> </w:t>
            </w:r>
            <w:proofErr w:type="spellStart"/>
            <w:r>
              <w:rPr>
                <w:rFonts w:ascii="Calibri" w:hAnsi="Calibri" w:cs="Calibri"/>
                <w:sz w:val="22"/>
                <w:szCs w:val="22"/>
              </w:rPr>
              <w:t>Radicool</w:t>
            </w:r>
            <w:proofErr w:type="spellEnd"/>
            <w:r>
              <w:rPr>
                <w:rFonts w:ascii="Calibri" w:hAnsi="Calibri" w:cs="Calibri"/>
                <w:sz w:val="22"/>
                <w:szCs w:val="22"/>
              </w:rPr>
              <w:t xml:space="preserve"> NF </w:t>
            </w:r>
          </w:p>
        </w:tc>
      </w:tr>
      <w:tr w:rsidR="00374F46" w14:paraId="0B536C07"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5A5BA3E" w14:textId="77777777" w:rsidR="00374F46" w:rsidRDefault="00374F46">
            <w:pPr>
              <w:jc w:val="center"/>
              <w:rPr>
                <w:rFonts w:ascii="Calibri" w:hAnsi="Calibri" w:cs="Calibri"/>
                <w:color w:val="000000"/>
                <w:sz w:val="22"/>
                <w:szCs w:val="22"/>
              </w:rPr>
            </w:pPr>
            <w:r>
              <w:rPr>
                <w:rFonts w:ascii="Calibri" w:hAnsi="Calibri" w:cs="Calibri"/>
                <w:color w:val="000000"/>
                <w:sz w:val="22"/>
                <w:szCs w:val="22"/>
              </w:rPr>
              <w:t>63</w:t>
            </w:r>
          </w:p>
        </w:tc>
        <w:tc>
          <w:tcPr>
            <w:tcW w:w="2468" w:type="dxa"/>
            <w:tcBorders>
              <w:top w:val="nil"/>
              <w:left w:val="nil"/>
              <w:bottom w:val="single" w:sz="4" w:space="0" w:color="auto"/>
              <w:right w:val="single" w:sz="4" w:space="0" w:color="auto"/>
            </w:tcBorders>
            <w:shd w:val="clear" w:color="auto" w:fill="auto"/>
            <w:noWrap/>
            <w:vAlign w:val="bottom"/>
            <w:hideMark/>
          </w:tcPr>
          <w:p w14:paraId="11E69612" w14:textId="239D0809" w:rsidR="00374F46" w:rsidRDefault="00374F46">
            <w:pPr>
              <w:rPr>
                <w:rFonts w:ascii="Calibri" w:hAnsi="Calibri" w:cs="Calibri"/>
                <w:color w:val="000000"/>
                <w:sz w:val="22"/>
                <w:szCs w:val="22"/>
              </w:rPr>
            </w:pPr>
            <w:r>
              <w:rPr>
                <w:rFonts w:ascii="Calibri" w:hAnsi="Calibri" w:cs="Calibri"/>
                <w:color w:val="000000"/>
                <w:sz w:val="22"/>
                <w:szCs w:val="22"/>
              </w:rPr>
              <w:t>MAST ZA KOLESNE VENCE</w:t>
            </w:r>
          </w:p>
        </w:tc>
        <w:tc>
          <w:tcPr>
            <w:tcW w:w="864" w:type="dxa"/>
            <w:tcBorders>
              <w:top w:val="nil"/>
              <w:left w:val="nil"/>
              <w:bottom w:val="nil"/>
              <w:right w:val="nil"/>
            </w:tcBorders>
            <w:shd w:val="clear" w:color="auto" w:fill="auto"/>
            <w:noWrap/>
            <w:vAlign w:val="bottom"/>
            <w:hideMark/>
          </w:tcPr>
          <w:p w14:paraId="5617F732" w14:textId="77777777" w:rsidR="00374F46" w:rsidRDefault="00374F46">
            <w:pPr>
              <w:rPr>
                <w:rFonts w:ascii="Calibri" w:hAnsi="Calibri" w:cs="Calibri"/>
                <w:color w:val="000000"/>
                <w:sz w:val="22"/>
                <w:szCs w:val="22"/>
              </w:rPr>
            </w:pPr>
            <w:r>
              <w:rPr>
                <w:rFonts w:ascii="Calibri" w:hAnsi="Calibri" w:cs="Calibri"/>
                <w:color w:val="000000"/>
                <w:sz w:val="22"/>
                <w:szCs w:val="22"/>
              </w:rPr>
              <w:t xml:space="preserve">9143/14 </w:t>
            </w:r>
          </w:p>
        </w:tc>
        <w:tc>
          <w:tcPr>
            <w:tcW w:w="6649" w:type="dxa"/>
            <w:tcBorders>
              <w:top w:val="nil"/>
              <w:left w:val="single" w:sz="4" w:space="0" w:color="auto"/>
              <w:bottom w:val="single" w:sz="4" w:space="0" w:color="auto"/>
              <w:right w:val="single" w:sz="4" w:space="0" w:color="auto"/>
            </w:tcBorders>
            <w:shd w:val="clear" w:color="auto" w:fill="auto"/>
            <w:vAlign w:val="bottom"/>
            <w:hideMark/>
          </w:tcPr>
          <w:p w14:paraId="70731E04" w14:textId="77777777" w:rsidR="00374F46" w:rsidRDefault="00374F46">
            <w:pPr>
              <w:rPr>
                <w:rFonts w:ascii="Calibri" w:hAnsi="Calibri" w:cs="Calibri"/>
                <w:sz w:val="22"/>
                <w:szCs w:val="22"/>
              </w:rPr>
            </w:pPr>
            <w:proofErr w:type="spellStart"/>
            <w:r>
              <w:rPr>
                <w:rFonts w:ascii="Calibri" w:hAnsi="Calibri" w:cs="Calibri"/>
                <w:sz w:val="22"/>
                <w:szCs w:val="22"/>
              </w:rPr>
              <w:t>Sintono</w:t>
            </w:r>
            <w:proofErr w:type="spellEnd"/>
            <w:r>
              <w:rPr>
                <w:rFonts w:ascii="Calibri" w:hAnsi="Calibri" w:cs="Calibri"/>
                <w:sz w:val="22"/>
                <w:szCs w:val="22"/>
              </w:rPr>
              <w:t>  Terra SK -RE  DB</w:t>
            </w:r>
          </w:p>
        </w:tc>
      </w:tr>
      <w:tr w:rsidR="00374F46" w14:paraId="0590E192" w14:textId="77777777" w:rsidTr="00374F46">
        <w:trPr>
          <w:trHeight w:val="300"/>
        </w:trPr>
        <w:tc>
          <w:tcPr>
            <w:tcW w:w="504" w:type="dxa"/>
            <w:tcBorders>
              <w:top w:val="nil"/>
              <w:left w:val="single" w:sz="4" w:space="0" w:color="auto"/>
              <w:bottom w:val="single" w:sz="4" w:space="0" w:color="auto"/>
              <w:right w:val="single" w:sz="4" w:space="0" w:color="auto"/>
            </w:tcBorders>
            <w:shd w:val="clear" w:color="auto" w:fill="auto"/>
            <w:noWrap/>
            <w:vAlign w:val="bottom"/>
            <w:hideMark/>
          </w:tcPr>
          <w:p w14:paraId="1A6403AA" w14:textId="77777777" w:rsidR="00374F46" w:rsidRDefault="00374F46">
            <w:pPr>
              <w:jc w:val="center"/>
              <w:rPr>
                <w:rFonts w:ascii="Calibri" w:hAnsi="Calibri" w:cs="Calibri"/>
                <w:color w:val="000000"/>
                <w:sz w:val="22"/>
                <w:szCs w:val="22"/>
              </w:rPr>
            </w:pPr>
            <w:r>
              <w:rPr>
                <w:rFonts w:ascii="Calibri" w:hAnsi="Calibri" w:cs="Calibri"/>
                <w:color w:val="000000"/>
                <w:sz w:val="22"/>
                <w:szCs w:val="22"/>
              </w:rPr>
              <w:t>64</w:t>
            </w:r>
          </w:p>
        </w:tc>
        <w:tc>
          <w:tcPr>
            <w:tcW w:w="2468" w:type="dxa"/>
            <w:tcBorders>
              <w:top w:val="nil"/>
              <w:left w:val="nil"/>
              <w:bottom w:val="single" w:sz="4" w:space="0" w:color="auto"/>
              <w:right w:val="single" w:sz="4" w:space="0" w:color="auto"/>
            </w:tcBorders>
            <w:shd w:val="clear" w:color="auto" w:fill="auto"/>
            <w:noWrap/>
            <w:vAlign w:val="bottom"/>
            <w:hideMark/>
          </w:tcPr>
          <w:p w14:paraId="09ED504D" w14:textId="77777777" w:rsidR="00374F46" w:rsidRDefault="00374F46">
            <w:pPr>
              <w:rPr>
                <w:rFonts w:ascii="Calibri" w:hAnsi="Calibri" w:cs="Calibri"/>
                <w:color w:val="000000"/>
                <w:sz w:val="22"/>
                <w:szCs w:val="22"/>
              </w:rPr>
            </w:pPr>
            <w:r>
              <w:rPr>
                <w:rFonts w:ascii="Calibri" w:hAnsi="Calibri" w:cs="Calibri"/>
                <w:color w:val="000000"/>
                <w:sz w:val="22"/>
                <w:szCs w:val="22"/>
              </w:rPr>
              <w:t>OLJE MOTORNO</w:t>
            </w:r>
          </w:p>
        </w:tc>
        <w:tc>
          <w:tcPr>
            <w:tcW w:w="864" w:type="dxa"/>
            <w:tcBorders>
              <w:top w:val="single" w:sz="4" w:space="0" w:color="auto"/>
              <w:left w:val="nil"/>
              <w:bottom w:val="single" w:sz="4" w:space="0" w:color="auto"/>
              <w:right w:val="single" w:sz="4" w:space="0" w:color="auto"/>
            </w:tcBorders>
            <w:shd w:val="clear" w:color="auto" w:fill="auto"/>
            <w:noWrap/>
            <w:vAlign w:val="bottom"/>
            <w:hideMark/>
          </w:tcPr>
          <w:p w14:paraId="702E4EA5" w14:textId="77777777" w:rsidR="00374F46" w:rsidRDefault="00374F46">
            <w:pPr>
              <w:rPr>
                <w:rFonts w:ascii="Calibri" w:hAnsi="Calibri" w:cs="Calibri"/>
                <w:color w:val="000000"/>
                <w:sz w:val="22"/>
                <w:szCs w:val="22"/>
              </w:rPr>
            </w:pPr>
            <w:r>
              <w:rPr>
                <w:rFonts w:ascii="Calibri" w:hAnsi="Calibri" w:cs="Calibri"/>
                <w:color w:val="000000"/>
                <w:sz w:val="22"/>
                <w:szCs w:val="22"/>
              </w:rPr>
              <w:t xml:space="preserve">200449/1 </w:t>
            </w:r>
          </w:p>
        </w:tc>
        <w:tc>
          <w:tcPr>
            <w:tcW w:w="6649" w:type="dxa"/>
            <w:tcBorders>
              <w:top w:val="nil"/>
              <w:left w:val="nil"/>
              <w:bottom w:val="single" w:sz="4" w:space="0" w:color="auto"/>
              <w:right w:val="single" w:sz="4" w:space="0" w:color="auto"/>
            </w:tcBorders>
            <w:shd w:val="clear" w:color="auto" w:fill="auto"/>
            <w:vAlign w:val="bottom"/>
            <w:hideMark/>
          </w:tcPr>
          <w:p w14:paraId="3B8C0461" w14:textId="77777777" w:rsidR="00374F46" w:rsidRDefault="00374F46">
            <w:pPr>
              <w:rPr>
                <w:rFonts w:ascii="Calibri" w:hAnsi="Calibri" w:cs="Calibri"/>
                <w:sz w:val="22"/>
                <w:szCs w:val="22"/>
              </w:rPr>
            </w:pPr>
            <w:r>
              <w:rPr>
                <w:rFonts w:ascii="Calibri" w:hAnsi="Calibri" w:cs="Calibri"/>
                <w:sz w:val="22"/>
                <w:szCs w:val="22"/>
              </w:rPr>
              <w:t>LUKOIL AVANDGARDE PROFESSIONAL M6, 10W/40</w:t>
            </w:r>
          </w:p>
        </w:tc>
      </w:tr>
    </w:tbl>
    <w:p w14:paraId="44AD4742" w14:textId="77777777" w:rsidR="00D708BA" w:rsidRDefault="00D708BA" w:rsidP="00D708BA">
      <w:pPr>
        <w:jc w:val="both"/>
        <w:rPr>
          <w:color w:val="000000" w:themeColor="text1"/>
        </w:rPr>
      </w:pPr>
    </w:p>
    <w:p w14:paraId="1CB7993D" w14:textId="77777777" w:rsidR="00BE7948" w:rsidRPr="00CB401F" w:rsidRDefault="00BE7948" w:rsidP="00BE7948">
      <w:pPr>
        <w:pStyle w:val="Navadensplet"/>
        <w:spacing w:after="0"/>
        <w:rPr>
          <w:color w:val="auto"/>
          <w:sz w:val="22"/>
          <w:szCs w:val="22"/>
        </w:rPr>
      </w:pPr>
      <w:r w:rsidRPr="00CB401F">
        <w:rPr>
          <w:b/>
          <w:bCs/>
          <w:iCs/>
          <w:color w:val="auto"/>
          <w:sz w:val="22"/>
          <w:szCs w:val="22"/>
        </w:rPr>
        <w:t>Opomba:</w:t>
      </w:r>
    </w:p>
    <w:p w14:paraId="4A7E7BD9" w14:textId="77777777" w:rsidR="00BE7948" w:rsidRPr="00C93347" w:rsidRDefault="00BE7948" w:rsidP="00BE7948">
      <w:pPr>
        <w:pStyle w:val="Navadensplet"/>
        <w:numPr>
          <w:ilvl w:val="0"/>
          <w:numId w:val="39"/>
        </w:numPr>
        <w:spacing w:after="0"/>
        <w:rPr>
          <w:color w:val="auto"/>
          <w:sz w:val="22"/>
          <w:szCs w:val="22"/>
        </w:rPr>
      </w:pPr>
      <w:r w:rsidRPr="00C93347">
        <w:rPr>
          <w:b/>
          <w:bCs/>
          <w:iCs/>
          <w:color w:val="auto"/>
          <w:sz w:val="22"/>
          <w:szCs w:val="22"/>
        </w:rPr>
        <w:t>Predmetno olje oz. mast je predpisana s strani proizvajalca opreme tirnih vozil.</w:t>
      </w:r>
    </w:p>
    <w:p w14:paraId="716200A1" w14:textId="77777777" w:rsidR="00BE7948" w:rsidRPr="00C93347" w:rsidRDefault="00BE7948" w:rsidP="00BE7948">
      <w:pPr>
        <w:pStyle w:val="Navadensplet"/>
        <w:numPr>
          <w:ilvl w:val="0"/>
          <w:numId w:val="39"/>
        </w:numPr>
        <w:spacing w:after="0"/>
        <w:rPr>
          <w:color w:val="auto"/>
          <w:sz w:val="22"/>
          <w:szCs w:val="22"/>
        </w:rPr>
      </w:pPr>
      <w:r w:rsidRPr="00C93347">
        <w:rPr>
          <w:b/>
          <w:bCs/>
          <w:iCs/>
          <w:color w:val="auto"/>
          <w:sz w:val="22"/>
          <w:szCs w:val="22"/>
        </w:rPr>
        <w:t>Predmetno olje oz. mast je testirana in potrjena s strani tehnične službe naročnika.</w:t>
      </w:r>
    </w:p>
    <w:p w14:paraId="57BF27A8" w14:textId="77777777" w:rsidR="00BE7948" w:rsidRPr="00C93347" w:rsidRDefault="00BE7948" w:rsidP="00BE7948">
      <w:pPr>
        <w:pStyle w:val="Navadensplet"/>
        <w:numPr>
          <w:ilvl w:val="0"/>
          <w:numId w:val="39"/>
        </w:numPr>
        <w:spacing w:after="0"/>
        <w:rPr>
          <w:b/>
          <w:color w:val="auto"/>
          <w:sz w:val="22"/>
          <w:szCs w:val="22"/>
        </w:rPr>
      </w:pPr>
      <w:r w:rsidRPr="00C93347">
        <w:rPr>
          <w:b/>
          <w:color w:val="auto"/>
          <w:sz w:val="22"/>
          <w:szCs w:val="22"/>
        </w:rPr>
        <w:t>V skladu s Pravilnikom o vzdrževanju železniških vozil (Ur. list RS št.  53/02, 138/06, 61/07 – ZVZelP in  70/2008).</w:t>
      </w:r>
    </w:p>
    <w:p w14:paraId="5B614BF2" w14:textId="1E6AD924" w:rsidR="00BE7948" w:rsidRPr="00914135" w:rsidRDefault="00BE7948" w:rsidP="00BE7948">
      <w:pPr>
        <w:pStyle w:val="Navadensplet"/>
        <w:numPr>
          <w:ilvl w:val="0"/>
          <w:numId w:val="39"/>
        </w:numPr>
        <w:spacing w:after="0"/>
        <w:rPr>
          <w:b/>
          <w:color w:val="auto"/>
          <w:sz w:val="22"/>
          <w:szCs w:val="22"/>
        </w:rPr>
      </w:pPr>
      <w:r w:rsidRPr="00914135">
        <w:rPr>
          <w:b/>
          <w:color w:val="auto"/>
          <w:sz w:val="22"/>
          <w:szCs w:val="22"/>
        </w:rPr>
        <w:t xml:space="preserve">Pozicija </w:t>
      </w:r>
      <w:r w:rsidR="003600E3" w:rsidRPr="00914135">
        <w:rPr>
          <w:b/>
          <w:color w:val="auto"/>
          <w:sz w:val="22"/>
          <w:szCs w:val="22"/>
        </w:rPr>
        <w:t>56</w:t>
      </w:r>
      <w:r w:rsidRPr="00914135">
        <w:rPr>
          <w:b/>
          <w:color w:val="auto"/>
          <w:sz w:val="22"/>
          <w:szCs w:val="22"/>
        </w:rPr>
        <w:t>-BIO MAZIVA ZA MAZANJE KRETNIC:</w:t>
      </w:r>
    </w:p>
    <w:p w14:paraId="1A583F9C" w14:textId="73288AD1" w:rsidR="00E42DFC" w:rsidRPr="003600E3" w:rsidRDefault="00BE7948" w:rsidP="004744CA">
      <w:pPr>
        <w:ind w:left="360"/>
        <w:rPr>
          <w:b/>
        </w:rPr>
      </w:pPr>
      <w:r w:rsidRPr="003600E3">
        <w:rPr>
          <w:b/>
        </w:rPr>
        <w:t xml:space="preserve">Ponudnik lahko </w:t>
      </w:r>
      <w:r w:rsidR="004744CA" w:rsidRPr="003600E3">
        <w:rPr>
          <w:b/>
        </w:rPr>
        <w:t xml:space="preserve">za pozicijo </w:t>
      </w:r>
      <w:r w:rsidR="00914135">
        <w:rPr>
          <w:b/>
        </w:rPr>
        <w:t>56</w:t>
      </w:r>
      <w:r w:rsidR="004744CA" w:rsidRPr="003600E3">
        <w:rPr>
          <w:b/>
        </w:rPr>
        <w:t xml:space="preserve"> </w:t>
      </w:r>
      <w:r w:rsidRPr="003600E3">
        <w:rPr>
          <w:b/>
        </w:rPr>
        <w:t>ponudi le masti, ki so bile testirane v skladu z zahtev</w:t>
      </w:r>
      <w:r w:rsidR="004744CA" w:rsidRPr="003600E3">
        <w:rPr>
          <w:b/>
        </w:rPr>
        <w:t>ami upravljavca JŽI, družbe SŽ-Infrastruktura,</w:t>
      </w:r>
      <w:r w:rsidRPr="003600E3">
        <w:rPr>
          <w:b/>
        </w:rPr>
        <w:t xml:space="preserve"> d.o.o., Služb</w:t>
      </w:r>
      <w:r w:rsidR="004744CA" w:rsidRPr="003600E3">
        <w:rPr>
          <w:b/>
        </w:rPr>
        <w:t>a</w:t>
      </w:r>
      <w:r w:rsidRPr="003600E3">
        <w:rPr>
          <w:b/>
        </w:rPr>
        <w:t xml:space="preserve"> za gradbeno dejavnost in so uspešno prestale testiranje</w:t>
      </w:r>
      <w:r w:rsidR="004744CA" w:rsidRPr="003600E3">
        <w:rPr>
          <w:b/>
        </w:rPr>
        <w:t>, in sicer:</w:t>
      </w:r>
      <w:r w:rsidRPr="003600E3">
        <w:rPr>
          <w:b/>
        </w:rPr>
        <w:t xml:space="preserve"> </w:t>
      </w:r>
    </w:p>
    <w:p w14:paraId="7DE64CEC" w14:textId="4E216954" w:rsidR="00BE7948" w:rsidRPr="00C93347" w:rsidRDefault="00BE7948" w:rsidP="004744CA">
      <w:pPr>
        <w:ind w:left="360"/>
        <w:rPr>
          <w:b/>
        </w:rPr>
      </w:pPr>
      <w:r w:rsidRPr="00C93347">
        <w:rPr>
          <w:b/>
        </w:rPr>
        <w:t>BP BIOGRASE EP 00, CICO WSM 3000 T, INA BIOMA EP 00,  BERULUB ECORAIL 2001 PLUS, KLUBERRAIL AL 32-2000, RHENUS NORLITH BWN 000/0000, CONDAT BIO SP,   CONDAT BIO NATURAIL, MA-ECO SYN WS, BECHEM ECORAIL 2012</w:t>
      </w:r>
      <w:r>
        <w:rPr>
          <w:b/>
        </w:rPr>
        <w:t>, NICRO-TERMOCUP 1200-FL</w:t>
      </w:r>
      <w:r w:rsidRPr="00C93347">
        <w:rPr>
          <w:b/>
        </w:rPr>
        <w:t xml:space="preserve">. </w:t>
      </w:r>
    </w:p>
    <w:p w14:paraId="1D5B847D" w14:textId="77777777" w:rsidR="001A057C" w:rsidRDefault="001A057C" w:rsidP="0027428B">
      <w:pPr>
        <w:ind w:left="360"/>
        <w:jc w:val="both"/>
        <w:rPr>
          <w:rStyle w:val="Krepko"/>
        </w:rPr>
      </w:pPr>
    </w:p>
    <w:p w14:paraId="6C35056F" w14:textId="77777777" w:rsidR="00E50FA5" w:rsidRDefault="00E50FA5" w:rsidP="00E50FA5">
      <w:pPr>
        <w:pStyle w:val="Odstavekseznama"/>
        <w:ind w:left="360"/>
        <w:jc w:val="both"/>
        <w:rPr>
          <w:rFonts w:eastAsia="Batang"/>
          <w:noProof/>
        </w:rPr>
      </w:pPr>
    </w:p>
    <w:p w14:paraId="491E619E" w14:textId="77777777" w:rsidR="00E50FA5" w:rsidRPr="00B445E9" w:rsidRDefault="00E50FA5" w:rsidP="00E50FA5">
      <w:pPr>
        <w:pStyle w:val="Odstavekseznama"/>
        <w:ind w:left="360"/>
        <w:jc w:val="both"/>
        <w:rPr>
          <w:rFonts w:eastAsia="Batang"/>
          <w:noProof/>
        </w:rPr>
      </w:pPr>
    </w:p>
    <w:p w14:paraId="2D93D2A0" w14:textId="77777777" w:rsidR="00E50FA5" w:rsidRPr="00477B08" w:rsidRDefault="00E50FA5" w:rsidP="00E50FA5">
      <w:pPr>
        <w:jc w:val="both"/>
        <w:rPr>
          <w:rFonts w:eastAsia="Batang"/>
          <w:lang w:eastAsia="ko-KR"/>
        </w:rPr>
      </w:pPr>
      <w:r w:rsidRPr="00477B08">
        <w:rPr>
          <w:noProof/>
        </w:rPr>
        <w:t>Kraj in datum:</w:t>
      </w:r>
      <w:r w:rsidRPr="00477B08">
        <w:rPr>
          <w:noProof/>
        </w:rPr>
        <w:tab/>
      </w:r>
      <w:r w:rsidRPr="00477B08">
        <w:rPr>
          <w:noProof/>
        </w:rPr>
        <w:tab/>
      </w:r>
      <w:r w:rsidRPr="00477B08">
        <w:rPr>
          <w:noProof/>
        </w:rPr>
        <w:tab/>
      </w:r>
      <w:r w:rsidRPr="00477B08">
        <w:rPr>
          <w:noProof/>
        </w:rPr>
        <w:tab/>
      </w:r>
      <w:r w:rsidRPr="00477B08">
        <w:rPr>
          <w:noProof/>
        </w:rPr>
        <w:tab/>
        <w:t>Žig:</w:t>
      </w:r>
      <w:r w:rsidRPr="00477B08">
        <w:rPr>
          <w:noProof/>
        </w:rPr>
        <w:tab/>
      </w:r>
      <w:r w:rsidRPr="00477B08">
        <w:rPr>
          <w:noProof/>
        </w:rPr>
        <w:tab/>
      </w:r>
      <w:r w:rsidRPr="00477B08">
        <w:rPr>
          <w:noProof/>
        </w:rPr>
        <w:tab/>
      </w:r>
      <w:r w:rsidRPr="00477B08">
        <w:rPr>
          <w:noProof/>
        </w:rPr>
        <w:tab/>
        <w:t>Podpis ponudnika:</w:t>
      </w:r>
    </w:p>
    <w:p w14:paraId="5E5688DC" w14:textId="77777777" w:rsidR="00B40E2F" w:rsidRPr="00E03734" w:rsidRDefault="00B40E2F" w:rsidP="00E50FA5">
      <w:pPr>
        <w:autoSpaceDE w:val="0"/>
        <w:autoSpaceDN w:val="0"/>
        <w:adjustRightInd w:val="0"/>
        <w:jc w:val="both"/>
      </w:pPr>
    </w:p>
    <w:sectPr w:rsidR="00B40E2F" w:rsidRPr="00E03734" w:rsidSect="00374F46">
      <w:headerReference w:type="default" r:id="rId14"/>
      <w:footerReference w:type="default" r:id="rId15"/>
      <w:type w:val="continuous"/>
      <w:pgSz w:w="12240" w:h="15840"/>
      <w:pgMar w:top="1418" w:right="737" w:bottom="1134" w:left="1021" w:header="709" w:footer="312"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EAA344" w14:textId="77777777" w:rsidR="00B85809" w:rsidRDefault="00B85809">
      <w:r>
        <w:separator/>
      </w:r>
    </w:p>
  </w:endnote>
  <w:endnote w:type="continuationSeparator" w:id="0">
    <w:p w14:paraId="07112634" w14:textId="77777777" w:rsidR="00B85809" w:rsidRDefault="00B85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auto"/>
    <w:pitch w:val="default"/>
  </w:font>
  <w:font w:name="OpenSymbol">
    <w:altName w:val="Courier New"/>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EE"/>
    <w:family w:val="swiss"/>
    <w:pitch w:val="variable"/>
    <w:sig w:usb0="00000287" w:usb1="00000800" w:usb2="00000000" w:usb3="00000000" w:csb0="0000009F" w:csb1="00000000"/>
  </w:font>
  <w:font w:name="TimesNewRomanPS-BoldMT">
    <w:altName w:val="Times New Roman"/>
    <w:panose1 w:val="00000000000000000000"/>
    <w:charset w:val="00"/>
    <w:family w:val="roman"/>
    <w:notTrueType/>
    <w:pitch w:val="default"/>
    <w:sig w:usb0="00000007" w:usb1="00000000" w:usb2="00000000" w:usb3="00000000" w:csb0="00000003"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DAE06" w14:textId="77777777" w:rsidR="00137A50" w:rsidRDefault="00137A50">
    <w:pPr>
      <w:pStyle w:val="Noga"/>
      <w:jc w:val="center"/>
    </w:pPr>
    <w:r>
      <w:fldChar w:fldCharType="begin"/>
    </w:r>
    <w:r>
      <w:instrText>PAGE   \* MERGEFORMAT</w:instrText>
    </w:r>
    <w:r>
      <w:fldChar w:fldCharType="separate"/>
    </w:r>
    <w:r w:rsidR="00605C31">
      <w:rPr>
        <w:noProof/>
      </w:rPr>
      <w:t>21</w:t>
    </w:r>
    <w:r>
      <w:rPr>
        <w:noProof/>
      </w:rPr>
      <w:fldChar w:fldCharType="end"/>
    </w:r>
  </w:p>
  <w:p w14:paraId="0F19DA13" w14:textId="77777777" w:rsidR="00137A50" w:rsidRDefault="00137A5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A371D" w14:textId="77777777" w:rsidR="00B85809" w:rsidRDefault="00B85809">
      <w:r>
        <w:separator/>
      </w:r>
    </w:p>
  </w:footnote>
  <w:footnote w:type="continuationSeparator" w:id="0">
    <w:p w14:paraId="3E9F334F" w14:textId="77777777" w:rsidR="00B85809" w:rsidRDefault="00B858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016BD" w14:textId="408176BF" w:rsidR="00137A50" w:rsidRPr="00367B95" w:rsidRDefault="00137A50" w:rsidP="00E639BE">
    <w:pPr>
      <w:pStyle w:val="Glava"/>
      <w:pBdr>
        <w:bottom w:val="single" w:sz="4" w:space="0" w:color="auto"/>
      </w:pBdr>
      <w:jc w:val="center"/>
      <w:rPr>
        <w:rFonts w:ascii="Arial Narrow" w:hAnsi="Arial Narrow"/>
        <w:sz w:val="16"/>
        <w:szCs w:val="16"/>
      </w:rPr>
    </w:pPr>
    <w:r>
      <w:rPr>
        <w:rFonts w:ascii="Arial Narrow" w:hAnsi="Arial Narrow"/>
        <w:sz w:val="16"/>
        <w:szCs w:val="16"/>
      </w:rPr>
      <w:t>Razpisna dokumentacija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8B69B3"/>
    <w:multiLevelType w:val="multilevel"/>
    <w:tmpl w:val="66FADD3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D7B54E6"/>
    <w:multiLevelType w:val="multilevel"/>
    <w:tmpl w:val="93407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5"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836147"/>
    <w:multiLevelType w:val="multilevel"/>
    <w:tmpl w:val="64E2B6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70D4A06"/>
    <w:multiLevelType w:val="hybridMultilevel"/>
    <w:tmpl w:val="8414700C"/>
    <w:lvl w:ilvl="0" w:tplc="A768EFBC">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061A28"/>
    <w:multiLevelType w:val="multilevel"/>
    <w:tmpl w:val="3C0AC85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8F201EE"/>
    <w:multiLevelType w:val="hybridMultilevel"/>
    <w:tmpl w:val="D13ED408"/>
    <w:lvl w:ilvl="0" w:tplc="C58880B6">
      <w:start w:val="6"/>
      <w:numFmt w:val="upperRoman"/>
      <w:lvlText w:val="%1."/>
      <w:lvlJc w:val="left"/>
      <w:pPr>
        <w:ind w:left="720" w:hanging="720"/>
      </w:pPr>
      <w:rPr>
        <w:rFonts w:hint="default"/>
        <w:color w:val="FF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2A1E775F"/>
    <w:multiLevelType w:val="multilevel"/>
    <w:tmpl w:val="8314406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A7D46EE"/>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3BAE3222"/>
    <w:multiLevelType w:val="multilevel"/>
    <w:tmpl w:val="F87C41B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C391A8E"/>
    <w:multiLevelType w:val="multilevel"/>
    <w:tmpl w:val="020861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26"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42BF4DE7"/>
    <w:multiLevelType w:val="multilevel"/>
    <w:tmpl w:val="AF5CFE2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8B34FEF"/>
    <w:multiLevelType w:val="multilevel"/>
    <w:tmpl w:val="8F36AF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4F431525"/>
    <w:multiLevelType w:val="hybridMultilevel"/>
    <w:tmpl w:val="B766718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9B2392"/>
    <w:multiLevelType w:val="hybridMultilevel"/>
    <w:tmpl w:val="57BE6E48"/>
    <w:lvl w:ilvl="0" w:tplc="7BDAEA8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60D7A9E"/>
    <w:multiLevelType w:val="multilevel"/>
    <w:tmpl w:val="AB44EA9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36"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BA522DA"/>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0451275"/>
    <w:multiLevelType w:val="multilevel"/>
    <w:tmpl w:val="9ADEA1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0E85D5C"/>
    <w:multiLevelType w:val="multilevel"/>
    <w:tmpl w:val="9FCE4828"/>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EF1260"/>
    <w:multiLevelType w:val="hybridMultilevel"/>
    <w:tmpl w:val="28EAF0BC"/>
    <w:lvl w:ilvl="0" w:tplc="F1666F42">
      <w:start w:val="1"/>
      <w:numFmt w:val="bullet"/>
      <w:lvlText w:val=""/>
      <w:lvlJc w:val="left"/>
      <w:pPr>
        <w:ind w:left="720" w:hanging="360"/>
      </w:pPr>
      <w:rPr>
        <w:rFonts w:ascii="Symbol" w:hAnsi="Symbol" w:cs="Symbol" w:hint="default"/>
        <w:sz w:val="18"/>
        <w:szCs w:val="18"/>
      </w:rPr>
    </w:lvl>
    <w:lvl w:ilvl="1" w:tplc="D8F0ED1A">
      <w:start w:val="1"/>
      <w:numFmt w:val="bullet"/>
      <w:lvlText w:val="o"/>
      <w:lvlJc w:val="left"/>
      <w:pPr>
        <w:ind w:left="1440" w:hanging="360"/>
      </w:pPr>
      <w:rPr>
        <w:rFonts w:ascii="Courier New" w:hAnsi="Courier New" w:cs="Courier New" w:hint="default"/>
      </w:rPr>
    </w:lvl>
    <w:lvl w:ilvl="2" w:tplc="A06835C4">
      <w:start w:val="1"/>
      <w:numFmt w:val="bullet"/>
      <w:lvlText w:val=""/>
      <w:lvlJc w:val="left"/>
      <w:pPr>
        <w:ind w:left="2160" w:hanging="360"/>
      </w:pPr>
      <w:rPr>
        <w:rFonts w:ascii="Wingdings" w:hAnsi="Wingdings" w:cs="Wingdings" w:hint="default"/>
      </w:rPr>
    </w:lvl>
    <w:lvl w:ilvl="3" w:tplc="18421678">
      <w:start w:val="1"/>
      <w:numFmt w:val="bullet"/>
      <w:lvlText w:val=""/>
      <w:lvlJc w:val="left"/>
      <w:pPr>
        <w:ind w:left="2880" w:hanging="360"/>
      </w:pPr>
      <w:rPr>
        <w:rFonts w:ascii="Symbol" w:hAnsi="Symbol" w:cs="Symbol" w:hint="default"/>
      </w:rPr>
    </w:lvl>
    <w:lvl w:ilvl="4" w:tplc="4A4E0D94">
      <w:start w:val="1"/>
      <w:numFmt w:val="bullet"/>
      <w:lvlText w:val="o"/>
      <w:lvlJc w:val="left"/>
      <w:pPr>
        <w:ind w:left="3600" w:hanging="360"/>
      </w:pPr>
      <w:rPr>
        <w:rFonts w:ascii="Courier New" w:hAnsi="Courier New" w:cs="Courier New" w:hint="default"/>
      </w:rPr>
    </w:lvl>
    <w:lvl w:ilvl="5" w:tplc="2BA22CFE">
      <w:start w:val="1"/>
      <w:numFmt w:val="bullet"/>
      <w:lvlText w:val=""/>
      <w:lvlJc w:val="left"/>
      <w:pPr>
        <w:ind w:left="4320" w:hanging="360"/>
      </w:pPr>
      <w:rPr>
        <w:rFonts w:ascii="Wingdings" w:hAnsi="Wingdings" w:cs="Wingdings" w:hint="default"/>
      </w:rPr>
    </w:lvl>
    <w:lvl w:ilvl="6" w:tplc="79DEA6E2">
      <w:start w:val="1"/>
      <w:numFmt w:val="bullet"/>
      <w:lvlText w:val=""/>
      <w:lvlJc w:val="left"/>
      <w:pPr>
        <w:ind w:left="5040" w:hanging="360"/>
      </w:pPr>
      <w:rPr>
        <w:rFonts w:ascii="Symbol" w:hAnsi="Symbol" w:cs="Symbol" w:hint="default"/>
      </w:rPr>
    </w:lvl>
    <w:lvl w:ilvl="7" w:tplc="AF2230B8">
      <w:start w:val="1"/>
      <w:numFmt w:val="bullet"/>
      <w:lvlText w:val="o"/>
      <w:lvlJc w:val="left"/>
      <w:pPr>
        <w:ind w:left="5760" w:hanging="360"/>
      </w:pPr>
      <w:rPr>
        <w:rFonts w:ascii="Courier New" w:hAnsi="Courier New" w:cs="Courier New" w:hint="default"/>
      </w:rPr>
    </w:lvl>
    <w:lvl w:ilvl="8" w:tplc="8BB4FF3E">
      <w:start w:val="1"/>
      <w:numFmt w:val="bullet"/>
      <w:lvlText w:val=""/>
      <w:lvlJc w:val="left"/>
      <w:pPr>
        <w:ind w:left="6480" w:hanging="360"/>
      </w:pPr>
      <w:rPr>
        <w:rFonts w:ascii="Wingdings" w:hAnsi="Wingdings" w:cs="Wingdings" w:hint="default"/>
      </w:rPr>
    </w:lvl>
  </w:abstractNum>
  <w:abstractNum w:abstractNumId="45" w15:restartNumberingAfterBreak="0">
    <w:nsid w:val="73183AA9"/>
    <w:multiLevelType w:val="multilevel"/>
    <w:tmpl w:val="6246B58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47"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85700BF"/>
    <w:multiLevelType w:val="multilevel"/>
    <w:tmpl w:val="9B963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5A6C0B"/>
    <w:multiLevelType w:val="multilevel"/>
    <w:tmpl w:val="56A0B688"/>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8"/>
  </w:num>
  <w:num w:numId="2">
    <w:abstractNumId w:val="26"/>
  </w:num>
  <w:num w:numId="3">
    <w:abstractNumId w:val="0"/>
  </w:num>
  <w:num w:numId="4">
    <w:abstractNumId w:val="3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42"/>
  </w:num>
  <w:num w:numId="8">
    <w:abstractNumId w:val="22"/>
  </w:num>
  <w:num w:numId="9">
    <w:abstractNumId w:val="25"/>
  </w:num>
  <w:num w:numId="10">
    <w:abstractNumId w:val="44"/>
  </w:num>
  <w:num w:numId="11">
    <w:abstractNumId w:val="15"/>
  </w:num>
  <w:num w:numId="12">
    <w:abstractNumId w:val="46"/>
  </w:num>
  <w:num w:numId="13">
    <w:abstractNumId w:val="35"/>
  </w:num>
  <w:num w:numId="14">
    <w:abstractNumId w:val="10"/>
  </w:num>
  <w:num w:numId="15">
    <w:abstractNumId w:val="31"/>
  </w:num>
  <w:num w:numId="16">
    <w:abstractNumId w:val="41"/>
  </w:num>
  <w:num w:numId="17">
    <w:abstractNumId w:val="32"/>
  </w:num>
  <w:num w:numId="18">
    <w:abstractNumId w:val="47"/>
  </w:num>
  <w:num w:numId="19">
    <w:abstractNumId w:val="16"/>
  </w:num>
  <w:num w:numId="20">
    <w:abstractNumId w:val="11"/>
  </w:num>
  <w:num w:numId="21">
    <w:abstractNumId w:val="39"/>
  </w:num>
  <w:num w:numId="22">
    <w:abstractNumId w:val="43"/>
  </w:num>
  <w:num w:numId="23">
    <w:abstractNumId w:val="36"/>
  </w:num>
  <w:num w:numId="24">
    <w:abstractNumId w:val="33"/>
  </w:num>
  <w:num w:numId="25">
    <w:abstractNumId w:val="23"/>
  </w:num>
  <w:num w:numId="26">
    <w:abstractNumId w:val="19"/>
  </w:num>
  <w:num w:numId="27">
    <w:abstractNumId w:val="40"/>
  </w:num>
  <w:num w:numId="28">
    <w:abstractNumId w:val="27"/>
  </w:num>
  <w:num w:numId="29">
    <w:abstractNumId w:val="28"/>
  </w:num>
  <w:num w:numId="30">
    <w:abstractNumId w:val="34"/>
  </w:num>
  <w:num w:numId="31">
    <w:abstractNumId w:val="24"/>
  </w:num>
  <w:num w:numId="32">
    <w:abstractNumId w:val="45"/>
  </w:num>
  <w:num w:numId="33">
    <w:abstractNumId w:val="29"/>
  </w:num>
  <w:num w:numId="34">
    <w:abstractNumId w:val="17"/>
  </w:num>
  <w:num w:numId="35">
    <w:abstractNumId w:val="13"/>
  </w:num>
  <w:num w:numId="36">
    <w:abstractNumId w:val="50"/>
  </w:num>
  <w:num w:numId="37">
    <w:abstractNumId w:val="12"/>
  </w:num>
  <w:num w:numId="38">
    <w:abstractNumId w:val="21"/>
  </w:num>
  <w:num w:numId="39">
    <w:abstractNumId w:val="49"/>
  </w:num>
  <w:num w:numId="40">
    <w:abstractNumId w:val="9"/>
  </w:num>
  <w:num w:numId="41">
    <w:abstractNumId w:val="9"/>
  </w:num>
  <w:num w:numId="42">
    <w:abstractNumId w:val="37"/>
  </w:num>
  <w:num w:numId="43">
    <w:abstractNumId w:val="18"/>
  </w:num>
  <w:num w:numId="44">
    <w:abstractNumId w:val="20"/>
  </w:num>
  <w:num w:numId="45">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6860"/>
    <w:rsid w:val="00006961"/>
    <w:rsid w:val="00006E7F"/>
    <w:rsid w:val="0000794B"/>
    <w:rsid w:val="000112A3"/>
    <w:rsid w:val="000118F5"/>
    <w:rsid w:val="00011CE1"/>
    <w:rsid w:val="00013AB4"/>
    <w:rsid w:val="00013F89"/>
    <w:rsid w:val="00014911"/>
    <w:rsid w:val="00014BD8"/>
    <w:rsid w:val="00015116"/>
    <w:rsid w:val="000157CB"/>
    <w:rsid w:val="00016425"/>
    <w:rsid w:val="000165FB"/>
    <w:rsid w:val="0001689E"/>
    <w:rsid w:val="00016A27"/>
    <w:rsid w:val="000200CD"/>
    <w:rsid w:val="000201FA"/>
    <w:rsid w:val="00020948"/>
    <w:rsid w:val="00020E29"/>
    <w:rsid w:val="000225EF"/>
    <w:rsid w:val="00022672"/>
    <w:rsid w:val="00023B6B"/>
    <w:rsid w:val="00024A4D"/>
    <w:rsid w:val="00024FC2"/>
    <w:rsid w:val="00025085"/>
    <w:rsid w:val="00026CFD"/>
    <w:rsid w:val="00031EB0"/>
    <w:rsid w:val="00032240"/>
    <w:rsid w:val="000342DD"/>
    <w:rsid w:val="0003498E"/>
    <w:rsid w:val="00035EAC"/>
    <w:rsid w:val="00036694"/>
    <w:rsid w:val="00037C9E"/>
    <w:rsid w:val="00040495"/>
    <w:rsid w:val="00040B24"/>
    <w:rsid w:val="00040EFB"/>
    <w:rsid w:val="00041030"/>
    <w:rsid w:val="00041FB3"/>
    <w:rsid w:val="00043E53"/>
    <w:rsid w:val="00044268"/>
    <w:rsid w:val="0004453C"/>
    <w:rsid w:val="00044B60"/>
    <w:rsid w:val="00045577"/>
    <w:rsid w:val="00045DCA"/>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1D62"/>
    <w:rsid w:val="000623F4"/>
    <w:rsid w:val="00063677"/>
    <w:rsid w:val="0006425C"/>
    <w:rsid w:val="0006427E"/>
    <w:rsid w:val="0006508C"/>
    <w:rsid w:val="0007082B"/>
    <w:rsid w:val="00071C4D"/>
    <w:rsid w:val="00072743"/>
    <w:rsid w:val="0007350D"/>
    <w:rsid w:val="00074259"/>
    <w:rsid w:val="00074576"/>
    <w:rsid w:val="00075CF4"/>
    <w:rsid w:val="00077E6D"/>
    <w:rsid w:val="00080349"/>
    <w:rsid w:val="00081375"/>
    <w:rsid w:val="000817BA"/>
    <w:rsid w:val="00083B61"/>
    <w:rsid w:val="00085280"/>
    <w:rsid w:val="00087EE7"/>
    <w:rsid w:val="00090442"/>
    <w:rsid w:val="00090B6E"/>
    <w:rsid w:val="00090D89"/>
    <w:rsid w:val="00091491"/>
    <w:rsid w:val="00091913"/>
    <w:rsid w:val="0009201B"/>
    <w:rsid w:val="00092109"/>
    <w:rsid w:val="000931DB"/>
    <w:rsid w:val="000934B0"/>
    <w:rsid w:val="0009544A"/>
    <w:rsid w:val="000959F9"/>
    <w:rsid w:val="00097158"/>
    <w:rsid w:val="000A168F"/>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8FA"/>
    <w:rsid w:val="000B2CFD"/>
    <w:rsid w:val="000B3B0D"/>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E032E"/>
    <w:rsid w:val="000E105A"/>
    <w:rsid w:val="000E1B8B"/>
    <w:rsid w:val="000E243C"/>
    <w:rsid w:val="000E3AC5"/>
    <w:rsid w:val="000E56E1"/>
    <w:rsid w:val="000E5D0D"/>
    <w:rsid w:val="000E5EB6"/>
    <w:rsid w:val="000E6997"/>
    <w:rsid w:val="000E69A9"/>
    <w:rsid w:val="000E76A0"/>
    <w:rsid w:val="000E7912"/>
    <w:rsid w:val="000E7E0D"/>
    <w:rsid w:val="000F13CB"/>
    <w:rsid w:val="000F25C3"/>
    <w:rsid w:val="000F6B75"/>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10146"/>
    <w:rsid w:val="00110495"/>
    <w:rsid w:val="001143AC"/>
    <w:rsid w:val="00115140"/>
    <w:rsid w:val="0011551B"/>
    <w:rsid w:val="001157E0"/>
    <w:rsid w:val="00116BF6"/>
    <w:rsid w:val="001174A5"/>
    <w:rsid w:val="00117A96"/>
    <w:rsid w:val="00117CF2"/>
    <w:rsid w:val="00117E6B"/>
    <w:rsid w:val="001219FC"/>
    <w:rsid w:val="0012227A"/>
    <w:rsid w:val="001226BF"/>
    <w:rsid w:val="00122D7B"/>
    <w:rsid w:val="001231D4"/>
    <w:rsid w:val="001244F6"/>
    <w:rsid w:val="00124999"/>
    <w:rsid w:val="00124E5B"/>
    <w:rsid w:val="001260FD"/>
    <w:rsid w:val="0012614D"/>
    <w:rsid w:val="0012705C"/>
    <w:rsid w:val="00127112"/>
    <w:rsid w:val="00130058"/>
    <w:rsid w:val="00130922"/>
    <w:rsid w:val="00130DB0"/>
    <w:rsid w:val="00132E6E"/>
    <w:rsid w:val="0013377B"/>
    <w:rsid w:val="00133A2A"/>
    <w:rsid w:val="00134964"/>
    <w:rsid w:val="00135558"/>
    <w:rsid w:val="0013574A"/>
    <w:rsid w:val="001359EC"/>
    <w:rsid w:val="00136857"/>
    <w:rsid w:val="001369E4"/>
    <w:rsid w:val="001378BB"/>
    <w:rsid w:val="00137A50"/>
    <w:rsid w:val="00137E3A"/>
    <w:rsid w:val="00140113"/>
    <w:rsid w:val="00140456"/>
    <w:rsid w:val="00140F96"/>
    <w:rsid w:val="00141149"/>
    <w:rsid w:val="00141578"/>
    <w:rsid w:val="00141EB8"/>
    <w:rsid w:val="00142E79"/>
    <w:rsid w:val="00143549"/>
    <w:rsid w:val="00144059"/>
    <w:rsid w:val="0014470A"/>
    <w:rsid w:val="001458CB"/>
    <w:rsid w:val="00145DED"/>
    <w:rsid w:val="001470F7"/>
    <w:rsid w:val="00147B89"/>
    <w:rsid w:val="0015014F"/>
    <w:rsid w:val="00150432"/>
    <w:rsid w:val="00150471"/>
    <w:rsid w:val="00151DF1"/>
    <w:rsid w:val="001525C2"/>
    <w:rsid w:val="00153324"/>
    <w:rsid w:val="00153526"/>
    <w:rsid w:val="001536E0"/>
    <w:rsid w:val="00153909"/>
    <w:rsid w:val="00153B49"/>
    <w:rsid w:val="00153F61"/>
    <w:rsid w:val="00154C2A"/>
    <w:rsid w:val="00154C4D"/>
    <w:rsid w:val="00154E8A"/>
    <w:rsid w:val="00156ACE"/>
    <w:rsid w:val="0015733F"/>
    <w:rsid w:val="00161696"/>
    <w:rsid w:val="00161CA6"/>
    <w:rsid w:val="001626AE"/>
    <w:rsid w:val="00163A0D"/>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80D8F"/>
    <w:rsid w:val="00180E70"/>
    <w:rsid w:val="00181082"/>
    <w:rsid w:val="00181625"/>
    <w:rsid w:val="001816CA"/>
    <w:rsid w:val="0018175E"/>
    <w:rsid w:val="00184244"/>
    <w:rsid w:val="001842C6"/>
    <w:rsid w:val="001842E3"/>
    <w:rsid w:val="00184460"/>
    <w:rsid w:val="001854F1"/>
    <w:rsid w:val="00186B80"/>
    <w:rsid w:val="0019012C"/>
    <w:rsid w:val="001914B9"/>
    <w:rsid w:val="0019247F"/>
    <w:rsid w:val="00192913"/>
    <w:rsid w:val="001935DF"/>
    <w:rsid w:val="00193FDE"/>
    <w:rsid w:val="001955C7"/>
    <w:rsid w:val="001958AC"/>
    <w:rsid w:val="00196B2C"/>
    <w:rsid w:val="001A057C"/>
    <w:rsid w:val="001A0D9E"/>
    <w:rsid w:val="001A2B5C"/>
    <w:rsid w:val="001A2C8F"/>
    <w:rsid w:val="001A5CA0"/>
    <w:rsid w:val="001A5E59"/>
    <w:rsid w:val="001A633F"/>
    <w:rsid w:val="001A7293"/>
    <w:rsid w:val="001A75E8"/>
    <w:rsid w:val="001B05C5"/>
    <w:rsid w:val="001B0E8A"/>
    <w:rsid w:val="001B1695"/>
    <w:rsid w:val="001B2B31"/>
    <w:rsid w:val="001B2CC3"/>
    <w:rsid w:val="001B3216"/>
    <w:rsid w:val="001B33FC"/>
    <w:rsid w:val="001B45F8"/>
    <w:rsid w:val="001C08E5"/>
    <w:rsid w:val="001C092D"/>
    <w:rsid w:val="001C0AEE"/>
    <w:rsid w:val="001C0CBF"/>
    <w:rsid w:val="001C1045"/>
    <w:rsid w:val="001C2480"/>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6713"/>
    <w:rsid w:val="001D7585"/>
    <w:rsid w:val="001D77A1"/>
    <w:rsid w:val="001E017B"/>
    <w:rsid w:val="001E0621"/>
    <w:rsid w:val="001E074A"/>
    <w:rsid w:val="001E0902"/>
    <w:rsid w:val="001E18E2"/>
    <w:rsid w:val="001E253D"/>
    <w:rsid w:val="001E3507"/>
    <w:rsid w:val="001E3E87"/>
    <w:rsid w:val="001E486E"/>
    <w:rsid w:val="001E4E00"/>
    <w:rsid w:val="001E6849"/>
    <w:rsid w:val="001E6CF9"/>
    <w:rsid w:val="001E7ABC"/>
    <w:rsid w:val="001F296C"/>
    <w:rsid w:val="001F2DB3"/>
    <w:rsid w:val="001F30FE"/>
    <w:rsid w:val="001F32B3"/>
    <w:rsid w:val="001F37F4"/>
    <w:rsid w:val="001F43E2"/>
    <w:rsid w:val="001F4998"/>
    <w:rsid w:val="001F5FE5"/>
    <w:rsid w:val="001F725F"/>
    <w:rsid w:val="001F7BA7"/>
    <w:rsid w:val="0020095C"/>
    <w:rsid w:val="00200B17"/>
    <w:rsid w:val="00205780"/>
    <w:rsid w:val="00207523"/>
    <w:rsid w:val="00207711"/>
    <w:rsid w:val="00207855"/>
    <w:rsid w:val="00211BAD"/>
    <w:rsid w:val="00211F29"/>
    <w:rsid w:val="00211FEA"/>
    <w:rsid w:val="002122BA"/>
    <w:rsid w:val="002134D6"/>
    <w:rsid w:val="00215039"/>
    <w:rsid w:val="00215198"/>
    <w:rsid w:val="002158E5"/>
    <w:rsid w:val="00216208"/>
    <w:rsid w:val="00217188"/>
    <w:rsid w:val="0022074A"/>
    <w:rsid w:val="00220C4C"/>
    <w:rsid w:val="00220F29"/>
    <w:rsid w:val="002212DF"/>
    <w:rsid w:val="00221C47"/>
    <w:rsid w:val="002225B5"/>
    <w:rsid w:val="002228E8"/>
    <w:rsid w:val="00222ABF"/>
    <w:rsid w:val="00223A28"/>
    <w:rsid w:val="00225000"/>
    <w:rsid w:val="00225B86"/>
    <w:rsid w:val="00225DDE"/>
    <w:rsid w:val="002261CF"/>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5CA"/>
    <w:rsid w:val="00237CDD"/>
    <w:rsid w:val="00240580"/>
    <w:rsid w:val="00240BFE"/>
    <w:rsid w:val="002413DB"/>
    <w:rsid w:val="00241BE6"/>
    <w:rsid w:val="002421E5"/>
    <w:rsid w:val="0024241B"/>
    <w:rsid w:val="0024374D"/>
    <w:rsid w:val="00244434"/>
    <w:rsid w:val="00244633"/>
    <w:rsid w:val="002448C8"/>
    <w:rsid w:val="00245EDA"/>
    <w:rsid w:val="0024606F"/>
    <w:rsid w:val="00246582"/>
    <w:rsid w:val="00246F57"/>
    <w:rsid w:val="0024752A"/>
    <w:rsid w:val="00251226"/>
    <w:rsid w:val="00252FC4"/>
    <w:rsid w:val="00253B1E"/>
    <w:rsid w:val="00254132"/>
    <w:rsid w:val="00254DA0"/>
    <w:rsid w:val="00257550"/>
    <w:rsid w:val="00257CC5"/>
    <w:rsid w:val="00260997"/>
    <w:rsid w:val="002618F3"/>
    <w:rsid w:val="00261B91"/>
    <w:rsid w:val="002624A7"/>
    <w:rsid w:val="00263B74"/>
    <w:rsid w:val="00263D23"/>
    <w:rsid w:val="00263DE3"/>
    <w:rsid w:val="00264156"/>
    <w:rsid w:val="002645B7"/>
    <w:rsid w:val="00266BA4"/>
    <w:rsid w:val="00267373"/>
    <w:rsid w:val="0026776E"/>
    <w:rsid w:val="00270616"/>
    <w:rsid w:val="00270FF0"/>
    <w:rsid w:val="00271789"/>
    <w:rsid w:val="00272063"/>
    <w:rsid w:val="00272408"/>
    <w:rsid w:val="00272F24"/>
    <w:rsid w:val="002733B3"/>
    <w:rsid w:val="00273732"/>
    <w:rsid w:val="0027428B"/>
    <w:rsid w:val="002746CF"/>
    <w:rsid w:val="00275999"/>
    <w:rsid w:val="00276628"/>
    <w:rsid w:val="00277032"/>
    <w:rsid w:val="00277E08"/>
    <w:rsid w:val="00280D3F"/>
    <w:rsid w:val="002817F5"/>
    <w:rsid w:val="00281B8A"/>
    <w:rsid w:val="002822DD"/>
    <w:rsid w:val="002826F5"/>
    <w:rsid w:val="00282CD9"/>
    <w:rsid w:val="00283A6E"/>
    <w:rsid w:val="002848EF"/>
    <w:rsid w:val="002854A1"/>
    <w:rsid w:val="00285618"/>
    <w:rsid w:val="00290775"/>
    <w:rsid w:val="0029135C"/>
    <w:rsid w:val="002919B1"/>
    <w:rsid w:val="00292CAB"/>
    <w:rsid w:val="00294587"/>
    <w:rsid w:val="00294841"/>
    <w:rsid w:val="00294C82"/>
    <w:rsid w:val="00294CC5"/>
    <w:rsid w:val="00294EBC"/>
    <w:rsid w:val="002959C3"/>
    <w:rsid w:val="00296384"/>
    <w:rsid w:val="002A05B2"/>
    <w:rsid w:val="002A14C7"/>
    <w:rsid w:val="002A239F"/>
    <w:rsid w:val="002A3867"/>
    <w:rsid w:val="002A3B61"/>
    <w:rsid w:val="002A3DB9"/>
    <w:rsid w:val="002A3EAC"/>
    <w:rsid w:val="002A3FF7"/>
    <w:rsid w:val="002A4BD6"/>
    <w:rsid w:val="002A4D71"/>
    <w:rsid w:val="002A5BD5"/>
    <w:rsid w:val="002A685A"/>
    <w:rsid w:val="002A7C96"/>
    <w:rsid w:val="002B0378"/>
    <w:rsid w:val="002B092A"/>
    <w:rsid w:val="002B09D2"/>
    <w:rsid w:val="002B0F20"/>
    <w:rsid w:val="002B105D"/>
    <w:rsid w:val="002B1C1C"/>
    <w:rsid w:val="002B28C7"/>
    <w:rsid w:val="002B2C01"/>
    <w:rsid w:val="002B2EB5"/>
    <w:rsid w:val="002B30B4"/>
    <w:rsid w:val="002B3831"/>
    <w:rsid w:val="002B3B30"/>
    <w:rsid w:val="002B55A2"/>
    <w:rsid w:val="002B656B"/>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3E37"/>
    <w:rsid w:val="002D5067"/>
    <w:rsid w:val="002D513C"/>
    <w:rsid w:val="002D531A"/>
    <w:rsid w:val="002D5B3A"/>
    <w:rsid w:val="002D5C71"/>
    <w:rsid w:val="002D65B5"/>
    <w:rsid w:val="002D6957"/>
    <w:rsid w:val="002D695F"/>
    <w:rsid w:val="002D7452"/>
    <w:rsid w:val="002D7B4A"/>
    <w:rsid w:val="002E07B4"/>
    <w:rsid w:val="002E0CCF"/>
    <w:rsid w:val="002E0FF6"/>
    <w:rsid w:val="002E379C"/>
    <w:rsid w:val="002E534C"/>
    <w:rsid w:val="002E53F4"/>
    <w:rsid w:val="002E5CAE"/>
    <w:rsid w:val="002E7E5F"/>
    <w:rsid w:val="002F06E7"/>
    <w:rsid w:val="002F1B5C"/>
    <w:rsid w:val="002F3540"/>
    <w:rsid w:val="002F5127"/>
    <w:rsid w:val="002F545A"/>
    <w:rsid w:val="002F56C0"/>
    <w:rsid w:val="002F6903"/>
    <w:rsid w:val="002F6CAA"/>
    <w:rsid w:val="002F763D"/>
    <w:rsid w:val="0030017E"/>
    <w:rsid w:val="00300319"/>
    <w:rsid w:val="00300C9E"/>
    <w:rsid w:val="00300DA5"/>
    <w:rsid w:val="00300FC2"/>
    <w:rsid w:val="003032A2"/>
    <w:rsid w:val="00303D8F"/>
    <w:rsid w:val="00303E6F"/>
    <w:rsid w:val="0030445E"/>
    <w:rsid w:val="00304743"/>
    <w:rsid w:val="00306212"/>
    <w:rsid w:val="0030652B"/>
    <w:rsid w:val="00306EA6"/>
    <w:rsid w:val="00307435"/>
    <w:rsid w:val="00307A2D"/>
    <w:rsid w:val="00310355"/>
    <w:rsid w:val="003107FC"/>
    <w:rsid w:val="00311E51"/>
    <w:rsid w:val="0031271B"/>
    <w:rsid w:val="00313223"/>
    <w:rsid w:val="00313338"/>
    <w:rsid w:val="0031377A"/>
    <w:rsid w:val="003142DD"/>
    <w:rsid w:val="00314F38"/>
    <w:rsid w:val="00315064"/>
    <w:rsid w:val="0031590D"/>
    <w:rsid w:val="003176BE"/>
    <w:rsid w:val="00317FFC"/>
    <w:rsid w:val="003211F6"/>
    <w:rsid w:val="003212B1"/>
    <w:rsid w:val="00321972"/>
    <w:rsid w:val="00321C7D"/>
    <w:rsid w:val="003243A5"/>
    <w:rsid w:val="00324AA9"/>
    <w:rsid w:val="0032576A"/>
    <w:rsid w:val="00326126"/>
    <w:rsid w:val="003261FA"/>
    <w:rsid w:val="00326741"/>
    <w:rsid w:val="00326A74"/>
    <w:rsid w:val="0033031A"/>
    <w:rsid w:val="003307E8"/>
    <w:rsid w:val="003314C7"/>
    <w:rsid w:val="00333567"/>
    <w:rsid w:val="0033377E"/>
    <w:rsid w:val="00334FDC"/>
    <w:rsid w:val="0033500D"/>
    <w:rsid w:val="00335AA8"/>
    <w:rsid w:val="00335B2D"/>
    <w:rsid w:val="0033699D"/>
    <w:rsid w:val="00340470"/>
    <w:rsid w:val="00340FC5"/>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2626"/>
    <w:rsid w:val="00364133"/>
    <w:rsid w:val="003660AB"/>
    <w:rsid w:val="00366397"/>
    <w:rsid w:val="00367440"/>
    <w:rsid w:val="00367497"/>
    <w:rsid w:val="00367B95"/>
    <w:rsid w:val="003710CA"/>
    <w:rsid w:val="00372473"/>
    <w:rsid w:val="003732AC"/>
    <w:rsid w:val="00373D42"/>
    <w:rsid w:val="00373FED"/>
    <w:rsid w:val="003742D6"/>
    <w:rsid w:val="00374A35"/>
    <w:rsid w:val="00374E1F"/>
    <w:rsid w:val="00374F46"/>
    <w:rsid w:val="00374F99"/>
    <w:rsid w:val="00376D8B"/>
    <w:rsid w:val="003772FF"/>
    <w:rsid w:val="00380C19"/>
    <w:rsid w:val="00382513"/>
    <w:rsid w:val="00382A22"/>
    <w:rsid w:val="003834D1"/>
    <w:rsid w:val="00383DBE"/>
    <w:rsid w:val="0038490F"/>
    <w:rsid w:val="00384E1D"/>
    <w:rsid w:val="003854E9"/>
    <w:rsid w:val="00386F94"/>
    <w:rsid w:val="00387DDF"/>
    <w:rsid w:val="003906BA"/>
    <w:rsid w:val="00390D94"/>
    <w:rsid w:val="00391007"/>
    <w:rsid w:val="003920D9"/>
    <w:rsid w:val="00392C07"/>
    <w:rsid w:val="0039343A"/>
    <w:rsid w:val="0039385C"/>
    <w:rsid w:val="00393948"/>
    <w:rsid w:val="00395164"/>
    <w:rsid w:val="003967AB"/>
    <w:rsid w:val="0039704F"/>
    <w:rsid w:val="003970C1"/>
    <w:rsid w:val="00397E34"/>
    <w:rsid w:val="003A0645"/>
    <w:rsid w:val="003A0995"/>
    <w:rsid w:val="003A0AE2"/>
    <w:rsid w:val="003A1E39"/>
    <w:rsid w:val="003A21A1"/>
    <w:rsid w:val="003A27F6"/>
    <w:rsid w:val="003A3CC7"/>
    <w:rsid w:val="003A728E"/>
    <w:rsid w:val="003A75D8"/>
    <w:rsid w:val="003A7CA2"/>
    <w:rsid w:val="003B0BB9"/>
    <w:rsid w:val="003B0FF7"/>
    <w:rsid w:val="003B1AD2"/>
    <w:rsid w:val="003B1C4B"/>
    <w:rsid w:val="003B1E6E"/>
    <w:rsid w:val="003B26A4"/>
    <w:rsid w:val="003B31A8"/>
    <w:rsid w:val="003B56DC"/>
    <w:rsid w:val="003B64AD"/>
    <w:rsid w:val="003B684C"/>
    <w:rsid w:val="003B7C6C"/>
    <w:rsid w:val="003B7CB2"/>
    <w:rsid w:val="003C039B"/>
    <w:rsid w:val="003C0613"/>
    <w:rsid w:val="003C14FC"/>
    <w:rsid w:val="003C152E"/>
    <w:rsid w:val="003C2E5C"/>
    <w:rsid w:val="003C3CDA"/>
    <w:rsid w:val="003C4205"/>
    <w:rsid w:val="003C490B"/>
    <w:rsid w:val="003C4C85"/>
    <w:rsid w:val="003C652A"/>
    <w:rsid w:val="003D0666"/>
    <w:rsid w:val="003D123A"/>
    <w:rsid w:val="003D1297"/>
    <w:rsid w:val="003D26A8"/>
    <w:rsid w:val="003D27E2"/>
    <w:rsid w:val="003D2F18"/>
    <w:rsid w:val="003D33F1"/>
    <w:rsid w:val="003D3544"/>
    <w:rsid w:val="003D37B1"/>
    <w:rsid w:val="003D4217"/>
    <w:rsid w:val="003D6EF5"/>
    <w:rsid w:val="003D6F73"/>
    <w:rsid w:val="003E0B06"/>
    <w:rsid w:val="003E1939"/>
    <w:rsid w:val="003E2065"/>
    <w:rsid w:val="003E2960"/>
    <w:rsid w:val="003E2E91"/>
    <w:rsid w:val="003E34C7"/>
    <w:rsid w:val="003E5346"/>
    <w:rsid w:val="003E67DD"/>
    <w:rsid w:val="003E76A5"/>
    <w:rsid w:val="003E7D6C"/>
    <w:rsid w:val="003E7F4F"/>
    <w:rsid w:val="003F06B5"/>
    <w:rsid w:val="003F1696"/>
    <w:rsid w:val="003F1A9F"/>
    <w:rsid w:val="003F31B9"/>
    <w:rsid w:val="003F3241"/>
    <w:rsid w:val="003F3F04"/>
    <w:rsid w:val="003F4679"/>
    <w:rsid w:val="003F4C25"/>
    <w:rsid w:val="003F572B"/>
    <w:rsid w:val="003F6695"/>
    <w:rsid w:val="003F6C4B"/>
    <w:rsid w:val="003F77BB"/>
    <w:rsid w:val="003F7B30"/>
    <w:rsid w:val="004006F4"/>
    <w:rsid w:val="00400886"/>
    <w:rsid w:val="00400EAA"/>
    <w:rsid w:val="00400FF0"/>
    <w:rsid w:val="004012B1"/>
    <w:rsid w:val="0040135D"/>
    <w:rsid w:val="00401938"/>
    <w:rsid w:val="00401BB2"/>
    <w:rsid w:val="00402B89"/>
    <w:rsid w:val="00402BE0"/>
    <w:rsid w:val="00403D10"/>
    <w:rsid w:val="0040465F"/>
    <w:rsid w:val="004051FD"/>
    <w:rsid w:val="00405650"/>
    <w:rsid w:val="00405E9D"/>
    <w:rsid w:val="004069E0"/>
    <w:rsid w:val="004069E7"/>
    <w:rsid w:val="00406E7F"/>
    <w:rsid w:val="0040789F"/>
    <w:rsid w:val="00410225"/>
    <w:rsid w:val="004109E8"/>
    <w:rsid w:val="00410F36"/>
    <w:rsid w:val="00411784"/>
    <w:rsid w:val="00411EFE"/>
    <w:rsid w:val="004138DC"/>
    <w:rsid w:val="00413A66"/>
    <w:rsid w:val="00413E96"/>
    <w:rsid w:val="00414382"/>
    <w:rsid w:val="0041467F"/>
    <w:rsid w:val="00415727"/>
    <w:rsid w:val="00415C47"/>
    <w:rsid w:val="00415EC5"/>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5101"/>
    <w:rsid w:val="00425589"/>
    <w:rsid w:val="00426A08"/>
    <w:rsid w:val="00427ED1"/>
    <w:rsid w:val="00430968"/>
    <w:rsid w:val="0043134C"/>
    <w:rsid w:val="00431A5D"/>
    <w:rsid w:val="00431B14"/>
    <w:rsid w:val="00431C92"/>
    <w:rsid w:val="00433284"/>
    <w:rsid w:val="004353D5"/>
    <w:rsid w:val="00435636"/>
    <w:rsid w:val="00436D73"/>
    <w:rsid w:val="0043751F"/>
    <w:rsid w:val="00437880"/>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75F"/>
    <w:rsid w:val="00451CAF"/>
    <w:rsid w:val="0045265C"/>
    <w:rsid w:val="00453CED"/>
    <w:rsid w:val="004540FC"/>
    <w:rsid w:val="004546D7"/>
    <w:rsid w:val="00454B01"/>
    <w:rsid w:val="00455D90"/>
    <w:rsid w:val="00455E80"/>
    <w:rsid w:val="00456CF8"/>
    <w:rsid w:val="00457108"/>
    <w:rsid w:val="00457A92"/>
    <w:rsid w:val="00460094"/>
    <w:rsid w:val="004602F8"/>
    <w:rsid w:val="00461903"/>
    <w:rsid w:val="004619B6"/>
    <w:rsid w:val="00461C83"/>
    <w:rsid w:val="004629C4"/>
    <w:rsid w:val="00463097"/>
    <w:rsid w:val="004632DC"/>
    <w:rsid w:val="0046338D"/>
    <w:rsid w:val="00464891"/>
    <w:rsid w:val="00465557"/>
    <w:rsid w:val="004663BD"/>
    <w:rsid w:val="004703A9"/>
    <w:rsid w:val="00471597"/>
    <w:rsid w:val="0047312E"/>
    <w:rsid w:val="0047377C"/>
    <w:rsid w:val="00473A80"/>
    <w:rsid w:val="004744CA"/>
    <w:rsid w:val="00474747"/>
    <w:rsid w:val="0047513A"/>
    <w:rsid w:val="00476481"/>
    <w:rsid w:val="004764E4"/>
    <w:rsid w:val="004778DC"/>
    <w:rsid w:val="00477A24"/>
    <w:rsid w:val="00477B08"/>
    <w:rsid w:val="00477CD1"/>
    <w:rsid w:val="004802DF"/>
    <w:rsid w:val="00480545"/>
    <w:rsid w:val="0048126E"/>
    <w:rsid w:val="0048335A"/>
    <w:rsid w:val="00484160"/>
    <w:rsid w:val="00484482"/>
    <w:rsid w:val="00485CA0"/>
    <w:rsid w:val="004878C4"/>
    <w:rsid w:val="00490166"/>
    <w:rsid w:val="0049031D"/>
    <w:rsid w:val="0049068C"/>
    <w:rsid w:val="00490C5F"/>
    <w:rsid w:val="00492821"/>
    <w:rsid w:val="00494080"/>
    <w:rsid w:val="00495385"/>
    <w:rsid w:val="004953C4"/>
    <w:rsid w:val="00495A90"/>
    <w:rsid w:val="00495CBF"/>
    <w:rsid w:val="00497512"/>
    <w:rsid w:val="00497C22"/>
    <w:rsid w:val="00497D01"/>
    <w:rsid w:val="004A0665"/>
    <w:rsid w:val="004A1C44"/>
    <w:rsid w:val="004A4C03"/>
    <w:rsid w:val="004A4C40"/>
    <w:rsid w:val="004A4DE8"/>
    <w:rsid w:val="004A5775"/>
    <w:rsid w:val="004A6040"/>
    <w:rsid w:val="004A6838"/>
    <w:rsid w:val="004A791E"/>
    <w:rsid w:val="004B1787"/>
    <w:rsid w:val="004B1DB1"/>
    <w:rsid w:val="004B27BD"/>
    <w:rsid w:val="004B31D1"/>
    <w:rsid w:val="004B369F"/>
    <w:rsid w:val="004B461E"/>
    <w:rsid w:val="004B50DD"/>
    <w:rsid w:val="004B5602"/>
    <w:rsid w:val="004B717E"/>
    <w:rsid w:val="004B7A07"/>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8F4"/>
    <w:rsid w:val="004E4A12"/>
    <w:rsid w:val="004E4E32"/>
    <w:rsid w:val="004E5371"/>
    <w:rsid w:val="004E58F2"/>
    <w:rsid w:val="004E5FA2"/>
    <w:rsid w:val="004E61FC"/>
    <w:rsid w:val="004E69AA"/>
    <w:rsid w:val="004E7939"/>
    <w:rsid w:val="004F0266"/>
    <w:rsid w:val="004F050B"/>
    <w:rsid w:val="004F0790"/>
    <w:rsid w:val="004F13DE"/>
    <w:rsid w:val="004F202B"/>
    <w:rsid w:val="004F25FB"/>
    <w:rsid w:val="004F4437"/>
    <w:rsid w:val="004F48FD"/>
    <w:rsid w:val="004F7FF6"/>
    <w:rsid w:val="00501778"/>
    <w:rsid w:val="00501E1D"/>
    <w:rsid w:val="005023CD"/>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7E5"/>
    <w:rsid w:val="00514247"/>
    <w:rsid w:val="00515070"/>
    <w:rsid w:val="005171FF"/>
    <w:rsid w:val="0051771F"/>
    <w:rsid w:val="0052004A"/>
    <w:rsid w:val="005202F1"/>
    <w:rsid w:val="005220FA"/>
    <w:rsid w:val="00522209"/>
    <w:rsid w:val="005233B4"/>
    <w:rsid w:val="0052382A"/>
    <w:rsid w:val="00525AAF"/>
    <w:rsid w:val="00526EBB"/>
    <w:rsid w:val="00527493"/>
    <w:rsid w:val="0052777B"/>
    <w:rsid w:val="00527793"/>
    <w:rsid w:val="00527F69"/>
    <w:rsid w:val="0053014E"/>
    <w:rsid w:val="0053029A"/>
    <w:rsid w:val="00530F96"/>
    <w:rsid w:val="005313ED"/>
    <w:rsid w:val="005318A8"/>
    <w:rsid w:val="00532280"/>
    <w:rsid w:val="00532813"/>
    <w:rsid w:val="00533D74"/>
    <w:rsid w:val="00534020"/>
    <w:rsid w:val="00534042"/>
    <w:rsid w:val="005341FC"/>
    <w:rsid w:val="00534214"/>
    <w:rsid w:val="00535359"/>
    <w:rsid w:val="005363D5"/>
    <w:rsid w:val="00536E17"/>
    <w:rsid w:val="005373F8"/>
    <w:rsid w:val="005379D9"/>
    <w:rsid w:val="00537D7D"/>
    <w:rsid w:val="00540426"/>
    <w:rsid w:val="0054101F"/>
    <w:rsid w:val="005421CA"/>
    <w:rsid w:val="00542472"/>
    <w:rsid w:val="00544052"/>
    <w:rsid w:val="00545F4C"/>
    <w:rsid w:val="00547BB1"/>
    <w:rsid w:val="0055027F"/>
    <w:rsid w:val="00550CB6"/>
    <w:rsid w:val="00551058"/>
    <w:rsid w:val="00551FB4"/>
    <w:rsid w:val="00552D97"/>
    <w:rsid w:val="00552DC1"/>
    <w:rsid w:val="00552E14"/>
    <w:rsid w:val="00553308"/>
    <w:rsid w:val="00553D99"/>
    <w:rsid w:val="0055414D"/>
    <w:rsid w:val="005544DD"/>
    <w:rsid w:val="005565FE"/>
    <w:rsid w:val="005616C6"/>
    <w:rsid w:val="0056198A"/>
    <w:rsid w:val="00562A59"/>
    <w:rsid w:val="00562E25"/>
    <w:rsid w:val="005636A2"/>
    <w:rsid w:val="00564547"/>
    <w:rsid w:val="005645A6"/>
    <w:rsid w:val="00565276"/>
    <w:rsid w:val="00566BB8"/>
    <w:rsid w:val="00566DFE"/>
    <w:rsid w:val="00567781"/>
    <w:rsid w:val="00567999"/>
    <w:rsid w:val="0057163F"/>
    <w:rsid w:val="00574A7D"/>
    <w:rsid w:val="00574B0B"/>
    <w:rsid w:val="00575746"/>
    <w:rsid w:val="00575BC2"/>
    <w:rsid w:val="00575C03"/>
    <w:rsid w:val="005760B3"/>
    <w:rsid w:val="005766A0"/>
    <w:rsid w:val="00576945"/>
    <w:rsid w:val="00577677"/>
    <w:rsid w:val="0058083C"/>
    <w:rsid w:val="00580845"/>
    <w:rsid w:val="00580F6A"/>
    <w:rsid w:val="005813D5"/>
    <w:rsid w:val="005821BB"/>
    <w:rsid w:val="00582558"/>
    <w:rsid w:val="00582708"/>
    <w:rsid w:val="0058281A"/>
    <w:rsid w:val="005839FB"/>
    <w:rsid w:val="00583A50"/>
    <w:rsid w:val="0058456B"/>
    <w:rsid w:val="00585220"/>
    <w:rsid w:val="0058585A"/>
    <w:rsid w:val="00586F22"/>
    <w:rsid w:val="00587E8B"/>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A06F9"/>
    <w:rsid w:val="005A0B7F"/>
    <w:rsid w:val="005A1475"/>
    <w:rsid w:val="005A3E81"/>
    <w:rsid w:val="005A556A"/>
    <w:rsid w:val="005A63B1"/>
    <w:rsid w:val="005A693C"/>
    <w:rsid w:val="005B0021"/>
    <w:rsid w:val="005B0148"/>
    <w:rsid w:val="005B0895"/>
    <w:rsid w:val="005B0F76"/>
    <w:rsid w:val="005B1108"/>
    <w:rsid w:val="005B162F"/>
    <w:rsid w:val="005B4C4E"/>
    <w:rsid w:val="005C079A"/>
    <w:rsid w:val="005C1182"/>
    <w:rsid w:val="005C12AB"/>
    <w:rsid w:val="005C1E5C"/>
    <w:rsid w:val="005C256D"/>
    <w:rsid w:val="005C25FC"/>
    <w:rsid w:val="005C2666"/>
    <w:rsid w:val="005C3E36"/>
    <w:rsid w:val="005C4FAB"/>
    <w:rsid w:val="005C5CF6"/>
    <w:rsid w:val="005C6334"/>
    <w:rsid w:val="005D083F"/>
    <w:rsid w:val="005D32CE"/>
    <w:rsid w:val="005D3DB9"/>
    <w:rsid w:val="005D40C6"/>
    <w:rsid w:val="005D41E9"/>
    <w:rsid w:val="005D4D7D"/>
    <w:rsid w:val="005D6CE1"/>
    <w:rsid w:val="005D771A"/>
    <w:rsid w:val="005E04F9"/>
    <w:rsid w:val="005E08CF"/>
    <w:rsid w:val="005E3675"/>
    <w:rsid w:val="005E3A75"/>
    <w:rsid w:val="005E3FF0"/>
    <w:rsid w:val="005E4132"/>
    <w:rsid w:val="005E41A0"/>
    <w:rsid w:val="005E4CA3"/>
    <w:rsid w:val="005E5B00"/>
    <w:rsid w:val="005E62EC"/>
    <w:rsid w:val="005E6627"/>
    <w:rsid w:val="005F07B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849"/>
    <w:rsid w:val="006027F5"/>
    <w:rsid w:val="00605130"/>
    <w:rsid w:val="00605C31"/>
    <w:rsid w:val="00605FE8"/>
    <w:rsid w:val="0060609A"/>
    <w:rsid w:val="00610DC5"/>
    <w:rsid w:val="00610DFF"/>
    <w:rsid w:val="00613D3B"/>
    <w:rsid w:val="00613E67"/>
    <w:rsid w:val="006142CF"/>
    <w:rsid w:val="00614822"/>
    <w:rsid w:val="006156A0"/>
    <w:rsid w:val="0061575D"/>
    <w:rsid w:val="00616C91"/>
    <w:rsid w:val="00616F66"/>
    <w:rsid w:val="006170CF"/>
    <w:rsid w:val="00617CBC"/>
    <w:rsid w:val="0062003A"/>
    <w:rsid w:val="00621673"/>
    <w:rsid w:val="0062189F"/>
    <w:rsid w:val="00621FF3"/>
    <w:rsid w:val="00622868"/>
    <w:rsid w:val="006229D0"/>
    <w:rsid w:val="0062438B"/>
    <w:rsid w:val="0062460A"/>
    <w:rsid w:val="00625359"/>
    <w:rsid w:val="006255B7"/>
    <w:rsid w:val="00626211"/>
    <w:rsid w:val="0062746D"/>
    <w:rsid w:val="0063043C"/>
    <w:rsid w:val="0063079A"/>
    <w:rsid w:val="00630E77"/>
    <w:rsid w:val="00630FB2"/>
    <w:rsid w:val="0063232B"/>
    <w:rsid w:val="00632BA0"/>
    <w:rsid w:val="00632F5A"/>
    <w:rsid w:val="0063301B"/>
    <w:rsid w:val="006336E1"/>
    <w:rsid w:val="00633839"/>
    <w:rsid w:val="00633D4C"/>
    <w:rsid w:val="0063438F"/>
    <w:rsid w:val="006352AC"/>
    <w:rsid w:val="006352D8"/>
    <w:rsid w:val="00635765"/>
    <w:rsid w:val="006358FD"/>
    <w:rsid w:val="00635A72"/>
    <w:rsid w:val="00635CE0"/>
    <w:rsid w:val="0063630B"/>
    <w:rsid w:val="0063636B"/>
    <w:rsid w:val="006363CC"/>
    <w:rsid w:val="00637602"/>
    <w:rsid w:val="0064058C"/>
    <w:rsid w:val="00640E4D"/>
    <w:rsid w:val="00640F5F"/>
    <w:rsid w:val="006414A3"/>
    <w:rsid w:val="006428BE"/>
    <w:rsid w:val="00642D2D"/>
    <w:rsid w:val="0064357B"/>
    <w:rsid w:val="006449AE"/>
    <w:rsid w:val="0064516D"/>
    <w:rsid w:val="0064603E"/>
    <w:rsid w:val="00646322"/>
    <w:rsid w:val="006509CA"/>
    <w:rsid w:val="00650D14"/>
    <w:rsid w:val="00651BB1"/>
    <w:rsid w:val="00652CC5"/>
    <w:rsid w:val="00653306"/>
    <w:rsid w:val="00653B89"/>
    <w:rsid w:val="0065505F"/>
    <w:rsid w:val="00656258"/>
    <w:rsid w:val="00660687"/>
    <w:rsid w:val="006607E9"/>
    <w:rsid w:val="00660E1A"/>
    <w:rsid w:val="00661B02"/>
    <w:rsid w:val="00663E50"/>
    <w:rsid w:val="006641D5"/>
    <w:rsid w:val="00664EB0"/>
    <w:rsid w:val="006656CA"/>
    <w:rsid w:val="00666839"/>
    <w:rsid w:val="00667579"/>
    <w:rsid w:val="006677E2"/>
    <w:rsid w:val="00670236"/>
    <w:rsid w:val="006713A0"/>
    <w:rsid w:val="006714A0"/>
    <w:rsid w:val="006764CA"/>
    <w:rsid w:val="00677D8C"/>
    <w:rsid w:val="006810A0"/>
    <w:rsid w:val="00681B3D"/>
    <w:rsid w:val="00681B7F"/>
    <w:rsid w:val="00681F41"/>
    <w:rsid w:val="006822BC"/>
    <w:rsid w:val="00683AF9"/>
    <w:rsid w:val="00684E07"/>
    <w:rsid w:val="0068580C"/>
    <w:rsid w:val="006864A3"/>
    <w:rsid w:val="006868FC"/>
    <w:rsid w:val="0069090E"/>
    <w:rsid w:val="00693D81"/>
    <w:rsid w:val="00693F70"/>
    <w:rsid w:val="00694774"/>
    <w:rsid w:val="00694B6A"/>
    <w:rsid w:val="00695DC3"/>
    <w:rsid w:val="006968D6"/>
    <w:rsid w:val="0069722E"/>
    <w:rsid w:val="006A0089"/>
    <w:rsid w:val="006A16CE"/>
    <w:rsid w:val="006A19CC"/>
    <w:rsid w:val="006A1CCF"/>
    <w:rsid w:val="006A23AF"/>
    <w:rsid w:val="006A257A"/>
    <w:rsid w:val="006A2654"/>
    <w:rsid w:val="006A29DF"/>
    <w:rsid w:val="006A4AD9"/>
    <w:rsid w:val="006A586D"/>
    <w:rsid w:val="006A58A4"/>
    <w:rsid w:val="006B063C"/>
    <w:rsid w:val="006B073A"/>
    <w:rsid w:val="006B1CFA"/>
    <w:rsid w:val="006B1D44"/>
    <w:rsid w:val="006B24D1"/>
    <w:rsid w:val="006B2DD1"/>
    <w:rsid w:val="006B361F"/>
    <w:rsid w:val="006B481B"/>
    <w:rsid w:val="006B5D5A"/>
    <w:rsid w:val="006B6195"/>
    <w:rsid w:val="006B6555"/>
    <w:rsid w:val="006B725B"/>
    <w:rsid w:val="006B78B7"/>
    <w:rsid w:val="006C0914"/>
    <w:rsid w:val="006C0E51"/>
    <w:rsid w:val="006C0FD5"/>
    <w:rsid w:val="006C2D5B"/>
    <w:rsid w:val="006C3DF1"/>
    <w:rsid w:val="006C3FF5"/>
    <w:rsid w:val="006C4060"/>
    <w:rsid w:val="006C41ED"/>
    <w:rsid w:val="006C4CCE"/>
    <w:rsid w:val="006C559E"/>
    <w:rsid w:val="006C5CBD"/>
    <w:rsid w:val="006C63CF"/>
    <w:rsid w:val="006C656B"/>
    <w:rsid w:val="006C6FAB"/>
    <w:rsid w:val="006D00C8"/>
    <w:rsid w:val="006D076B"/>
    <w:rsid w:val="006D08A2"/>
    <w:rsid w:val="006D193D"/>
    <w:rsid w:val="006D208F"/>
    <w:rsid w:val="006D2A13"/>
    <w:rsid w:val="006D3EA9"/>
    <w:rsid w:val="006D4315"/>
    <w:rsid w:val="006D4B1E"/>
    <w:rsid w:val="006D4D9B"/>
    <w:rsid w:val="006D50BF"/>
    <w:rsid w:val="006D5FC3"/>
    <w:rsid w:val="006D61E2"/>
    <w:rsid w:val="006D639B"/>
    <w:rsid w:val="006D63F1"/>
    <w:rsid w:val="006D7040"/>
    <w:rsid w:val="006E017D"/>
    <w:rsid w:val="006E025F"/>
    <w:rsid w:val="006E0940"/>
    <w:rsid w:val="006E0CF2"/>
    <w:rsid w:val="006E0EA5"/>
    <w:rsid w:val="006E334C"/>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AF1"/>
    <w:rsid w:val="0070401B"/>
    <w:rsid w:val="00704DCE"/>
    <w:rsid w:val="00704DD4"/>
    <w:rsid w:val="0070540C"/>
    <w:rsid w:val="00706DBE"/>
    <w:rsid w:val="00707558"/>
    <w:rsid w:val="00711016"/>
    <w:rsid w:val="0071148F"/>
    <w:rsid w:val="007124B4"/>
    <w:rsid w:val="00712596"/>
    <w:rsid w:val="00712866"/>
    <w:rsid w:val="00712953"/>
    <w:rsid w:val="00713485"/>
    <w:rsid w:val="00713DEE"/>
    <w:rsid w:val="007143EA"/>
    <w:rsid w:val="00714535"/>
    <w:rsid w:val="0071513D"/>
    <w:rsid w:val="007152A2"/>
    <w:rsid w:val="0071552F"/>
    <w:rsid w:val="00715EE9"/>
    <w:rsid w:val="00716808"/>
    <w:rsid w:val="0071783B"/>
    <w:rsid w:val="007204C0"/>
    <w:rsid w:val="00721586"/>
    <w:rsid w:val="00721592"/>
    <w:rsid w:val="00721699"/>
    <w:rsid w:val="00721C55"/>
    <w:rsid w:val="00721E7E"/>
    <w:rsid w:val="00722172"/>
    <w:rsid w:val="0072362D"/>
    <w:rsid w:val="00723C4F"/>
    <w:rsid w:val="0072459E"/>
    <w:rsid w:val="00725471"/>
    <w:rsid w:val="007257D3"/>
    <w:rsid w:val="00725B85"/>
    <w:rsid w:val="00726C06"/>
    <w:rsid w:val="007270E7"/>
    <w:rsid w:val="00727E49"/>
    <w:rsid w:val="00727EED"/>
    <w:rsid w:val="00730616"/>
    <w:rsid w:val="00730CE9"/>
    <w:rsid w:val="0073177C"/>
    <w:rsid w:val="00731BF1"/>
    <w:rsid w:val="00733A27"/>
    <w:rsid w:val="00733F61"/>
    <w:rsid w:val="007352F7"/>
    <w:rsid w:val="00735AA1"/>
    <w:rsid w:val="0074051B"/>
    <w:rsid w:val="00740905"/>
    <w:rsid w:val="00740BA3"/>
    <w:rsid w:val="00741806"/>
    <w:rsid w:val="00741F2C"/>
    <w:rsid w:val="00743206"/>
    <w:rsid w:val="007442FC"/>
    <w:rsid w:val="00744C6E"/>
    <w:rsid w:val="0074579C"/>
    <w:rsid w:val="00745E15"/>
    <w:rsid w:val="00746689"/>
    <w:rsid w:val="0074708B"/>
    <w:rsid w:val="00747A5D"/>
    <w:rsid w:val="0075012F"/>
    <w:rsid w:val="00750477"/>
    <w:rsid w:val="00750B4C"/>
    <w:rsid w:val="00750C52"/>
    <w:rsid w:val="007511B5"/>
    <w:rsid w:val="00751B27"/>
    <w:rsid w:val="007567A8"/>
    <w:rsid w:val="00756931"/>
    <w:rsid w:val="007570E7"/>
    <w:rsid w:val="00757528"/>
    <w:rsid w:val="00760896"/>
    <w:rsid w:val="00761740"/>
    <w:rsid w:val="007621D6"/>
    <w:rsid w:val="007631EE"/>
    <w:rsid w:val="00763387"/>
    <w:rsid w:val="0076400A"/>
    <w:rsid w:val="00764586"/>
    <w:rsid w:val="00764951"/>
    <w:rsid w:val="00764F3F"/>
    <w:rsid w:val="007657CF"/>
    <w:rsid w:val="00765CDB"/>
    <w:rsid w:val="007679D4"/>
    <w:rsid w:val="00767CC4"/>
    <w:rsid w:val="00770110"/>
    <w:rsid w:val="00770870"/>
    <w:rsid w:val="00770C2E"/>
    <w:rsid w:val="007718A8"/>
    <w:rsid w:val="007729AA"/>
    <w:rsid w:val="00773133"/>
    <w:rsid w:val="00773398"/>
    <w:rsid w:val="007738A2"/>
    <w:rsid w:val="00774C95"/>
    <w:rsid w:val="00776F25"/>
    <w:rsid w:val="0077791C"/>
    <w:rsid w:val="00781207"/>
    <w:rsid w:val="00781451"/>
    <w:rsid w:val="0078204C"/>
    <w:rsid w:val="00782F63"/>
    <w:rsid w:val="00784FFB"/>
    <w:rsid w:val="0078550C"/>
    <w:rsid w:val="00785BD8"/>
    <w:rsid w:val="00785C66"/>
    <w:rsid w:val="00786A36"/>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3076"/>
    <w:rsid w:val="007A3095"/>
    <w:rsid w:val="007A31B5"/>
    <w:rsid w:val="007A3D1A"/>
    <w:rsid w:val="007A4F3B"/>
    <w:rsid w:val="007A54DE"/>
    <w:rsid w:val="007A6311"/>
    <w:rsid w:val="007A7155"/>
    <w:rsid w:val="007A7473"/>
    <w:rsid w:val="007A7D38"/>
    <w:rsid w:val="007B2424"/>
    <w:rsid w:val="007B2DDB"/>
    <w:rsid w:val="007B347B"/>
    <w:rsid w:val="007B37C4"/>
    <w:rsid w:val="007B44CC"/>
    <w:rsid w:val="007B6183"/>
    <w:rsid w:val="007B7053"/>
    <w:rsid w:val="007B7B75"/>
    <w:rsid w:val="007B7E9B"/>
    <w:rsid w:val="007C0E9C"/>
    <w:rsid w:val="007C0F7F"/>
    <w:rsid w:val="007C15F5"/>
    <w:rsid w:val="007C28AD"/>
    <w:rsid w:val="007C2A46"/>
    <w:rsid w:val="007C2E99"/>
    <w:rsid w:val="007C46AB"/>
    <w:rsid w:val="007C5924"/>
    <w:rsid w:val="007C5CAB"/>
    <w:rsid w:val="007C64B4"/>
    <w:rsid w:val="007D053F"/>
    <w:rsid w:val="007D1095"/>
    <w:rsid w:val="007D27D5"/>
    <w:rsid w:val="007D2931"/>
    <w:rsid w:val="007D3E0C"/>
    <w:rsid w:val="007D6023"/>
    <w:rsid w:val="007D6B1B"/>
    <w:rsid w:val="007D71CC"/>
    <w:rsid w:val="007D77FB"/>
    <w:rsid w:val="007E0F16"/>
    <w:rsid w:val="007E124A"/>
    <w:rsid w:val="007E19CE"/>
    <w:rsid w:val="007E2BD0"/>
    <w:rsid w:val="007E39E1"/>
    <w:rsid w:val="007E3F89"/>
    <w:rsid w:val="007E4CB3"/>
    <w:rsid w:val="007E5FC3"/>
    <w:rsid w:val="007E6769"/>
    <w:rsid w:val="007E69CF"/>
    <w:rsid w:val="007E6D24"/>
    <w:rsid w:val="007E79A2"/>
    <w:rsid w:val="007F00E5"/>
    <w:rsid w:val="007F00F5"/>
    <w:rsid w:val="007F0567"/>
    <w:rsid w:val="007F1351"/>
    <w:rsid w:val="007F3602"/>
    <w:rsid w:val="007F5B86"/>
    <w:rsid w:val="007F5DD7"/>
    <w:rsid w:val="007F7599"/>
    <w:rsid w:val="00800D96"/>
    <w:rsid w:val="00800E83"/>
    <w:rsid w:val="0080287A"/>
    <w:rsid w:val="00803822"/>
    <w:rsid w:val="00803DE8"/>
    <w:rsid w:val="00803F17"/>
    <w:rsid w:val="00804B6E"/>
    <w:rsid w:val="00804C5E"/>
    <w:rsid w:val="008079B9"/>
    <w:rsid w:val="00807F7A"/>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A31"/>
    <w:rsid w:val="00827D99"/>
    <w:rsid w:val="00827EB2"/>
    <w:rsid w:val="0083188E"/>
    <w:rsid w:val="00831F8B"/>
    <w:rsid w:val="00832598"/>
    <w:rsid w:val="00832623"/>
    <w:rsid w:val="00835A3D"/>
    <w:rsid w:val="00841E46"/>
    <w:rsid w:val="008420EE"/>
    <w:rsid w:val="00843C1B"/>
    <w:rsid w:val="00845158"/>
    <w:rsid w:val="0084626C"/>
    <w:rsid w:val="008462A6"/>
    <w:rsid w:val="008464FE"/>
    <w:rsid w:val="00846C95"/>
    <w:rsid w:val="00847532"/>
    <w:rsid w:val="0085005F"/>
    <w:rsid w:val="0085051E"/>
    <w:rsid w:val="008511F7"/>
    <w:rsid w:val="008523DD"/>
    <w:rsid w:val="00852C18"/>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5858"/>
    <w:rsid w:val="00866234"/>
    <w:rsid w:val="00866274"/>
    <w:rsid w:val="0086640A"/>
    <w:rsid w:val="00867086"/>
    <w:rsid w:val="00867407"/>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904"/>
    <w:rsid w:val="008814D6"/>
    <w:rsid w:val="00881A67"/>
    <w:rsid w:val="00882601"/>
    <w:rsid w:val="008829F7"/>
    <w:rsid w:val="00884156"/>
    <w:rsid w:val="00884F46"/>
    <w:rsid w:val="00885364"/>
    <w:rsid w:val="0088758D"/>
    <w:rsid w:val="0088762C"/>
    <w:rsid w:val="0089196A"/>
    <w:rsid w:val="00892CBF"/>
    <w:rsid w:val="00892E1C"/>
    <w:rsid w:val="0089347D"/>
    <w:rsid w:val="00893A2A"/>
    <w:rsid w:val="008950C9"/>
    <w:rsid w:val="00895148"/>
    <w:rsid w:val="008957A8"/>
    <w:rsid w:val="00897E23"/>
    <w:rsid w:val="008A0327"/>
    <w:rsid w:val="008A03CD"/>
    <w:rsid w:val="008A1F23"/>
    <w:rsid w:val="008A3773"/>
    <w:rsid w:val="008A3FC8"/>
    <w:rsid w:val="008A56BB"/>
    <w:rsid w:val="008A5BBF"/>
    <w:rsid w:val="008A773C"/>
    <w:rsid w:val="008A77EB"/>
    <w:rsid w:val="008A7AEA"/>
    <w:rsid w:val="008B03BB"/>
    <w:rsid w:val="008B041D"/>
    <w:rsid w:val="008B0BFA"/>
    <w:rsid w:val="008B12FC"/>
    <w:rsid w:val="008B1773"/>
    <w:rsid w:val="008B39B5"/>
    <w:rsid w:val="008C0491"/>
    <w:rsid w:val="008C06C6"/>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23C8"/>
    <w:rsid w:val="008E388F"/>
    <w:rsid w:val="008E3C25"/>
    <w:rsid w:val="008E405A"/>
    <w:rsid w:val="008E4381"/>
    <w:rsid w:val="008E545A"/>
    <w:rsid w:val="008E6BCD"/>
    <w:rsid w:val="008E768C"/>
    <w:rsid w:val="008F01F9"/>
    <w:rsid w:val="008F0993"/>
    <w:rsid w:val="008F0BA3"/>
    <w:rsid w:val="008F0FC2"/>
    <w:rsid w:val="008F166B"/>
    <w:rsid w:val="008F18FA"/>
    <w:rsid w:val="008F1C2A"/>
    <w:rsid w:val="008F2DCC"/>
    <w:rsid w:val="008F4004"/>
    <w:rsid w:val="008F42DE"/>
    <w:rsid w:val="008F748D"/>
    <w:rsid w:val="008F79C4"/>
    <w:rsid w:val="00901657"/>
    <w:rsid w:val="00902FE2"/>
    <w:rsid w:val="00903627"/>
    <w:rsid w:val="00904116"/>
    <w:rsid w:val="0090426F"/>
    <w:rsid w:val="00904C82"/>
    <w:rsid w:val="00905495"/>
    <w:rsid w:val="00905763"/>
    <w:rsid w:val="009063DC"/>
    <w:rsid w:val="009065D3"/>
    <w:rsid w:val="009107EE"/>
    <w:rsid w:val="00911CDC"/>
    <w:rsid w:val="0091266D"/>
    <w:rsid w:val="00912E5A"/>
    <w:rsid w:val="00912F52"/>
    <w:rsid w:val="00913C78"/>
    <w:rsid w:val="00914135"/>
    <w:rsid w:val="009147B8"/>
    <w:rsid w:val="00914D50"/>
    <w:rsid w:val="00915791"/>
    <w:rsid w:val="0091760C"/>
    <w:rsid w:val="00917B73"/>
    <w:rsid w:val="00920B62"/>
    <w:rsid w:val="009216E4"/>
    <w:rsid w:val="00921C5C"/>
    <w:rsid w:val="00923233"/>
    <w:rsid w:val="00923309"/>
    <w:rsid w:val="009254F4"/>
    <w:rsid w:val="0092561C"/>
    <w:rsid w:val="00926DC6"/>
    <w:rsid w:val="00930393"/>
    <w:rsid w:val="00930565"/>
    <w:rsid w:val="00930A4A"/>
    <w:rsid w:val="00930F05"/>
    <w:rsid w:val="0093220F"/>
    <w:rsid w:val="009343E9"/>
    <w:rsid w:val="00934D5D"/>
    <w:rsid w:val="009350AA"/>
    <w:rsid w:val="00936170"/>
    <w:rsid w:val="00937A21"/>
    <w:rsid w:val="00937D0F"/>
    <w:rsid w:val="00940770"/>
    <w:rsid w:val="00940B70"/>
    <w:rsid w:val="009419B5"/>
    <w:rsid w:val="00941BBB"/>
    <w:rsid w:val="00942417"/>
    <w:rsid w:val="00942C39"/>
    <w:rsid w:val="009432E2"/>
    <w:rsid w:val="0094439F"/>
    <w:rsid w:val="00945A62"/>
    <w:rsid w:val="0094603D"/>
    <w:rsid w:val="009460F1"/>
    <w:rsid w:val="009500C7"/>
    <w:rsid w:val="00950B8A"/>
    <w:rsid w:val="009512DF"/>
    <w:rsid w:val="00952D82"/>
    <w:rsid w:val="00953131"/>
    <w:rsid w:val="00953D8E"/>
    <w:rsid w:val="00955122"/>
    <w:rsid w:val="0095522E"/>
    <w:rsid w:val="0095559A"/>
    <w:rsid w:val="00956352"/>
    <w:rsid w:val="00956794"/>
    <w:rsid w:val="00960B4A"/>
    <w:rsid w:val="00960E80"/>
    <w:rsid w:val="00962138"/>
    <w:rsid w:val="0096353B"/>
    <w:rsid w:val="0096540E"/>
    <w:rsid w:val="00966361"/>
    <w:rsid w:val="0096694E"/>
    <w:rsid w:val="00966AA2"/>
    <w:rsid w:val="009711F0"/>
    <w:rsid w:val="00971EE9"/>
    <w:rsid w:val="00973864"/>
    <w:rsid w:val="00974E06"/>
    <w:rsid w:val="00975056"/>
    <w:rsid w:val="00976445"/>
    <w:rsid w:val="00976BB2"/>
    <w:rsid w:val="009771CC"/>
    <w:rsid w:val="00977BB2"/>
    <w:rsid w:val="00980176"/>
    <w:rsid w:val="00980503"/>
    <w:rsid w:val="00980915"/>
    <w:rsid w:val="00980A0B"/>
    <w:rsid w:val="00980AE8"/>
    <w:rsid w:val="0098185A"/>
    <w:rsid w:val="00981E23"/>
    <w:rsid w:val="00982085"/>
    <w:rsid w:val="00983F53"/>
    <w:rsid w:val="00984282"/>
    <w:rsid w:val="00984E54"/>
    <w:rsid w:val="00984FE2"/>
    <w:rsid w:val="00985785"/>
    <w:rsid w:val="009863BB"/>
    <w:rsid w:val="00986BC3"/>
    <w:rsid w:val="00987516"/>
    <w:rsid w:val="0099039D"/>
    <w:rsid w:val="00992022"/>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7CD3"/>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60C"/>
    <w:rsid w:val="009C184B"/>
    <w:rsid w:val="009C1876"/>
    <w:rsid w:val="009C1891"/>
    <w:rsid w:val="009C2716"/>
    <w:rsid w:val="009C320A"/>
    <w:rsid w:val="009C32A3"/>
    <w:rsid w:val="009C34EC"/>
    <w:rsid w:val="009C38B5"/>
    <w:rsid w:val="009C3BF5"/>
    <w:rsid w:val="009C3F4E"/>
    <w:rsid w:val="009C49E4"/>
    <w:rsid w:val="009C4EA5"/>
    <w:rsid w:val="009C539F"/>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5A7"/>
    <w:rsid w:val="009E3E73"/>
    <w:rsid w:val="009E46EC"/>
    <w:rsid w:val="009E519A"/>
    <w:rsid w:val="009E55CF"/>
    <w:rsid w:val="009E79BA"/>
    <w:rsid w:val="009F01F5"/>
    <w:rsid w:val="009F06A3"/>
    <w:rsid w:val="009F0EC8"/>
    <w:rsid w:val="009F0F6A"/>
    <w:rsid w:val="009F1003"/>
    <w:rsid w:val="009F1291"/>
    <w:rsid w:val="009F1892"/>
    <w:rsid w:val="009F2417"/>
    <w:rsid w:val="009F3386"/>
    <w:rsid w:val="009F3517"/>
    <w:rsid w:val="009F3750"/>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422B"/>
    <w:rsid w:val="00A163A5"/>
    <w:rsid w:val="00A16C20"/>
    <w:rsid w:val="00A16C53"/>
    <w:rsid w:val="00A17740"/>
    <w:rsid w:val="00A17744"/>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43A"/>
    <w:rsid w:val="00A3590D"/>
    <w:rsid w:val="00A372B1"/>
    <w:rsid w:val="00A37C36"/>
    <w:rsid w:val="00A40208"/>
    <w:rsid w:val="00A411D7"/>
    <w:rsid w:val="00A41571"/>
    <w:rsid w:val="00A42993"/>
    <w:rsid w:val="00A429FA"/>
    <w:rsid w:val="00A43E0E"/>
    <w:rsid w:val="00A44C3F"/>
    <w:rsid w:val="00A4695A"/>
    <w:rsid w:val="00A46BBB"/>
    <w:rsid w:val="00A46EE5"/>
    <w:rsid w:val="00A473B5"/>
    <w:rsid w:val="00A4781D"/>
    <w:rsid w:val="00A47F30"/>
    <w:rsid w:val="00A5226B"/>
    <w:rsid w:val="00A52902"/>
    <w:rsid w:val="00A539E7"/>
    <w:rsid w:val="00A53AA3"/>
    <w:rsid w:val="00A54791"/>
    <w:rsid w:val="00A54C39"/>
    <w:rsid w:val="00A54C74"/>
    <w:rsid w:val="00A54F88"/>
    <w:rsid w:val="00A555D3"/>
    <w:rsid w:val="00A55719"/>
    <w:rsid w:val="00A5662E"/>
    <w:rsid w:val="00A56B76"/>
    <w:rsid w:val="00A572A2"/>
    <w:rsid w:val="00A578D4"/>
    <w:rsid w:val="00A60382"/>
    <w:rsid w:val="00A61558"/>
    <w:rsid w:val="00A615DB"/>
    <w:rsid w:val="00A61D07"/>
    <w:rsid w:val="00A63885"/>
    <w:rsid w:val="00A64056"/>
    <w:rsid w:val="00A64E8B"/>
    <w:rsid w:val="00A65EBB"/>
    <w:rsid w:val="00A667A1"/>
    <w:rsid w:val="00A66D03"/>
    <w:rsid w:val="00A66E46"/>
    <w:rsid w:val="00A66F0F"/>
    <w:rsid w:val="00A67055"/>
    <w:rsid w:val="00A67065"/>
    <w:rsid w:val="00A67098"/>
    <w:rsid w:val="00A6742E"/>
    <w:rsid w:val="00A712C4"/>
    <w:rsid w:val="00A71919"/>
    <w:rsid w:val="00A73213"/>
    <w:rsid w:val="00A755CD"/>
    <w:rsid w:val="00A75779"/>
    <w:rsid w:val="00A75863"/>
    <w:rsid w:val="00A75A64"/>
    <w:rsid w:val="00A75CFF"/>
    <w:rsid w:val="00A763C3"/>
    <w:rsid w:val="00A76F13"/>
    <w:rsid w:val="00A77097"/>
    <w:rsid w:val="00A7765C"/>
    <w:rsid w:val="00A77A78"/>
    <w:rsid w:val="00A811FF"/>
    <w:rsid w:val="00A812D4"/>
    <w:rsid w:val="00A81B30"/>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B84"/>
    <w:rsid w:val="00A94371"/>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4411"/>
    <w:rsid w:val="00AA4B66"/>
    <w:rsid w:val="00AA615F"/>
    <w:rsid w:val="00AA7789"/>
    <w:rsid w:val="00AA7861"/>
    <w:rsid w:val="00AB0A9A"/>
    <w:rsid w:val="00AB1B10"/>
    <w:rsid w:val="00AB1FE8"/>
    <w:rsid w:val="00AB2691"/>
    <w:rsid w:val="00AB2BEE"/>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69E9"/>
    <w:rsid w:val="00AC7215"/>
    <w:rsid w:val="00AC7F48"/>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8E6"/>
    <w:rsid w:val="00AE0C88"/>
    <w:rsid w:val="00AE16DC"/>
    <w:rsid w:val="00AE18C6"/>
    <w:rsid w:val="00AE1B3F"/>
    <w:rsid w:val="00AE2806"/>
    <w:rsid w:val="00AE319D"/>
    <w:rsid w:val="00AE38A1"/>
    <w:rsid w:val="00AE3BEB"/>
    <w:rsid w:val="00AE4A78"/>
    <w:rsid w:val="00AE6064"/>
    <w:rsid w:val="00AE723B"/>
    <w:rsid w:val="00AE7A31"/>
    <w:rsid w:val="00AF2063"/>
    <w:rsid w:val="00AF2B55"/>
    <w:rsid w:val="00AF30EC"/>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3493"/>
    <w:rsid w:val="00B23599"/>
    <w:rsid w:val="00B238CF"/>
    <w:rsid w:val="00B2659E"/>
    <w:rsid w:val="00B27054"/>
    <w:rsid w:val="00B3082E"/>
    <w:rsid w:val="00B325EE"/>
    <w:rsid w:val="00B327F0"/>
    <w:rsid w:val="00B32CC5"/>
    <w:rsid w:val="00B32CE6"/>
    <w:rsid w:val="00B332A0"/>
    <w:rsid w:val="00B33609"/>
    <w:rsid w:val="00B3405D"/>
    <w:rsid w:val="00B349F9"/>
    <w:rsid w:val="00B350CD"/>
    <w:rsid w:val="00B379AC"/>
    <w:rsid w:val="00B405F3"/>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371A"/>
    <w:rsid w:val="00B544DD"/>
    <w:rsid w:val="00B55249"/>
    <w:rsid w:val="00B552E7"/>
    <w:rsid w:val="00B55A70"/>
    <w:rsid w:val="00B577C5"/>
    <w:rsid w:val="00B60BA0"/>
    <w:rsid w:val="00B60E9B"/>
    <w:rsid w:val="00B60F19"/>
    <w:rsid w:val="00B616C4"/>
    <w:rsid w:val="00B628EC"/>
    <w:rsid w:val="00B65974"/>
    <w:rsid w:val="00B65CB5"/>
    <w:rsid w:val="00B65D44"/>
    <w:rsid w:val="00B65E29"/>
    <w:rsid w:val="00B67076"/>
    <w:rsid w:val="00B67C8D"/>
    <w:rsid w:val="00B7077F"/>
    <w:rsid w:val="00B71826"/>
    <w:rsid w:val="00B71FB2"/>
    <w:rsid w:val="00B72355"/>
    <w:rsid w:val="00B72DBD"/>
    <w:rsid w:val="00B7347C"/>
    <w:rsid w:val="00B73E47"/>
    <w:rsid w:val="00B747A9"/>
    <w:rsid w:val="00B76677"/>
    <w:rsid w:val="00B77BFA"/>
    <w:rsid w:val="00B77FAA"/>
    <w:rsid w:val="00B80A5F"/>
    <w:rsid w:val="00B80BA9"/>
    <w:rsid w:val="00B822DC"/>
    <w:rsid w:val="00B8261D"/>
    <w:rsid w:val="00B82A4E"/>
    <w:rsid w:val="00B83A1A"/>
    <w:rsid w:val="00B83BC6"/>
    <w:rsid w:val="00B84386"/>
    <w:rsid w:val="00B84C1F"/>
    <w:rsid w:val="00B85809"/>
    <w:rsid w:val="00B85AF2"/>
    <w:rsid w:val="00B86170"/>
    <w:rsid w:val="00B9016E"/>
    <w:rsid w:val="00B9099D"/>
    <w:rsid w:val="00B90BC6"/>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6690"/>
    <w:rsid w:val="00BA75DA"/>
    <w:rsid w:val="00BA7896"/>
    <w:rsid w:val="00BB2ECA"/>
    <w:rsid w:val="00BB43A9"/>
    <w:rsid w:val="00BB4AEB"/>
    <w:rsid w:val="00BB51A7"/>
    <w:rsid w:val="00BB6B78"/>
    <w:rsid w:val="00BB7B92"/>
    <w:rsid w:val="00BC0247"/>
    <w:rsid w:val="00BC02E5"/>
    <w:rsid w:val="00BC07E8"/>
    <w:rsid w:val="00BC1AC2"/>
    <w:rsid w:val="00BC1D9F"/>
    <w:rsid w:val="00BC249F"/>
    <w:rsid w:val="00BC2E76"/>
    <w:rsid w:val="00BC3618"/>
    <w:rsid w:val="00BC368F"/>
    <w:rsid w:val="00BC3E3F"/>
    <w:rsid w:val="00BC4BB6"/>
    <w:rsid w:val="00BC4C1E"/>
    <w:rsid w:val="00BC4D0B"/>
    <w:rsid w:val="00BC540E"/>
    <w:rsid w:val="00BC6135"/>
    <w:rsid w:val="00BC644D"/>
    <w:rsid w:val="00BC7A07"/>
    <w:rsid w:val="00BC7BA0"/>
    <w:rsid w:val="00BD0D78"/>
    <w:rsid w:val="00BD1211"/>
    <w:rsid w:val="00BD2287"/>
    <w:rsid w:val="00BD2A87"/>
    <w:rsid w:val="00BD32C9"/>
    <w:rsid w:val="00BD571D"/>
    <w:rsid w:val="00BD5845"/>
    <w:rsid w:val="00BD5BCF"/>
    <w:rsid w:val="00BD5FDD"/>
    <w:rsid w:val="00BD65CA"/>
    <w:rsid w:val="00BD6978"/>
    <w:rsid w:val="00BD706D"/>
    <w:rsid w:val="00BD751B"/>
    <w:rsid w:val="00BE1FAC"/>
    <w:rsid w:val="00BE21FD"/>
    <w:rsid w:val="00BE2358"/>
    <w:rsid w:val="00BE364B"/>
    <w:rsid w:val="00BE4EB0"/>
    <w:rsid w:val="00BE4F80"/>
    <w:rsid w:val="00BE6A76"/>
    <w:rsid w:val="00BE7948"/>
    <w:rsid w:val="00BE7D48"/>
    <w:rsid w:val="00BF0979"/>
    <w:rsid w:val="00BF14D5"/>
    <w:rsid w:val="00BF3671"/>
    <w:rsid w:val="00BF37B7"/>
    <w:rsid w:val="00BF46B5"/>
    <w:rsid w:val="00BF48CF"/>
    <w:rsid w:val="00BF499A"/>
    <w:rsid w:val="00BF631B"/>
    <w:rsid w:val="00BF6374"/>
    <w:rsid w:val="00C0147C"/>
    <w:rsid w:val="00C01B0B"/>
    <w:rsid w:val="00C01F81"/>
    <w:rsid w:val="00C0243B"/>
    <w:rsid w:val="00C02C56"/>
    <w:rsid w:val="00C02E46"/>
    <w:rsid w:val="00C03F96"/>
    <w:rsid w:val="00C049E8"/>
    <w:rsid w:val="00C056C8"/>
    <w:rsid w:val="00C07EC7"/>
    <w:rsid w:val="00C10776"/>
    <w:rsid w:val="00C10B19"/>
    <w:rsid w:val="00C11886"/>
    <w:rsid w:val="00C11A69"/>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1BB9"/>
    <w:rsid w:val="00C222F4"/>
    <w:rsid w:val="00C2484F"/>
    <w:rsid w:val="00C24B42"/>
    <w:rsid w:val="00C25646"/>
    <w:rsid w:val="00C25D40"/>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32EB"/>
    <w:rsid w:val="00C437C2"/>
    <w:rsid w:val="00C43EA9"/>
    <w:rsid w:val="00C441A3"/>
    <w:rsid w:val="00C442A2"/>
    <w:rsid w:val="00C4456D"/>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7BD7"/>
    <w:rsid w:val="00C710CA"/>
    <w:rsid w:val="00C7127F"/>
    <w:rsid w:val="00C721E9"/>
    <w:rsid w:val="00C72C5F"/>
    <w:rsid w:val="00C72D3B"/>
    <w:rsid w:val="00C74138"/>
    <w:rsid w:val="00C7502A"/>
    <w:rsid w:val="00C7556D"/>
    <w:rsid w:val="00C771DA"/>
    <w:rsid w:val="00C772F6"/>
    <w:rsid w:val="00C8179A"/>
    <w:rsid w:val="00C823C2"/>
    <w:rsid w:val="00C833E3"/>
    <w:rsid w:val="00C8371D"/>
    <w:rsid w:val="00C83A7D"/>
    <w:rsid w:val="00C85187"/>
    <w:rsid w:val="00C8573A"/>
    <w:rsid w:val="00C86084"/>
    <w:rsid w:val="00C861A5"/>
    <w:rsid w:val="00C9056C"/>
    <w:rsid w:val="00C9063D"/>
    <w:rsid w:val="00C9317F"/>
    <w:rsid w:val="00C93DE4"/>
    <w:rsid w:val="00C94A1C"/>
    <w:rsid w:val="00C95555"/>
    <w:rsid w:val="00C95DD9"/>
    <w:rsid w:val="00C973B9"/>
    <w:rsid w:val="00CA035D"/>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EC7"/>
    <w:rsid w:val="00CB5987"/>
    <w:rsid w:val="00CB6304"/>
    <w:rsid w:val="00CB71DF"/>
    <w:rsid w:val="00CB7F0C"/>
    <w:rsid w:val="00CC1E7A"/>
    <w:rsid w:val="00CC2468"/>
    <w:rsid w:val="00CC3573"/>
    <w:rsid w:val="00CC3781"/>
    <w:rsid w:val="00CC378B"/>
    <w:rsid w:val="00CC3BDA"/>
    <w:rsid w:val="00CC3CF3"/>
    <w:rsid w:val="00CC44E7"/>
    <w:rsid w:val="00CC468D"/>
    <w:rsid w:val="00CC4DDD"/>
    <w:rsid w:val="00CC5B7F"/>
    <w:rsid w:val="00CC648C"/>
    <w:rsid w:val="00CC6692"/>
    <w:rsid w:val="00CC69C3"/>
    <w:rsid w:val="00CC7050"/>
    <w:rsid w:val="00CC78B0"/>
    <w:rsid w:val="00CD0094"/>
    <w:rsid w:val="00CD0096"/>
    <w:rsid w:val="00CD12EE"/>
    <w:rsid w:val="00CD2D26"/>
    <w:rsid w:val="00CD34A6"/>
    <w:rsid w:val="00CD36F4"/>
    <w:rsid w:val="00CD3729"/>
    <w:rsid w:val="00CD43D1"/>
    <w:rsid w:val="00CD4A9B"/>
    <w:rsid w:val="00CD4B9B"/>
    <w:rsid w:val="00CD4D3C"/>
    <w:rsid w:val="00CD57A1"/>
    <w:rsid w:val="00CD79BD"/>
    <w:rsid w:val="00CD79E2"/>
    <w:rsid w:val="00CD7E9D"/>
    <w:rsid w:val="00CE1646"/>
    <w:rsid w:val="00CE2E80"/>
    <w:rsid w:val="00CE316F"/>
    <w:rsid w:val="00CE3A0B"/>
    <w:rsid w:val="00CE5598"/>
    <w:rsid w:val="00CE6B79"/>
    <w:rsid w:val="00CE6E24"/>
    <w:rsid w:val="00CE7597"/>
    <w:rsid w:val="00CE7727"/>
    <w:rsid w:val="00CE7F0D"/>
    <w:rsid w:val="00CE7FA2"/>
    <w:rsid w:val="00CF0E2F"/>
    <w:rsid w:val="00CF2628"/>
    <w:rsid w:val="00CF3264"/>
    <w:rsid w:val="00CF3E4F"/>
    <w:rsid w:val="00CF4DC8"/>
    <w:rsid w:val="00CF5185"/>
    <w:rsid w:val="00CF53E6"/>
    <w:rsid w:val="00D00024"/>
    <w:rsid w:val="00D02675"/>
    <w:rsid w:val="00D02F12"/>
    <w:rsid w:val="00D0505C"/>
    <w:rsid w:val="00D05E1A"/>
    <w:rsid w:val="00D05F3B"/>
    <w:rsid w:val="00D075BE"/>
    <w:rsid w:val="00D078D4"/>
    <w:rsid w:val="00D1072D"/>
    <w:rsid w:val="00D107E6"/>
    <w:rsid w:val="00D10FFA"/>
    <w:rsid w:val="00D119D5"/>
    <w:rsid w:val="00D12A85"/>
    <w:rsid w:val="00D13814"/>
    <w:rsid w:val="00D139B7"/>
    <w:rsid w:val="00D13E6E"/>
    <w:rsid w:val="00D141F9"/>
    <w:rsid w:val="00D16089"/>
    <w:rsid w:val="00D175FC"/>
    <w:rsid w:val="00D17B64"/>
    <w:rsid w:val="00D17C40"/>
    <w:rsid w:val="00D205C8"/>
    <w:rsid w:val="00D2114E"/>
    <w:rsid w:val="00D2201E"/>
    <w:rsid w:val="00D22F20"/>
    <w:rsid w:val="00D236A9"/>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317E"/>
    <w:rsid w:val="00D43984"/>
    <w:rsid w:val="00D43ADC"/>
    <w:rsid w:val="00D43D01"/>
    <w:rsid w:val="00D45463"/>
    <w:rsid w:val="00D45620"/>
    <w:rsid w:val="00D456FB"/>
    <w:rsid w:val="00D4577A"/>
    <w:rsid w:val="00D4658E"/>
    <w:rsid w:val="00D465FE"/>
    <w:rsid w:val="00D4676F"/>
    <w:rsid w:val="00D46E5A"/>
    <w:rsid w:val="00D46F89"/>
    <w:rsid w:val="00D473C4"/>
    <w:rsid w:val="00D47998"/>
    <w:rsid w:val="00D5146A"/>
    <w:rsid w:val="00D52438"/>
    <w:rsid w:val="00D52D8D"/>
    <w:rsid w:val="00D52ED4"/>
    <w:rsid w:val="00D5317A"/>
    <w:rsid w:val="00D537D6"/>
    <w:rsid w:val="00D5396B"/>
    <w:rsid w:val="00D548C5"/>
    <w:rsid w:val="00D551FA"/>
    <w:rsid w:val="00D56452"/>
    <w:rsid w:val="00D567B2"/>
    <w:rsid w:val="00D56872"/>
    <w:rsid w:val="00D56AF5"/>
    <w:rsid w:val="00D57184"/>
    <w:rsid w:val="00D5798B"/>
    <w:rsid w:val="00D57B60"/>
    <w:rsid w:val="00D60202"/>
    <w:rsid w:val="00D60385"/>
    <w:rsid w:val="00D62323"/>
    <w:rsid w:val="00D63262"/>
    <w:rsid w:val="00D63940"/>
    <w:rsid w:val="00D64795"/>
    <w:rsid w:val="00D65907"/>
    <w:rsid w:val="00D6618B"/>
    <w:rsid w:val="00D6623A"/>
    <w:rsid w:val="00D66500"/>
    <w:rsid w:val="00D6687A"/>
    <w:rsid w:val="00D66963"/>
    <w:rsid w:val="00D708BA"/>
    <w:rsid w:val="00D70C0B"/>
    <w:rsid w:val="00D70DF4"/>
    <w:rsid w:val="00D714E4"/>
    <w:rsid w:val="00D7158D"/>
    <w:rsid w:val="00D7297A"/>
    <w:rsid w:val="00D73513"/>
    <w:rsid w:val="00D735C3"/>
    <w:rsid w:val="00D740B7"/>
    <w:rsid w:val="00D741F4"/>
    <w:rsid w:val="00D74633"/>
    <w:rsid w:val="00D75507"/>
    <w:rsid w:val="00D758AA"/>
    <w:rsid w:val="00D80527"/>
    <w:rsid w:val="00D8054E"/>
    <w:rsid w:val="00D805EB"/>
    <w:rsid w:val="00D8087C"/>
    <w:rsid w:val="00D814A8"/>
    <w:rsid w:val="00D82114"/>
    <w:rsid w:val="00D82DA4"/>
    <w:rsid w:val="00D82DF3"/>
    <w:rsid w:val="00D83DD6"/>
    <w:rsid w:val="00D84328"/>
    <w:rsid w:val="00D848EF"/>
    <w:rsid w:val="00D84D7A"/>
    <w:rsid w:val="00D855E3"/>
    <w:rsid w:val="00D85AA6"/>
    <w:rsid w:val="00D85B06"/>
    <w:rsid w:val="00D86756"/>
    <w:rsid w:val="00D86902"/>
    <w:rsid w:val="00D87C37"/>
    <w:rsid w:val="00D905EF"/>
    <w:rsid w:val="00D90AB6"/>
    <w:rsid w:val="00D918E4"/>
    <w:rsid w:val="00D92A99"/>
    <w:rsid w:val="00D92FCE"/>
    <w:rsid w:val="00D932D7"/>
    <w:rsid w:val="00D93DAD"/>
    <w:rsid w:val="00D94895"/>
    <w:rsid w:val="00D94B10"/>
    <w:rsid w:val="00D953CE"/>
    <w:rsid w:val="00D96191"/>
    <w:rsid w:val="00D96D43"/>
    <w:rsid w:val="00D97828"/>
    <w:rsid w:val="00DA079B"/>
    <w:rsid w:val="00DA0E1C"/>
    <w:rsid w:val="00DA0FA4"/>
    <w:rsid w:val="00DA244B"/>
    <w:rsid w:val="00DA37AE"/>
    <w:rsid w:val="00DA4713"/>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BF"/>
    <w:rsid w:val="00DC5B6E"/>
    <w:rsid w:val="00DC5D4B"/>
    <w:rsid w:val="00DC5E4D"/>
    <w:rsid w:val="00DC69D9"/>
    <w:rsid w:val="00DC79CA"/>
    <w:rsid w:val="00DD042C"/>
    <w:rsid w:val="00DD1CDE"/>
    <w:rsid w:val="00DD2212"/>
    <w:rsid w:val="00DD3504"/>
    <w:rsid w:val="00DD3E77"/>
    <w:rsid w:val="00DD4255"/>
    <w:rsid w:val="00DD694A"/>
    <w:rsid w:val="00DE040A"/>
    <w:rsid w:val="00DE1040"/>
    <w:rsid w:val="00DE1F16"/>
    <w:rsid w:val="00DE2A06"/>
    <w:rsid w:val="00DE2E3B"/>
    <w:rsid w:val="00DE43DB"/>
    <w:rsid w:val="00DE49D3"/>
    <w:rsid w:val="00DE5025"/>
    <w:rsid w:val="00DE51E4"/>
    <w:rsid w:val="00DE59B0"/>
    <w:rsid w:val="00DE59EB"/>
    <w:rsid w:val="00DE6B13"/>
    <w:rsid w:val="00DE758E"/>
    <w:rsid w:val="00DE7E4B"/>
    <w:rsid w:val="00DF0199"/>
    <w:rsid w:val="00DF11C7"/>
    <w:rsid w:val="00DF1330"/>
    <w:rsid w:val="00DF1636"/>
    <w:rsid w:val="00DF3B1E"/>
    <w:rsid w:val="00DF4A76"/>
    <w:rsid w:val="00DF4E2D"/>
    <w:rsid w:val="00DF580B"/>
    <w:rsid w:val="00DF68DF"/>
    <w:rsid w:val="00DF69FD"/>
    <w:rsid w:val="00DF71A6"/>
    <w:rsid w:val="00DF73A9"/>
    <w:rsid w:val="00DF7DDD"/>
    <w:rsid w:val="00E00A8B"/>
    <w:rsid w:val="00E02279"/>
    <w:rsid w:val="00E0254D"/>
    <w:rsid w:val="00E030D0"/>
    <w:rsid w:val="00E03D1C"/>
    <w:rsid w:val="00E0457A"/>
    <w:rsid w:val="00E0484A"/>
    <w:rsid w:val="00E04EC8"/>
    <w:rsid w:val="00E04F76"/>
    <w:rsid w:val="00E128EE"/>
    <w:rsid w:val="00E13014"/>
    <w:rsid w:val="00E13674"/>
    <w:rsid w:val="00E144FC"/>
    <w:rsid w:val="00E146F9"/>
    <w:rsid w:val="00E1576A"/>
    <w:rsid w:val="00E201D0"/>
    <w:rsid w:val="00E20A21"/>
    <w:rsid w:val="00E20AF4"/>
    <w:rsid w:val="00E20B7B"/>
    <w:rsid w:val="00E20F9D"/>
    <w:rsid w:val="00E21C95"/>
    <w:rsid w:val="00E22D01"/>
    <w:rsid w:val="00E244C3"/>
    <w:rsid w:val="00E25EEC"/>
    <w:rsid w:val="00E2614A"/>
    <w:rsid w:val="00E303AB"/>
    <w:rsid w:val="00E304B1"/>
    <w:rsid w:val="00E304C7"/>
    <w:rsid w:val="00E307CB"/>
    <w:rsid w:val="00E3135D"/>
    <w:rsid w:val="00E32716"/>
    <w:rsid w:val="00E3293E"/>
    <w:rsid w:val="00E32D48"/>
    <w:rsid w:val="00E32F99"/>
    <w:rsid w:val="00E32FDD"/>
    <w:rsid w:val="00E34538"/>
    <w:rsid w:val="00E3496B"/>
    <w:rsid w:val="00E35DC9"/>
    <w:rsid w:val="00E36B75"/>
    <w:rsid w:val="00E36EFB"/>
    <w:rsid w:val="00E40829"/>
    <w:rsid w:val="00E40A83"/>
    <w:rsid w:val="00E41C0D"/>
    <w:rsid w:val="00E421AA"/>
    <w:rsid w:val="00E4265C"/>
    <w:rsid w:val="00E42DFC"/>
    <w:rsid w:val="00E44030"/>
    <w:rsid w:val="00E44209"/>
    <w:rsid w:val="00E44793"/>
    <w:rsid w:val="00E4527A"/>
    <w:rsid w:val="00E466EB"/>
    <w:rsid w:val="00E47DED"/>
    <w:rsid w:val="00E5082E"/>
    <w:rsid w:val="00E50FA5"/>
    <w:rsid w:val="00E51DED"/>
    <w:rsid w:val="00E5229A"/>
    <w:rsid w:val="00E52536"/>
    <w:rsid w:val="00E533CA"/>
    <w:rsid w:val="00E537F7"/>
    <w:rsid w:val="00E55545"/>
    <w:rsid w:val="00E55B4C"/>
    <w:rsid w:val="00E5615D"/>
    <w:rsid w:val="00E618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FDF"/>
    <w:rsid w:val="00E72501"/>
    <w:rsid w:val="00E72AC1"/>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453B"/>
    <w:rsid w:val="00E945AF"/>
    <w:rsid w:val="00E96971"/>
    <w:rsid w:val="00E977A1"/>
    <w:rsid w:val="00EA05DA"/>
    <w:rsid w:val="00EA15C2"/>
    <w:rsid w:val="00EA3312"/>
    <w:rsid w:val="00EA3A26"/>
    <w:rsid w:val="00EA515F"/>
    <w:rsid w:val="00EA547D"/>
    <w:rsid w:val="00EA589E"/>
    <w:rsid w:val="00EA5DAF"/>
    <w:rsid w:val="00EA6DFD"/>
    <w:rsid w:val="00EA7A01"/>
    <w:rsid w:val="00EB0281"/>
    <w:rsid w:val="00EB0B36"/>
    <w:rsid w:val="00EB0C29"/>
    <w:rsid w:val="00EB108B"/>
    <w:rsid w:val="00EB2697"/>
    <w:rsid w:val="00EB327E"/>
    <w:rsid w:val="00EB3879"/>
    <w:rsid w:val="00EB4D3F"/>
    <w:rsid w:val="00EB5EAC"/>
    <w:rsid w:val="00EB60E3"/>
    <w:rsid w:val="00EB68C4"/>
    <w:rsid w:val="00EB6E3E"/>
    <w:rsid w:val="00EB7749"/>
    <w:rsid w:val="00EC00B3"/>
    <w:rsid w:val="00EC0537"/>
    <w:rsid w:val="00EC099C"/>
    <w:rsid w:val="00EC158C"/>
    <w:rsid w:val="00EC1622"/>
    <w:rsid w:val="00EC283D"/>
    <w:rsid w:val="00EC2D70"/>
    <w:rsid w:val="00EC2D8B"/>
    <w:rsid w:val="00EC323C"/>
    <w:rsid w:val="00EC42E1"/>
    <w:rsid w:val="00EC4DB3"/>
    <w:rsid w:val="00EC4FE1"/>
    <w:rsid w:val="00EC5969"/>
    <w:rsid w:val="00EC6209"/>
    <w:rsid w:val="00EC6AEC"/>
    <w:rsid w:val="00EC7178"/>
    <w:rsid w:val="00ED1413"/>
    <w:rsid w:val="00ED1724"/>
    <w:rsid w:val="00ED272E"/>
    <w:rsid w:val="00ED35E8"/>
    <w:rsid w:val="00ED35F3"/>
    <w:rsid w:val="00ED430A"/>
    <w:rsid w:val="00ED4E5D"/>
    <w:rsid w:val="00ED501A"/>
    <w:rsid w:val="00ED52A9"/>
    <w:rsid w:val="00ED5DD2"/>
    <w:rsid w:val="00ED5E6F"/>
    <w:rsid w:val="00ED6946"/>
    <w:rsid w:val="00ED694D"/>
    <w:rsid w:val="00ED7D08"/>
    <w:rsid w:val="00EE09BE"/>
    <w:rsid w:val="00EE0F43"/>
    <w:rsid w:val="00EE13A5"/>
    <w:rsid w:val="00EE15FB"/>
    <w:rsid w:val="00EE2526"/>
    <w:rsid w:val="00EE2EE1"/>
    <w:rsid w:val="00EE3161"/>
    <w:rsid w:val="00EE3214"/>
    <w:rsid w:val="00EE3BD7"/>
    <w:rsid w:val="00EE5B62"/>
    <w:rsid w:val="00EE6996"/>
    <w:rsid w:val="00EE6B61"/>
    <w:rsid w:val="00EE75E7"/>
    <w:rsid w:val="00EE7DDD"/>
    <w:rsid w:val="00EE7F60"/>
    <w:rsid w:val="00EF11A8"/>
    <w:rsid w:val="00EF1EB1"/>
    <w:rsid w:val="00EF2249"/>
    <w:rsid w:val="00EF2375"/>
    <w:rsid w:val="00EF2B95"/>
    <w:rsid w:val="00EF3342"/>
    <w:rsid w:val="00EF3BA3"/>
    <w:rsid w:val="00EF579C"/>
    <w:rsid w:val="00EF6100"/>
    <w:rsid w:val="00EF6874"/>
    <w:rsid w:val="00EF6FDA"/>
    <w:rsid w:val="00F00185"/>
    <w:rsid w:val="00F01344"/>
    <w:rsid w:val="00F01679"/>
    <w:rsid w:val="00F02027"/>
    <w:rsid w:val="00F02DB5"/>
    <w:rsid w:val="00F044B4"/>
    <w:rsid w:val="00F04707"/>
    <w:rsid w:val="00F04C71"/>
    <w:rsid w:val="00F04DA9"/>
    <w:rsid w:val="00F054F0"/>
    <w:rsid w:val="00F05B90"/>
    <w:rsid w:val="00F05F41"/>
    <w:rsid w:val="00F13846"/>
    <w:rsid w:val="00F14C5D"/>
    <w:rsid w:val="00F16FBF"/>
    <w:rsid w:val="00F173BE"/>
    <w:rsid w:val="00F20014"/>
    <w:rsid w:val="00F202B9"/>
    <w:rsid w:val="00F21581"/>
    <w:rsid w:val="00F227B7"/>
    <w:rsid w:val="00F2358A"/>
    <w:rsid w:val="00F23A6B"/>
    <w:rsid w:val="00F24BD2"/>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96C"/>
    <w:rsid w:val="00F43399"/>
    <w:rsid w:val="00F44A7F"/>
    <w:rsid w:val="00F4583E"/>
    <w:rsid w:val="00F468C9"/>
    <w:rsid w:val="00F50137"/>
    <w:rsid w:val="00F50B7D"/>
    <w:rsid w:val="00F51C4B"/>
    <w:rsid w:val="00F52561"/>
    <w:rsid w:val="00F52862"/>
    <w:rsid w:val="00F530F2"/>
    <w:rsid w:val="00F53504"/>
    <w:rsid w:val="00F5502E"/>
    <w:rsid w:val="00F55165"/>
    <w:rsid w:val="00F56112"/>
    <w:rsid w:val="00F56B25"/>
    <w:rsid w:val="00F56E3E"/>
    <w:rsid w:val="00F57198"/>
    <w:rsid w:val="00F60378"/>
    <w:rsid w:val="00F6260A"/>
    <w:rsid w:val="00F637BF"/>
    <w:rsid w:val="00F65E88"/>
    <w:rsid w:val="00F65F44"/>
    <w:rsid w:val="00F66AA2"/>
    <w:rsid w:val="00F66EB0"/>
    <w:rsid w:val="00F67AD8"/>
    <w:rsid w:val="00F7059D"/>
    <w:rsid w:val="00F7070F"/>
    <w:rsid w:val="00F72044"/>
    <w:rsid w:val="00F720EC"/>
    <w:rsid w:val="00F73364"/>
    <w:rsid w:val="00F736CB"/>
    <w:rsid w:val="00F738DD"/>
    <w:rsid w:val="00F7445E"/>
    <w:rsid w:val="00F77615"/>
    <w:rsid w:val="00F77B95"/>
    <w:rsid w:val="00F77CDB"/>
    <w:rsid w:val="00F808F2"/>
    <w:rsid w:val="00F8191F"/>
    <w:rsid w:val="00F81C1D"/>
    <w:rsid w:val="00F81D2E"/>
    <w:rsid w:val="00F81E3A"/>
    <w:rsid w:val="00F82136"/>
    <w:rsid w:val="00F823AF"/>
    <w:rsid w:val="00F84345"/>
    <w:rsid w:val="00F865DA"/>
    <w:rsid w:val="00F867AB"/>
    <w:rsid w:val="00F90518"/>
    <w:rsid w:val="00F925E2"/>
    <w:rsid w:val="00F92613"/>
    <w:rsid w:val="00F93545"/>
    <w:rsid w:val="00F93B8D"/>
    <w:rsid w:val="00F945D6"/>
    <w:rsid w:val="00F94E47"/>
    <w:rsid w:val="00F95C7A"/>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65CD"/>
    <w:rsid w:val="00FB6AB9"/>
    <w:rsid w:val="00FB6FB1"/>
    <w:rsid w:val="00FB71FC"/>
    <w:rsid w:val="00FC01C1"/>
    <w:rsid w:val="00FC0282"/>
    <w:rsid w:val="00FC0A12"/>
    <w:rsid w:val="00FC2564"/>
    <w:rsid w:val="00FC370D"/>
    <w:rsid w:val="00FC3E16"/>
    <w:rsid w:val="00FC487A"/>
    <w:rsid w:val="00FC4CB2"/>
    <w:rsid w:val="00FC5062"/>
    <w:rsid w:val="00FC5F34"/>
    <w:rsid w:val="00FC6A42"/>
    <w:rsid w:val="00FC71A3"/>
    <w:rsid w:val="00FD097D"/>
    <w:rsid w:val="00FD17B5"/>
    <w:rsid w:val="00FD196C"/>
    <w:rsid w:val="00FD19CD"/>
    <w:rsid w:val="00FD2462"/>
    <w:rsid w:val="00FD2947"/>
    <w:rsid w:val="00FD2EF0"/>
    <w:rsid w:val="00FD3D75"/>
    <w:rsid w:val="00FD5459"/>
    <w:rsid w:val="00FD5961"/>
    <w:rsid w:val="00FD6D77"/>
    <w:rsid w:val="00FD711B"/>
    <w:rsid w:val="00FD7B4B"/>
    <w:rsid w:val="00FE1A29"/>
    <w:rsid w:val="00FE29F1"/>
    <w:rsid w:val="00FE2BB1"/>
    <w:rsid w:val="00FE3C8E"/>
    <w:rsid w:val="00FE3CE5"/>
    <w:rsid w:val="00FE49A5"/>
    <w:rsid w:val="00FE4E78"/>
    <w:rsid w:val="00FE53A7"/>
    <w:rsid w:val="00FE6565"/>
    <w:rsid w:val="00FE732D"/>
    <w:rsid w:val="00FE7E8D"/>
    <w:rsid w:val="00FF0C72"/>
    <w:rsid w:val="00FF14E7"/>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CC1435E1-0ECB-4069-B9AA-4C1C17989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23233"/>
    <w:pPr>
      <w:tabs>
        <w:tab w:val="left" w:pos="709"/>
        <w:tab w:val="right" w:leader="dot" w:pos="9396"/>
      </w:tabs>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079299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298996795">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74106598">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14221525">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2781096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 w:id="211583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djn.mju.gov.si/sistem-javnega-narocanja/pravno-varstv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EAD0C-52E9-4365-9015-C05F739FC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46</Pages>
  <Words>14395</Words>
  <Characters>82055</Characters>
  <Application>Microsoft Office Word</Application>
  <DocSecurity>0</DocSecurity>
  <Lines>683</Lines>
  <Paragraphs>192</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96258</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Grbac Gorazd</cp:lastModifiedBy>
  <cp:revision>5</cp:revision>
  <cp:lastPrinted>2018-12-10T13:00:00Z</cp:lastPrinted>
  <dcterms:created xsi:type="dcterms:W3CDTF">2019-02-06T12:57:00Z</dcterms:created>
  <dcterms:modified xsi:type="dcterms:W3CDTF">2019-02-07T07:24:00Z</dcterms:modified>
</cp:coreProperties>
</file>